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9FAC11" w14:textId="77777777" w:rsidR="0038730E" w:rsidRPr="00901688" w:rsidRDefault="0038730E" w:rsidP="004228AC">
      <w:pPr>
        <w:pStyle w:val="Nagwek"/>
        <w:jc w:val="center"/>
        <w:rPr>
          <w:rFonts w:ascii="Tahoma" w:hAnsi="Tahoma" w:cs="Tahoma"/>
        </w:rPr>
      </w:pPr>
      <w:r w:rsidRPr="00901688">
        <w:rPr>
          <w:rFonts w:ascii="Tahoma" w:hAnsi="Tahoma" w:cs="Tahoma"/>
        </w:rPr>
        <w:t xml:space="preserve">     </w:t>
      </w:r>
      <w:r w:rsidRPr="00901688">
        <w:rPr>
          <w:rFonts w:ascii="Tahoma" w:hAnsi="Tahoma" w:cs="Tahoma"/>
          <w:b/>
          <w:sz w:val="24"/>
        </w:rPr>
        <w:t>SPECYFIKACJA ISTOTNYCH WARUNKÓW ZAMÓWIENIA</w:t>
      </w:r>
    </w:p>
    <w:p w14:paraId="5C98F665" w14:textId="0A65FBE4" w:rsidR="0038730E" w:rsidRPr="00901688" w:rsidRDefault="0038730E">
      <w:pPr>
        <w:pStyle w:val="Normalny1"/>
        <w:jc w:val="center"/>
        <w:rPr>
          <w:rFonts w:ascii="Tahoma" w:hAnsi="Tahoma" w:cs="Tahoma"/>
        </w:rPr>
      </w:pPr>
      <w:r w:rsidRPr="00901688">
        <w:rPr>
          <w:rStyle w:val="Domylnaczcionkaakapitu1"/>
          <w:rFonts w:ascii="Tahoma" w:hAnsi="Tahoma" w:cs="Tahoma"/>
          <w:b/>
          <w:sz w:val="24"/>
        </w:rPr>
        <w:t xml:space="preserve">NR </w:t>
      </w:r>
      <w:r w:rsidR="00E919F1" w:rsidRPr="00901688">
        <w:rPr>
          <w:rStyle w:val="Domylnaczcionkaakapitu1"/>
          <w:rFonts w:ascii="Tahoma" w:hAnsi="Tahoma" w:cs="Tahoma"/>
          <w:b/>
          <w:sz w:val="24"/>
        </w:rPr>
        <w:t>NZK</w:t>
      </w:r>
      <w:r w:rsidRPr="00901688">
        <w:rPr>
          <w:rStyle w:val="Domylnaczcionkaakapitu1"/>
          <w:rFonts w:ascii="Tahoma" w:hAnsi="Tahoma" w:cs="Tahoma"/>
          <w:b/>
          <w:sz w:val="24"/>
        </w:rPr>
        <w:t>.271</w:t>
      </w:r>
      <w:r w:rsidR="00C36903" w:rsidRPr="00901688">
        <w:rPr>
          <w:rStyle w:val="Domylnaczcionkaakapitu1"/>
          <w:rFonts w:ascii="Tahoma" w:hAnsi="Tahoma" w:cs="Tahoma"/>
          <w:b/>
          <w:sz w:val="24"/>
        </w:rPr>
        <w:t>.18</w:t>
      </w:r>
      <w:r w:rsidRPr="00901688">
        <w:rPr>
          <w:rStyle w:val="Domylnaczcionkaakapitu1"/>
          <w:rFonts w:ascii="Tahoma" w:hAnsi="Tahoma" w:cs="Tahoma"/>
          <w:b/>
          <w:sz w:val="24"/>
        </w:rPr>
        <w:t xml:space="preserve">.2020 TRYB PRZETARG NIEOGRANICZONY NA KWOTĘ PONIŻEJ </w:t>
      </w:r>
      <w:r w:rsidRPr="00901688">
        <w:rPr>
          <w:rStyle w:val="Domylnaczcionkaakapitu1"/>
          <w:rFonts w:ascii="Tahoma" w:hAnsi="Tahoma" w:cs="Tahoma"/>
          <w:b/>
          <w:bCs/>
          <w:sz w:val="24"/>
        </w:rPr>
        <w:t xml:space="preserve">5 350 000,00  </w:t>
      </w:r>
      <w:r w:rsidRPr="00901688">
        <w:rPr>
          <w:rStyle w:val="Domylnaczcionkaakapitu1"/>
          <w:rFonts w:ascii="Tahoma" w:hAnsi="Tahoma" w:cs="Tahoma"/>
          <w:b/>
          <w:sz w:val="24"/>
        </w:rPr>
        <w:t>EURO</w:t>
      </w:r>
    </w:p>
    <w:p w14:paraId="733161F2" w14:textId="77777777" w:rsidR="0038730E" w:rsidRPr="00901688" w:rsidRDefault="0038730E">
      <w:pPr>
        <w:pStyle w:val="Normalny1"/>
        <w:pBdr>
          <w:bottom w:val="single" w:sz="2" w:space="1" w:color="000001"/>
        </w:pBdr>
        <w:jc w:val="both"/>
        <w:rPr>
          <w:rFonts w:ascii="Tahoma" w:hAnsi="Tahoma" w:cs="Tahoma"/>
          <w:sz w:val="22"/>
        </w:rPr>
      </w:pPr>
    </w:p>
    <w:p w14:paraId="48877846" w14:textId="77777777" w:rsidR="0038730E" w:rsidRPr="00901688" w:rsidRDefault="0038730E">
      <w:pPr>
        <w:pStyle w:val="Normalny1"/>
        <w:jc w:val="both"/>
        <w:rPr>
          <w:rFonts w:ascii="Tahoma" w:hAnsi="Tahoma" w:cs="Tahoma"/>
          <w:sz w:val="22"/>
        </w:rPr>
      </w:pPr>
    </w:p>
    <w:p w14:paraId="101DFCE9" w14:textId="77777777" w:rsidR="0038730E" w:rsidRPr="00901688" w:rsidRDefault="00372AD6">
      <w:pPr>
        <w:jc w:val="center"/>
        <w:rPr>
          <w:rFonts w:ascii="Tahoma" w:hAnsi="Tahoma" w:cs="Tahoma"/>
          <w:b/>
          <w:sz w:val="22"/>
        </w:rPr>
      </w:pPr>
      <w:r w:rsidRPr="00901688">
        <w:rPr>
          <w:rFonts w:ascii="Tahoma" w:hAnsi="Tahoma" w:cs="Tahoma"/>
          <w:b/>
          <w:sz w:val="22"/>
        </w:rPr>
        <w:t xml:space="preserve">Projekt współfinansowany ze środków Europejskiego </w:t>
      </w:r>
      <w:r w:rsidR="00020547" w:rsidRPr="00901688">
        <w:rPr>
          <w:rFonts w:ascii="Tahoma" w:hAnsi="Tahoma" w:cs="Tahoma"/>
          <w:b/>
          <w:sz w:val="22"/>
        </w:rPr>
        <w:t>Funduszu Rozwoju Regionalnego w </w:t>
      </w:r>
      <w:r w:rsidRPr="00901688">
        <w:rPr>
          <w:rFonts w:ascii="Tahoma" w:hAnsi="Tahoma" w:cs="Tahoma"/>
          <w:b/>
          <w:sz w:val="22"/>
        </w:rPr>
        <w:t>ramach Osi Priorytetowej 8 – „</w:t>
      </w:r>
      <w:r w:rsidR="00020547" w:rsidRPr="00901688">
        <w:rPr>
          <w:rFonts w:ascii="Tahoma" w:hAnsi="Tahoma" w:cs="Tahoma"/>
          <w:b/>
          <w:sz w:val="22"/>
        </w:rPr>
        <w:t>Obszary wymagające rewitalizacji</w:t>
      </w:r>
      <w:r w:rsidRPr="00901688">
        <w:rPr>
          <w:rFonts w:ascii="Tahoma" w:hAnsi="Tahoma" w:cs="Tahoma"/>
          <w:b/>
          <w:sz w:val="22"/>
        </w:rPr>
        <w:t xml:space="preserve">”, Działania </w:t>
      </w:r>
      <w:r w:rsidR="00020547" w:rsidRPr="00901688">
        <w:rPr>
          <w:rFonts w:ascii="Tahoma" w:hAnsi="Tahoma" w:cs="Tahoma"/>
          <w:b/>
          <w:sz w:val="22"/>
        </w:rPr>
        <w:t>8.1.</w:t>
      </w:r>
      <w:r w:rsidRPr="00901688">
        <w:rPr>
          <w:rFonts w:ascii="Tahoma" w:hAnsi="Tahoma" w:cs="Tahoma"/>
          <w:b/>
          <w:sz w:val="22"/>
        </w:rPr>
        <w:t xml:space="preserve"> – „</w:t>
      </w:r>
      <w:r w:rsidR="00020547" w:rsidRPr="00901688">
        <w:rPr>
          <w:rFonts w:ascii="Tahoma" w:hAnsi="Tahoma" w:cs="Tahoma"/>
          <w:b/>
          <w:sz w:val="22"/>
        </w:rPr>
        <w:t>Rewitalizacja obszarów miejskich”</w:t>
      </w:r>
      <w:r w:rsidRPr="00901688">
        <w:rPr>
          <w:rFonts w:ascii="Tahoma" w:hAnsi="Tahoma" w:cs="Tahoma"/>
          <w:b/>
          <w:sz w:val="22"/>
        </w:rPr>
        <w:t xml:space="preserve"> Regionalnego Programu Operacyjnego Województwa Warmińsko – Mazurskiego na lata 2014-2020</w:t>
      </w:r>
    </w:p>
    <w:p w14:paraId="697C2433" w14:textId="77777777" w:rsidR="0038730E" w:rsidRPr="00901688" w:rsidRDefault="0038730E">
      <w:pPr>
        <w:pStyle w:val="Normalny1"/>
        <w:jc w:val="both"/>
        <w:rPr>
          <w:rFonts w:ascii="Tahoma" w:hAnsi="Tahoma" w:cs="Tahoma"/>
          <w:sz w:val="22"/>
        </w:rPr>
      </w:pPr>
    </w:p>
    <w:p w14:paraId="5A85A326" w14:textId="77777777" w:rsidR="0038730E" w:rsidRPr="00901688" w:rsidRDefault="0038730E">
      <w:pPr>
        <w:pStyle w:val="Normalny1"/>
        <w:jc w:val="both"/>
        <w:rPr>
          <w:rFonts w:ascii="Tahoma" w:hAnsi="Tahoma" w:cs="Tahoma"/>
        </w:rPr>
      </w:pPr>
      <w:r w:rsidRPr="00901688">
        <w:rPr>
          <w:rFonts w:ascii="Tahoma" w:hAnsi="Tahoma" w:cs="Tahoma"/>
          <w:b/>
        </w:rPr>
        <w:t>Zamawiający:</w:t>
      </w:r>
    </w:p>
    <w:p w14:paraId="53D0D4DA" w14:textId="77777777" w:rsidR="0038730E" w:rsidRPr="00901688" w:rsidRDefault="0038730E">
      <w:pPr>
        <w:pStyle w:val="Normalny1"/>
        <w:jc w:val="both"/>
        <w:rPr>
          <w:rFonts w:ascii="Tahoma" w:hAnsi="Tahoma" w:cs="Tahoma"/>
        </w:rPr>
      </w:pPr>
    </w:p>
    <w:p w14:paraId="0D828631" w14:textId="77777777" w:rsidR="0038730E" w:rsidRPr="00901688" w:rsidRDefault="0038730E">
      <w:pPr>
        <w:pStyle w:val="Normalny1"/>
        <w:jc w:val="both"/>
        <w:rPr>
          <w:rFonts w:ascii="Tahoma" w:hAnsi="Tahoma" w:cs="Tahoma"/>
        </w:rPr>
      </w:pPr>
    </w:p>
    <w:p w14:paraId="6362B4DB" w14:textId="77777777" w:rsidR="0038730E" w:rsidRPr="00901688" w:rsidRDefault="0038730E">
      <w:pPr>
        <w:pStyle w:val="Normalny1"/>
        <w:pBdr>
          <w:top w:val="single" w:sz="2" w:space="0" w:color="000001"/>
          <w:left w:val="single" w:sz="2" w:space="0" w:color="000001"/>
          <w:bottom w:val="single" w:sz="2" w:space="0" w:color="000001"/>
          <w:right w:val="single" w:sz="2" w:space="0" w:color="000001"/>
        </w:pBdr>
        <w:ind w:right="5386"/>
        <w:jc w:val="center"/>
        <w:rPr>
          <w:rFonts w:ascii="Tahoma" w:hAnsi="Tahoma" w:cs="Tahoma"/>
        </w:rPr>
      </w:pPr>
      <w:r w:rsidRPr="00901688">
        <w:rPr>
          <w:rFonts w:ascii="Tahoma" w:hAnsi="Tahoma" w:cs="Tahoma"/>
          <w:b/>
        </w:rPr>
        <w:t>Gmina Miasto Mrągowo</w:t>
      </w:r>
    </w:p>
    <w:p w14:paraId="5CC11218" w14:textId="77777777" w:rsidR="0038730E" w:rsidRPr="00901688" w:rsidRDefault="0038730E">
      <w:pPr>
        <w:pStyle w:val="Normalny1"/>
        <w:pBdr>
          <w:top w:val="single" w:sz="2" w:space="0" w:color="000001"/>
          <w:left w:val="single" w:sz="2" w:space="0" w:color="000001"/>
          <w:bottom w:val="single" w:sz="2" w:space="0" w:color="000001"/>
          <w:right w:val="single" w:sz="2" w:space="0" w:color="000001"/>
        </w:pBdr>
        <w:ind w:right="5386"/>
        <w:jc w:val="center"/>
        <w:rPr>
          <w:rFonts w:ascii="Tahoma" w:hAnsi="Tahoma" w:cs="Tahoma"/>
        </w:rPr>
      </w:pPr>
      <w:r w:rsidRPr="00901688">
        <w:rPr>
          <w:rFonts w:ascii="Tahoma" w:hAnsi="Tahoma" w:cs="Tahoma"/>
          <w:b/>
        </w:rPr>
        <w:t>ul. Królewiecka 60A</w:t>
      </w:r>
    </w:p>
    <w:p w14:paraId="75E00911" w14:textId="77777777" w:rsidR="0038730E" w:rsidRPr="00901688" w:rsidRDefault="0038730E">
      <w:pPr>
        <w:pStyle w:val="Normalny1"/>
        <w:pBdr>
          <w:top w:val="single" w:sz="2" w:space="0" w:color="000001"/>
          <w:left w:val="single" w:sz="2" w:space="0" w:color="000001"/>
          <w:bottom w:val="single" w:sz="2" w:space="0" w:color="000001"/>
          <w:right w:val="single" w:sz="2" w:space="0" w:color="000001"/>
        </w:pBdr>
        <w:ind w:right="5386"/>
        <w:jc w:val="center"/>
        <w:rPr>
          <w:rFonts w:ascii="Tahoma" w:hAnsi="Tahoma" w:cs="Tahoma"/>
        </w:rPr>
      </w:pPr>
      <w:r w:rsidRPr="00901688">
        <w:rPr>
          <w:rFonts w:ascii="Tahoma" w:hAnsi="Tahoma" w:cs="Tahoma"/>
          <w:b/>
        </w:rPr>
        <w:t>11-700 Mrągowo</w:t>
      </w:r>
    </w:p>
    <w:p w14:paraId="2EC8D606" w14:textId="77777777" w:rsidR="0038730E" w:rsidRPr="00901688" w:rsidRDefault="0038730E">
      <w:pPr>
        <w:pStyle w:val="Normalny1"/>
        <w:pBdr>
          <w:top w:val="single" w:sz="2" w:space="0" w:color="000001"/>
          <w:left w:val="single" w:sz="2" w:space="0" w:color="000001"/>
          <w:bottom w:val="single" w:sz="2" w:space="0" w:color="000001"/>
          <w:right w:val="single" w:sz="2" w:space="0" w:color="000001"/>
        </w:pBdr>
        <w:ind w:right="5386"/>
        <w:jc w:val="center"/>
        <w:rPr>
          <w:rFonts w:ascii="Tahoma" w:hAnsi="Tahoma" w:cs="Tahoma"/>
        </w:rPr>
      </w:pPr>
      <w:r w:rsidRPr="00901688">
        <w:rPr>
          <w:rFonts w:ascii="Tahoma" w:hAnsi="Tahoma" w:cs="Tahoma"/>
          <w:b/>
        </w:rPr>
        <w:t>tel. 89 741-90-00</w:t>
      </w:r>
    </w:p>
    <w:p w14:paraId="25851421" w14:textId="77777777" w:rsidR="0038730E" w:rsidRPr="00901688" w:rsidRDefault="0038730E">
      <w:pPr>
        <w:pStyle w:val="Normalny1"/>
        <w:jc w:val="both"/>
        <w:rPr>
          <w:rFonts w:ascii="Tahoma" w:hAnsi="Tahoma" w:cs="Tahoma"/>
          <w:b/>
          <w:sz w:val="24"/>
        </w:rPr>
      </w:pPr>
    </w:p>
    <w:p w14:paraId="7D61F0F4" w14:textId="77777777" w:rsidR="00700F6C" w:rsidRPr="00901688" w:rsidRDefault="00700F6C">
      <w:pPr>
        <w:pStyle w:val="Normalny1"/>
        <w:jc w:val="both"/>
        <w:rPr>
          <w:rFonts w:ascii="Tahoma" w:hAnsi="Tahoma" w:cs="Tahoma"/>
          <w:b/>
          <w:sz w:val="24"/>
        </w:rPr>
      </w:pPr>
    </w:p>
    <w:p w14:paraId="3165BEF9" w14:textId="77777777" w:rsidR="0038730E" w:rsidRPr="00901688" w:rsidRDefault="0038730E">
      <w:pPr>
        <w:pStyle w:val="Normalny1"/>
        <w:jc w:val="both"/>
        <w:rPr>
          <w:rFonts w:ascii="Tahoma" w:hAnsi="Tahoma" w:cs="Tahoma"/>
          <w:b/>
          <w:sz w:val="24"/>
        </w:rPr>
      </w:pPr>
    </w:p>
    <w:p w14:paraId="275C1387" w14:textId="77777777" w:rsidR="0038730E" w:rsidRPr="00901688" w:rsidRDefault="00700F6C">
      <w:pPr>
        <w:pStyle w:val="Normalny1"/>
        <w:jc w:val="center"/>
        <w:rPr>
          <w:rFonts w:ascii="Tahoma" w:hAnsi="Tahoma" w:cs="Tahoma"/>
          <w:sz w:val="24"/>
          <w:szCs w:val="24"/>
        </w:rPr>
      </w:pPr>
      <w:r w:rsidRPr="00901688">
        <w:rPr>
          <w:rFonts w:ascii="Tahoma" w:hAnsi="Tahoma" w:cs="Tahoma"/>
          <w:b/>
          <w:sz w:val="24"/>
          <w:szCs w:val="24"/>
        </w:rPr>
        <w:t>„</w:t>
      </w:r>
      <w:r w:rsidR="00DD0809" w:rsidRPr="00901688">
        <w:rPr>
          <w:rFonts w:ascii="Tahoma" w:hAnsi="Tahoma" w:cs="Tahoma"/>
          <w:b/>
          <w:sz w:val="24"/>
          <w:szCs w:val="24"/>
        </w:rPr>
        <w:t>Zagospodarowanie terenu Parku im. Gen. Władysława Sikorskiego na cele turystyczno-rekreacyjne</w:t>
      </w:r>
      <w:r w:rsidRPr="00901688">
        <w:rPr>
          <w:rFonts w:ascii="Tahoma" w:hAnsi="Tahoma" w:cs="Tahoma"/>
          <w:b/>
          <w:sz w:val="24"/>
          <w:szCs w:val="24"/>
        </w:rPr>
        <w:t>”</w:t>
      </w:r>
    </w:p>
    <w:p w14:paraId="1265D6F2" w14:textId="77777777" w:rsidR="0038730E" w:rsidRPr="00901688" w:rsidRDefault="0038730E">
      <w:pPr>
        <w:pStyle w:val="Normalny1"/>
        <w:jc w:val="center"/>
        <w:rPr>
          <w:rFonts w:ascii="Tahoma" w:hAnsi="Tahoma" w:cs="Tahoma"/>
          <w:b/>
          <w:sz w:val="24"/>
          <w:szCs w:val="24"/>
        </w:rPr>
      </w:pPr>
    </w:p>
    <w:p w14:paraId="67F3BE87" w14:textId="77777777" w:rsidR="0038730E" w:rsidRPr="00901688" w:rsidRDefault="0038730E">
      <w:pPr>
        <w:pStyle w:val="Normalny1"/>
        <w:jc w:val="center"/>
        <w:rPr>
          <w:rFonts w:ascii="Tahoma" w:hAnsi="Tahoma" w:cs="Tahoma"/>
          <w:b/>
          <w:bCs/>
          <w:sz w:val="24"/>
          <w:szCs w:val="24"/>
        </w:rPr>
      </w:pPr>
    </w:p>
    <w:p w14:paraId="2520C45C" w14:textId="77777777" w:rsidR="00C36903" w:rsidRPr="00901688" w:rsidRDefault="00C36903" w:rsidP="00C36903">
      <w:pPr>
        <w:rPr>
          <w:rFonts w:ascii="Tahoma" w:hAnsi="Tahoma" w:cs="Tahoma"/>
          <w:b/>
          <w:sz w:val="24"/>
          <w:szCs w:val="24"/>
        </w:rPr>
      </w:pPr>
      <w:r w:rsidRPr="00901688">
        <w:rPr>
          <w:rFonts w:ascii="Tahoma" w:hAnsi="Tahoma" w:cs="Tahoma"/>
          <w:b/>
          <w:sz w:val="24"/>
          <w:szCs w:val="24"/>
        </w:rPr>
        <w:t xml:space="preserve">CPV   - 45111200-0 Roboty w zakresie przygotowania terenu pod budowę, </w:t>
      </w:r>
    </w:p>
    <w:p w14:paraId="7519CDE4" w14:textId="77777777" w:rsidR="00C36903" w:rsidRPr="00901688" w:rsidRDefault="00C36903" w:rsidP="00C36903">
      <w:pPr>
        <w:rPr>
          <w:rFonts w:ascii="Tahoma" w:hAnsi="Tahoma" w:cs="Tahoma"/>
          <w:b/>
          <w:sz w:val="24"/>
          <w:szCs w:val="24"/>
        </w:rPr>
      </w:pPr>
      <w:r w:rsidRPr="00901688">
        <w:rPr>
          <w:rFonts w:ascii="Tahoma" w:hAnsi="Tahoma" w:cs="Tahoma"/>
          <w:b/>
          <w:sz w:val="24"/>
          <w:szCs w:val="24"/>
        </w:rPr>
        <w:t xml:space="preserve">                                   roboty ziemne</w:t>
      </w:r>
    </w:p>
    <w:p w14:paraId="79FCA72D" w14:textId="77777777" w:rsidR="00C36903" w:rsidRPr="00901688" w:rsidRDefault="00C36903" w:rsidP="00C36903">
      <w:pPr>
        <w:ind w:left="851" w:hanging="180"/>
        <w:rPr>
          <w:rFonts w:ascii="Tahoma" w:hAnsi="Tahoma" w:cs="Tahoma"/>
          <w:b/>
          <w:sz w:val="24"/>
          <w:szCs w:val="24"/>
        </w:rPr>
      </w:pPr>
      <w:r w:rsidRPr="00901688">
        <w:rPr>
          <w:rFonts w:ascii="Tahoma" w:hAnsi="Tahoma" w:cs="Tahoma"/>
          <w:b/>
          <w:sz w:val="24"/>
          <w:szCs w:val="24"/>
        </w:rPr>
        <w:t>- 45233120-6 Roboty w zakresie budowy dróg</w:t>
      </w:r>
    </w:p>
    <w:p w14:paraId="6CA65338" w14:textId="77777777" w:rsidR="00C36903" w:rsidRPr="00901688" w:rsidRDefault="00C36903" w:rsidP="00C36903">
      <w:pPr>
        <w:ind w:left="180" w:hanging="180"/>
        <w:rPr>
          <w:rFonts w:ascii="Tahoma" w:hAnsi="Tahoma" w:cs="Tahoma"/>
          <w:b/>
          <w:sz w:val="24"/>
          <w:szCs w:val="24"/>
        </w:rPr>
      </w:pPr>
      <w:r w:rsidRPr="00901688">
        <w:rPr>
          <w:rFonts w:ascii="Tahoma" w:hAnsi="Tahoma" w:cs="Tahoma"/>
          <w:b/>
          <w:sz w:val="24"/>
          <w:szCs w:val="24"/>
        </w:rPr>
        <w:tab/>
      </w:r>
      <w:r w:rsidRPr="00901688">
        <w:rPr>
          <w:rFonts w:ascii="Tahoma" w:hAnsi="Tahoma" w:cs="Tahoma"/>
          <w:b/>
          <w:sz w:val="24"/>
          <w:szCs w:val="24"/>
        </w:rPr>
        <w:tab/>
        <w:t>- 45111000-8 Roboty w zakresie nawierzchni dróg</w:t>
      </w:r>
    </w:p>
    <w:p w14:paraId="43D37E82" w14:textId="77777777" w:rsidR="00C36903" w:rsidRPr="00901688" w:rsidRDefault="00C36903" w:rsidP="00C36903">
      <w:pPr>
        <w:ind w:left="180" w:hanging="180"/>
        <w:rPr>
          <w:rFonts w:ascii="Tahoma" w:hAnsi="Tahoma" w:cs="Tahoma"/>
          <w:b/>
          <w:sz w:val="24"/>
          <w:szCs w:val="24"/>
        </w:rPr>
      </w:pPr>
      <w:r w:rsidRPr="00901688">
        <w:rPr>
          <w:rStyle w:val="Pogrubienie"/>
          <w:rFonts w:ascii="Tahoma" w:hAnsi="Tahoma" w:cs="Tahoma"/>
          <w:sz w:val="24"/>
          <w:szCs w:val="24"/>
        </w:rPr>
        <w:t xml:space="preserve">         </w:t>
      </w:r>
      <w:r w:rsidRPr="00901688">
        <w:rPr>
          <w:rFonts w:ascii="Tahoma" w:hAnsi="Tahoma" w:cs="Tahoma"/>
          <w:b/>
          <w:sz w:val="24"/>
          <w:szCs w:val="24"/>
        </w:rPr>
        <w:t xml:space="preserve">- 45200000-9 Roboty budowlane w zakresie wznoszenia </w:t>
      </w:r>
    </w:p>
    <w:p w14:paraId="23A9221C" w14:textId="77777777" w:rsidR="00C36903" w:rsidRPr="00901688" w:rsidRDefault="00C36903" w:rsidP="00C36903">
      <w:pPr>
        <w:ind w:left="1416" w:firstLine="708"/>
        <w:rPr>
          <w:rFonts w:ascii="Tahoma" w:hAnsi="Tahoma" w:cs="Tahoma"/>
          <w:b/>
          <w:sz w:val="24"/>
          <w:szCs w:val="24"/>
        </w:rPr>
      </w:pPr>
      <w:r w:rsidRPr="00901688">
        <w:rPr>
          <w:rFonts w:ascii="Tahoma" w:hAnsi="Tahoma" w:cs="Tahoma"/>
          <w:b/>
          <w:sz w:val="24"/>
          <w:szCs w:val="24"/>
        </w:rPr>
        <w:t xml:space="preserve">     kompletnych obiektów budowlanych lub ich części</w:t>
      </w:r>
    </w:p>
    <w:p w14:paraId="3843430D" w14:textId="77777777" w:rsidR="0038730E" w:rsidRPr="00901688" w:rsidRDefault="0038730E">
      <w:pPr>
        <w:pBdr>
          <w:top w:val="none" w:sz="0" w:space="0" w:color="auto"/>
          <w:left w:val="none" w:sz="0" w:space="0" w:color="auto"/>
          <w:bottom w:val="none" w:sz="0" w:space="0" w:color="auto"/>
          <w:right w:val="none" w:sz="0" w:space="0" w:color="auto"/>
        </w:pBdr>
        <w:ind w:left="720"/>
        <w:rPr>
          <w:rFonts w:ascii="Tahoma" w:hAnsi="Tahoma" w:cs="Tahoma"/>
        </w:rPr>
      </w:pPr>
    </w:p>
    <w:p w14:paraId="07701F4B" w14:textId="77777777" w:rsidR="0038730E" w:rsidRPr="00901688" w:rsidRDefault="0038730E">
      <w:pPr>
        <w:pStyle w:val="Normalny1"/>
        <w:ind w:left="1276"/>
        <w:jc w:val="both"/>
        <w:rPr>
          <w:rFonts w:ascii="Tahoma" w:hAnsi="Tahoma" w:cs="Tahoma"/>
          <w:sz w:val="24"/>
          <w:szCs w:val="24"/>
        </w:rPr>
      </w:pPr>
    </w:p>
    <w:p w14:paraId="736D445A" w14:textId="77777777" w:rsidR="0038730E" w:rsidRPr="00901688" w:rsidRDefault="0038730E">
      <w:pPr>
        <w:pStyle w:val="Normalny1"/>
        <w:jc w:val="center"/>
        <w:rPr>
          <w:rFonts w:ascii="Tahoma" w:hAnsi="Tahoma" w:cs="Tahoma"/>
          <w:b/>
          <w:sz w:val="24"/>
          <w:szCs w:val="24"/>
        </w:rPr>
      </w:pPr>
    </w:p>
    <w:p w14:paraId="41E4352B" w14:textId="77777777" w:rsidR="0038730E" w:rsidRPr="00901688" w:rsidRDefault="0038730E">
      <w:pPr>
        <w:pStyle w:val="Normalny1"/>
        <w:jc w:val="center"/>
        <w:rPr>
          <w:rFonts w:ascii="Tahoma" w:hAnsi="Tahoma" w:cs="Tahoma"/>
          <w:b/>
          <w:sz w:val="24"/>
          <w:szCs w:val="24"/>
        </w:rPr>
      </w:pPr>
    </w:p>
    <w:p w14:paraId="6AD891DA" w14:textId="77777777" w:rsidR="0038730E" w:rsidRPr="00901688" w:rsidRDefault="0038730E">
      <w:pPr>
        <w:pStyle w:val="Normalny1"/>
        <w:ind w:left="3544"/>
        <w:jc w:val="both"/>
        <w:rPr>
          <w:rFonts w:ascii="Tahoma" w:hAnsi="Tahoma" w:cs="Tahoma"/>
          <w:b/>
          <w:sz w:val="24"/>
          <w:szCs w:val="24"/>
        </w:rPr>
      </w:pPr>
    </w:p>
    <w:p w14:paraId="1160533B" w14:textId="77777777" w:rsidR="00DD0809" w:rsidRPr="00901688" w:rsidRDefault="00DD0809">
      <w:pPr>
        <w:pStyle w:val="Normalny1"/>
        <w:jc w:val="center"/>
        <w:rPr>
          <w:rFonts w:ascii="Tahoma" w:hAnsi="Tahoma" w:cs="Tahoma"/>
          <w:b/>
          <w:sz w:val="24"/>
          <w:szCs w:val="24"/>
        </w:rPr>
      </w:pPr>
    </w:p>
    <w:p w14:paraId="3765BBCD" w14:textId="77777777" w:rsidR="00DD0809" w:rsidRPr="00901688" w:rsidRDefault="00DD0809">
      <w:pPr>
        <w:pStyle w:val="Normalny1"/>
        <w:jc w:val="center"/>
        <w:rPr>
          <w:rFonts w:ascii="Tahoma" w:hAnsi="Tahoma" w:cs="Tahoma"/>
          <w:b/>
          <w:sz w:val="24"/>
          <w:szCs w:val="24"/>
        </w:rPr>
      </w:pPr>
    </w:p>
    <w:p w14:paraId="14EC527A" w14:textId="77777777" w:rsidR="00DD0809" w:rsidRPr="00901688" w:rsidRDefault="0038730E" w:rsidP="00907F45">
      <w:pPr>
        <w:pStyle w:val="Normalny1"/>
        <w:jc w:val="center"/>
        <w:rPr>
          <w:rStyle w:val="Domylnaczcionkaakapitu1"/>
          <w:rFonts w:ascii="Tahoma" w:hAnsi="Tahoma" w:cs="Tahoma"/>
          <w:sz w:val="22"/>
          <w:szCs w:val="22"/>
        </w:rPr>
      </w:pPr>
      <w:r w:rsidRPr="00901688">
        <w:rPr>
          <w:rStyle w:val="Domylnaczcionkaakapitu1"/>
          <w:rFonts w:ascii="Tahoma" w:hAnsi="Tahoma" w:cs="Tahoma"/>
          <w:sz w:val="22"/>
          <w:szCs w:val="22"/>
        </w:rPr>
        <w:t>Koszty związane z przygotowaniem i złożeniem oferty ponosi Wykonawca.</w:t>
      </w:r>
    </w:p>
    <w:p w14:paraId="4924C74B" w14:textId="77777777" w:rsidR="00DD0809" w:rsidRPr="00901688" w:rsidRDefault="00DD0809">
      <w:pPr>
        <w:pBdr>
          <w:top w:val="none" w:sz="0" w:space="0" w:color="auto"/>
          <w:left w:val="none" w:sz="0" w:space="0" w:color="auto"/>
          <w:bottom w:val="none" w:sz="0" w:space="0" w:color="auto"/>
          <w:right w:val="none" w:sz="0" w:space="0" w:color="auto"/>
        </w:pBdr>
        <w:rPr>
          <w:rStyle w:val="Domylnaczcionkaakapitu1"/>
          <w:rFonts w:ascii="Tahoma" w:hAnsi="Tahoma" w:cs="Tahoma"/>
          <w:sz w:val="22"/>
          <w:szCs w:val="22"/>
        </w:rPr>
      </w:pPr>
      <w:r w:rsidRPr="00901688">
        <w:rPr>
          <w:rStyle w:val="Domylnaczcionkaakapitu1"/>
          <w:rFonts w:ascii="Tahoma" w:hAnsi="Tahoma" w:cs="Tahoma"/>
          <w:sz w:val="22"/>
          <w:szCs w:val="22"/>
        </w:rPr>
        <w:br w:type="page"/>
      </w:r>
    </w:p>
    <w:p w14:paraId="22FE7232" w14:textId="77777777" w:rsidR="00476EDF" w:rsidRPr="00901688" w:rsidRDefault="00476EDF" w:rsidP="00907F45">
      <w:pPr>
        <w:pStyle w:val="Normalny1"/>
        <w:jc w:val="center"/>
        <w:rPr>
          <w:rFonts w:ascii="Tahoma" w:hAnsi="Tahoma" w:cs="Tahoma"/>
          <w:sz w:val="2"/>
          <w:szCs w:val="22"/>
        </w:rPr>
      </w:pPr>
    </w:p>
    <w:p w14:paraId="166FBBDD" w14:textId="77777777" w:rsidR="0038730E" w:rsidRPr="00901688" w:rsidRDefault="0038730E">
      <w:pPr>
        <w:pStyle w:val="Styl4"/>
        <w:numPr>
          <w:ilvl w:val="0"/>
          <w:numId w:val="4"/>
        </w:numPr>
        <w:tabs>
          <w:tab w:val="left" w:pos="426"/>
        </w:tabs>
        <w:ind w:left="426"/>
      </w:pPr>
      <w:r w:rsidRPr="00901688">
        <w:t>Nazwa oraz adres zamawiającego</w:t>
      </w:r>
    </w:p>
    <w:p w14:paraId="5786BCA4" w14:textId="77777777" w:rsidR="0038730E" w:rsidRPr="00901688" w:rsidRDefault="0038730E">
      <w:pPr>
        <w:pStyle w:val="Tekstpodstawowywcity31"/>
        <w:spacing w:line="240" w:lineRule="auto"/>
        <w:rPr>
          <w:rFonts w:ascii="Tahoma" w:hAnsi="Tahoma" w:cs="Tahoma"/>
          <w:szCs w:val="22"/>
        </w:rPr>
      </w:pPr>
    </w:p>
    <w:p w14:paraId="66FFB19F" w14:textId="057D13D4" w:rsidR="0038730E" w:rsidRPr="00901688" w:rsidRDefault="0038730E">
      <w:pPr>
        <w:pStyle w:val="Tekstpodstawowywcity31"/>
        <w:spacing w:line="240" w:lineRule="auto"/>
        <w:ind w:left="0"/>
        <w:rPr>
          <w:rFonts w:ascii="Tahoma" w:hAnsi="Tahoma" w:cs="Tahoma"/>
          <w:sz w:val="22"/>
          <w:szCs w:val="22"/>
        </w:rPr>
      </w:pPr>
      <w:r w:rsidRPr="00901688">
        <w:rPr>
          <w:rFonts w:ascii="Tahoma" w:hAnsi="Tahoma" w:cs="Tahoma"/>
          <w:sz w:val="22"/>
          <w:szCs w:val="22"/>
        </w:rPr>
        <w:t xml:space="preserve">Gmina Miasto Mrągowo reprezentowana przez Burmistrza Stanisława </w:t>
      </w:r>
      <w:proofErr w:type="spellStart"/>
      <w:r w:rsidRPr="00901688">
        <w:rPr>
          <w:rFonts w:ascii="Tahoma" w:hAnsi="Tahoma" w:cs="Tahoma"/>
          <w:sz w:val="22"/>
          <w:szCs w:val="22"/>
        </w:rPr>
        <w:t>Bułajewskiego</w:t>
      </w:r>
      <w:proofErr w:type="spellEnd"/>
      <w:r w:rsidRPr="00901688">
        <w:rPr>
          <w:rFonts w:ascii="Tahoma" w:hAnsi="Tahoma" w:cs="Tahoma"/>
          <w:sz w:val="22"/>
          <w:szCs w:val="22"/>
        </w:rPr>
        <w:t>, ul. Królewiecka 60A, 11-700 Mrągowo, tel. (89) 741 90 00, NIP 742 20 76 940 występująca w imieniu własnym.</w:t>
      </w:r>
    </w:p>
    <w:p w14:paraId="7A4E1CFD" w14:textId="77777777" w:rsidR="0038730E" w:rsidRPr="00901688" w:rsidRDefault="0038730E">
      <w:pPr>
        <w:pStyle w:val="Styl4"/>
        <w:numPr>
          <w:ilvl w:val="0"/>
          <w:numId w:val="4"/>
        </w:numPr>
        <w:tabs>
          <w:tab w:val="left" w:pos="426"/>
        </w:tabs>
        <w:ind w:left="426"/>
      </w:pPr>
      <w:r w:rsidRPr="00901688">
        <w:t>Informacje ogólne</w:t>
      </w:r>
    </w:p>
    <w:p w14:paraId="21BB1C42" w14:textId="77777777" w:rsidR="0038730E" w:rsidRPr="00901688" w:rsidRDefault="0038730E">
      <w:pPr>
        <w:pStyle w:val="Tekstpodstawowywcity31"/>
        <w:spacing w:line="240" w:lineRule="auto"/>
        <w:rPr>
          <w:rFonts w:ascii="Tahoma" w:hAnsi="Tahoma" w:cs="Tahoma"/>
          <w:szCs w:val="22"/>
        </w:rPr>
      </w:pPr>
    </w:p>
    <w:p w14:paraId="2237DDAE" w14:textId="77777777" w:rsidR="0038730E" w:rsidRPr="00901688" w:rsidRDefault="0038730E">
      <w:pPr>
        <w:pStyle w:val="Normalny1"/>
        <w:numPr>
          <w:ilvl w:val="0"/>
          <w:numId w:val="5"/>
        </w:numPr>
        <w:tabs>
          <w:tab w:val="left" w:pos="360"/>
        </w:tabs>
        <w:jc w:val="both"/>
        <w:rPr>
          <w:rFonts w:ascii="Tahoma" w:hAnsi="Tahoma" w:cs="Tahoma"/>
        </w:rPr>
      </w:pPr>
      <w:r w:rsidRPr="00901688">
        <w:rPr>
          <w:rFonts w:ascii="Tahoma" w:hAnsi="Tahoma" w:cs="Tahoma"/>
          <w:sz w:val="22"/>
          <w:szCs w:val="22"/>
        </w:rPr>
        <w:t>Postępowanie prowadzone jest zgodnie z ustawą z dnia 29 stycznia 2004 r. –</w:t>
      </w:r>
      <w:r w:rsidR="00A818C3" w:rsidRPr="00901688">
        <w:rPr>
          <w:rFonts w:ascii="Tahoma" w:hAnsi="Tahoma" w:cs="Tahoma"/>
          <w:sz w:val="22"/>
          <w:szCs w:val="22"/>
        </w:rPr>
        <w:t xml:space="preserve"> Prawo zamówień publicznych (</w:t>
      </w:r>
      <w:proofErr w:type="spellStart"/>
      <w:r w:rsidR="00A818C3" w:rsidRPr="00901688">
        <w:rPr>
          <w:rFonts w:ascii="Tahoma" w:hAnsi="Tahoma" w:cs="Tahoma"/>
          <w:sz w:val="22"/>
          <w:szCs w:val="22"/>
        </w:rPr>
        <w:t>t.</w:t>
      </w:r>
      <w:r w:rsidRPr="00901688">
        <w:rPr>
          <w:rFonts w:ascii="Tahoma" w:hAnsi="Tahoma" w:cs="Tahoma"/>
          <w:sz w:val="22"/>
          <w:szCs w:val="22"/>
        </w:rPr>
        <w:t>j</w:t>
      </w:r>
      <w:proofErr w:type="spellEnd"/>
      <w:r w:rsidRPr="00901688">
        <w:rPr>
          <w:rFonts w:ascii="Tahoma" w:hAnsi="Tahoma" w:cs="Tahoma"/>
          <w:sz w:val="22"/>
          <w:szCs w:val="22"/>
        </w:rPr>
        <w:t>. Dz. U. z 2019</w:t>
      </w:r>
      <w:r w:rsidR="00A818C3" w:rsidRPr="00901688">
        <w:rPr>
          <w:rFonts w:ascii="Tahoma" w:hAnsi="Tahoma" w:cs="Tahoma"/>
          <w:sz w:val="22"/>
          <w:szCs w:val="22"/>
        </w:rPr>
        <w:t> r.</w:t>
      </w:r>
      <w:r w:rsidRPr="00901688">
        <w:rPr>
          <w:rFonts w:ascii="Tahoma" w:hAnsi="Tahoma" w:cs="Tahoma"/>
          <w:sz w:val="22"/>
          <w:szCs w:val="22"/>
        </w:rPr>
        <w:t xml:space="preserve"> poz. 1843 ze zm.), zwaną w dalszej części „ustawą </w:t>
      </w:r>
      <w:proofErr w:type="spellStart"/>
      <w:r w:rsidRPr="00901688">
        <w:rPr>
          <w:rFonts w:ascii="Tahoma" w:hAnsi="Tahoma" w:cs="Tahoma"/>
          <w:sz w:val="22"/>
          <w:szCs w:val="22"/>
        </w:rPr>
        <w:t>Pzp</w:t>
      </w:r>
      <w:proofErr w:type="spellEnd"/>
      <w:r w:rsidRPr="00901688">
        <w:rPr>
          <w:rFonts w:ascii="Tahoma" w:hAnsi="Tahoma" w:cs="Tahoma"/>
          <w:sz w:val="22"/>
          <w:szCs w:val="22"/>
        </w:rPr>
        <w:t>”.</w:t>
      </w:r>
    </w:p>
    <w:p w14:paraId="54401D8C" w14:textId="726E481E" w:rsidR="0038730E" w:rsidRPr="00901688" w:rsidRDefault="0038730E">
      <w:pPr>
        <w:pStyle w:val="Normalny1"/>
        <w:numPr>
          <w:ilvl w:val="0"/>
          <w:numId w:val="5"/>
        </w:numPr>
        <w:tabs>
          <w:tab w:val="left" w:pos="360"/>
        </w:tabs>
        <w:jc w:val="both"/>
        <w:rPr>
          <w:rFonts w:ascii="Tahoma" w:hAnsi="Tahoma" w:cs="Tahoma"/>
        </w:rPr>
      </w:pPr>
      <w:r w:rsidRPr="00901688">
        <w:rPr>
          <w:rFonts w:ascii="Tahoma" w:hAnsi="Tahoma" w:cs="Tahoma"/>
          <w:sz w:val="22"/>
          <w:szCs w:val="22"/>
        </w:rPr>
        <w:t>Do czynności podejmowanych przez Zamawiającego i Wykonawców stosować się będzie przepisy ustawy z dnia 23 kwietnia 1964 r. – Kodeks cywilny (</w:t>
      </w:r>
      <w:r w:rsidR="00C36903" w:rsidRPr="00901688">
        <w:rPr>
          <w:rFonts w:ascii="Tahoma" w:hAnsi="Tahoma" w:cs="Tahoma"/>
          <w:sz w:val="22"/>
          <w:szCs w:val="22"/>
        </w:rPr>
        <w:t>t. j. Dz. U. z 2020 r., poz. 1740</w:t>
      </w:r>
      <w:r w:rsidRPr="00901688">
        <w:rPr>
          <w:rFonts w:ascii="Tahoma" w:hAnsi="Tahoma" w:cs="Tahoma"/>
          <w:sz w:val="22"/>
          <w:szCs w:val="22"/>
        </w:rPr>
        <w:t xml:space="preserve">), jeżeli przepisy ustawy </w:t>
      </w:r>
      <w:proofErr w:type="spellStart"/>
      <w:r w:rsidRPr="00901688">
        <w:rPr>
          <w:rFonts w:ascii="Tahoma" w:hAnsi="Tahoma" w:cs="Tahoma"/>
          <w:sz w:val="22"/>
          <w:szCs w:val="22"/>
        </w:rPr>
        <w:t>Pzp</w:t>
      </w:r>
      <w:proofErr w:type="spellEnd"/>
      <w:r w:rsidRPr="00901688">
        <w:rPr>
          <w:rFonts w:ascii="Tahoma" w:hAnsi="Tahoma" w:cs="Tahoma"/>
          <w:sz w:val="22"/>
          <w:szCs w:val="22"/>
        </w:rPr>
        <w:t xml:space="preserve"> nie stanowią inaczej.</w:t>
      </w:r>
    </w:p>
    <w:p w14:paraId="3ABA6CAF" w14:textId="77777777" w:rsidR="0038730E" w:rsidRPr="00901688" w:rsidRDefault="0038730E">
      <w:pPr>
        <w:pStyle w:val="Normalny1"/>
        <w:numPr>
          <w:ilvl w:val="0"/>
          <w:numId w:val="5"/>
        </w:numPr>
        <w:tabs>
          <w:tab w:val="left" w:pos="360"/>
        </w:tabs>
        <w:jc w:val="both"/>
        <w:rPr>
          <w:rFonts w:ascii="Tahoma" w:hAnsi="Tahoma" w:cs="Tahoma"/>
        </w:rPr>
      </w:pPr>
      <w:r w:rsidRPr="00901688">
        <w:rPr>
          <w:rFonts w:ascii="Tahoma" w:hAnsi="Tahoma" w:cs="Tahoma"/>
          <w:sz w:val="22"/>
          <w:szCs w:val="22"/>
        </w:rPr>
        <w:t xml:space="preserve">Zgodnie z art. 10a ustawy </w:t>
      </w:r>
      <w:proofErr w:type="spellStart"/>
      <w:r w:rsidRPr="00901688">
        <w:rPr>
          <w:rFonts w:ascii="Tahoma" w:hAnsi="Tahoma" w:cs="Tahoma"/>
          <w:sz w:val="22"/>
          <w:szCs w:val="22"/>
        </w:rPr>
        <w:t>Pzp</w:t>
      </w:r>
      <w:proofErr w:type="spellEnd"/>
      <w:r w:rsidRPr="00901688">
        <w:rPr>
          <w:rFonts w:ascii="Tahoma" w:hAnsi="Tahoma" w:cs="Tahoma"/>
          <w:sz w:val="22"/>
          <w:szCs w:val="22"/>
        </w:rPr>
        <w:t>, w niniejszym postępowaniu o udzielenie zamówienia oświadczenia, wnioski, zawiadomienia oraz informacje Zamawiający i Wykonawcy mogą przekazywać pisemnie, elektronicznie.</w:t>
      </w:r>
    </w:p>
    <w:p w14:paraId="1CE853D6" w14:textId="77777777" w:rsidR="0038730E" w:rsidRPr="00901688" w:rsidRDefault="0038730E" w:rsidP="00A818C3">
      <w:pPr>
        <w:pStyle w:val="Normalny1"/>
        <w:numPr>
          <w:ilvl w:val="1"/>
          <w:numId w:val="5"/>
        </w:numPr>
        <w:tabs>
          <w:tab w:val="left" w:pos="851"/>
        </w:tabs>
        <w:ind w:left="426" w:hanging="426"/>
        <w:jc w:val="both"/>
        <w:rPr>
          <w:rFonts w:ascii="Tahoma" w:hAnsi="Tahoma" w:cs="Tahoma"/>
        </w:rPr>
      </w:pPr>
      <w:r w:rsidRPr="00901688">
        <w:rPr>
          <w:rFonts w:ascii="Tahoma" w:hAnsi="Tahoma" w:cs="Tahoma"/>
          <w:sz w:val="22"/>
          <w:szCs w:val="22"/>
        </w:rPr>
        <w:t>Zamawiający wymaga formy pisemnej w przypadku składania ofert, składania przez Wykonawców wyjaśnień dotyczących rażąco niskiej ceny oraz wyjaśnień dotyczących treści oferty jak i jej uzupełnienia.</w:t>
      </w:r>
    </w:p>
    <w:p w14:paraId="17E4FF8D" w14:textId="77777777" w:rsidR="0038730E" w:rsidRPr="00901688" w:rsidRDefault="0038730E">
      <w:pPr>
        <w:pStyle w:val="Normalny1"/>
        <w:numPr>
          <w:ilvl w:val="0"/>
          <w:numId w:val="5"/>
        </w:numPr>
        <w:tabs>
          <w:tab w:val="left" w:pos="360"/>
        </w:tabs>
        <w:jc w:val="both"/>
        <w:rPr>
          <w:rFonts w:ascii="Tahoma" w:hAnsi="Tahoma" w:cs="Tahoma"/>
        </w:rPr>
      </w:pPr>
      <w:r w:rsidRPr="00901688">
        <w:rPr>
          <w:rFonts w:ascii="Tahoma" w:hAnsi="Tahoma" w:cs="Tahoma"/>
          <w:sz w:val="22"/>
          <w:szCs w:val="22"/>
        </w:rPr>
        <w:t>Urząd Miejski w Mrągowie jest czynny w poniedziałki od 8:00 do 16:00, a od wtorku do piątku w godzinach od 7:30 do 15:30, z wyłączeniem dni ustawowo wolnych od pracy.</w:t>
      </w:r>
    </w:p>
    <w:p w14:paraId="472C90A6" w14:textId="77777777" w:rsidR="0038730E" w:rsidRPr="00901688" w:rsidRDefault="0038730E">
      <w:pPr>
        <w:pStyle w:val="Normalny1"/>
        <w:numPr>
          <w:ilvl w:val="0"/>
          <w:numId w:val="5"/>
        </w:numPr>
        <w:tabs>
          <w:tab w:val="left" w:pos="360"/>
        </w:tabs>
        <w:autoSpaceDE w:val="0"/>
        <w:jc w:val="both"/>
        <w:rPr>
          <w:rFonts w:ascii="Tahoma" w:hAnsi="Tahoma" w:cs="Tahoma"/>
        </w:rPr>
      </w:pPr>
      <w:r w:rsidRPr="00901688">
        <w:rPr>
          <w:rFonts w:ascii="Tahoma" w:hAnsi="Tahoma" w:cs="Tahoma"/>
          <w:sz w:val="22"/>
          <w:szCs w:val="22"/>
        </w:rPr>
        <w:t>Nie dopuszcza się składania</w:t>
      </w:r>
      <w:r w:rsidR="00140BC9" w:rsidRPr="00901688">
        <w:rPr>
          <w:rFonts w:ascii="Tahoma" w:hAnsi="Tahoma" w:cs="Tahoma"/>
          <w:sz w:val="22"/>
          <w:szCs w:val="22"/>
        </w:rPr>
        <w:t>: ofert w postaci katalogów elektronicznych,</w:t>
      </w:r>
      <w:r w:rsidRPr="00901688">
        <w:rPr>
          <w:rFonts w:ascii="Tahoma" w:hAnsi="Tahoma" w:cs="Tahoma"/>
          <w:sz w:val="22"/>
          <w:szCs w:val="22"/>
        </w:rPr>
        <w:t xml:space="preserve"> ofert częściowych i wariantowych – oferta musi obejmować całość zamówienia.</w:t>
      </w:r>
    </w:p>
    <w:p w14:paraId="13B614A3" w14:textId="77777777" w:rsidR="0038730E" w:rsidRPr="00901688" w:rsidRDefault="0038730E">
      <w:pPr>
        <w:pStyle w:val="Normalny1"/>
        <w:numPr>
          <w:ilvl w:val="0"/>
          <w:numId w:val="5"/>
        </w:numPr>
        <w:tabs>
          <w:tab w:val="left" w:pos="360"/>
        </w:tabs>
        <w:autoSpaceDE w:val="0"/>
        <w:jc w:val="both"/>
        <w:rPr>
          <w:rFonts w:ascii="Tahoma" w:hAnsi="Tahoma" w:cs="Tahoma"/>
        </w:rPr>
      </w:pPr>
      <w:r w:rsidRPr="00901688">
        <w:rPr>
          <w:rFonts w:ascii="Tahoma" w:hAnsi="Tahoma" w:cs="Tahoma"/>
          <w:sz w:val="22"/>
          <w:szCs w:val="22"/>
        </w:rPr>
        <w:t>Nie przewiduje się zawarcia umowy ramowej.</w:t>
      </w:r>
    </w:p>
    <w:p w14:paraId="4B426D02" w14:textId="77777777" w:rsidR="0038730E" w:rsidRPr="00901688" w:rsidRDefault="0038730E">
      <w:pPr>
        <w:pStyle w:val="Normalny1"/>
        <w:numPr>
          <w:ilvl w:val="0"/>
          <w:numId w:val="5"/>
        </w:numPr>
        <w:tabs>
          <w:tab w:val="left" w:pos="360"/>
        </w:tabs>
        <w:autoSpaceDE w:val="0"/>
        <w:jc w:val="both"/>
        <w:rPr>
          <w:rFonts w:ascii="Tahoma" w:hAnsi="Tahoma" w:cs="Tahoma"/>
        </w:rPr>
      </w:pPr>
      <w:r w:rsidRPr="00901688">
        <w:rPr>
          <w:rFonts w:ascii="Tahoma" w:hAnsi="Tahoma" w:cs="Tahoma"/>
          <w:sz w:val="22"/>
          <w:szCs w:val="22"/>
        </w:rPr>
        <w:t>Zamawiający nie przewiduje zebrania Wykonawców.</w:t>
      </w:r>
    </w:p>
    <w:p w14:paraId="4E5CBD9E" w14:textId="77777777" w:rsidR="0038730E" w:rsidRPr="00901688" w:rsidRDefault="0038730E">
      <w:pPr>
        <w:pStyle w:val="Normalny1"/>
        <w:numPr>
          <w:ilvl w:val="0"/>
          <w:numId w:val="5"/>
        </w:numPr>
        <w:tabs>
          <w:tab w:val="left" w:pos="360"/>
        </w:tabs>
        <w:jc w:val="both"/>
        <w:rPr>
          <w:rFonts w:ascii="Tahoma" w:hAnsi="Tahoma" w:cs="Tahoma"/>
        </w:rPr>
      </w:pPr>
      <w:r w:rsidRPr="00901688">
        <w:rPr>
          <w:rFonts w:ascii="Tahoma" w:hAnsi="Tahoma" w:cs="Tahoma"/>
          <w:sz w:val="22"/>
          <w:szCs w:val="22"/>
        </w:rPr>
        <w:t xml:space="preserve">Zamawiający nie przewiduje udzielenia zaliczek na poczet wykonania zamówienia (art. 151a. ust. 1 ustawy </w:t>
      </w:r>
      <w:proofErr w:type="spellStart"/>
      <w:r w:rsidRPr="00901688">
        <w:rPr>
          <w:rFonts w:ascii="Tahoma" w:hAnsi="Tahoma" w:cs="Tahoma"/>
          <w:sz w:val="22"/>
          <w:szCs w:val="22"/>
        </w:rPr>
        <w:t>Pzp</w:t>
      </w:r>
      <w:proofErr w:type="spellEnd"/>
      <w:r w:rsidR="00F17CC4" w:rsidRPr="00901688">
        <w:rPr>
          <w:rFonts w:ascii="Tahoma" w:hAnsi="Tahoma" w:cs="Tahoma"/>
          <w:sz w:val="22"/>
          <w:szCs w:val="22"/>
        </w:rPr>
        <w:t>.)</w:t>
      </w:r>
      <w:r w:rsidRPr="00901688">
        <w:rPr>
          <w:rFonts w:ascii="Tahoma" w:hAnsi="Tahoma" w:cs="Tahoma"/>
          <w:sz w:val="22"/>
          <w:szCs w:val="22"/>
        </w:rPr>
        <w:t>.</w:t>
      </w:r>
    </w:p>
    <w:p w14:paraId="56E332B6" w14:textId="77777777" w:rsidR="0038730E" w:rsidRPr="00901688" w:rsidRDefault="0038730E">
      <w:pPr>
        <w:pStyle w:val="Normalny1"/>
        <w:numPr>
          <w:ilvl w:val="0"/>
          <w:numId w:val="5"/>
        </w:numPr>
        <w:tabs>
          <w:tab w:val="left" w:pos="360"/>
        </w:tabs>
        <w:jc w:val="both"/>
        <w:rPr>
          <w:rFonts w:ascii="Tahoma" w:hAnsi="Tahoma" w:cs="Tahoma"/>
        </w:rPr>
      </w:pPr>
      <w:r w:rsidRPr="00901688">
        <w:rPr>
          <w:rFonts w:ascii="Tahoma" w:hAnsi="Tahoma" w:cs="Tahoma"/>
          <w:sz w:val="22"/>
          <w:szCs w:val="22"/>
        </w:rPr>
        <w:t>Rozliczenia między Zamawiającym a Wykonawcą prowadzone będą w polskich złotych (PLN). Nie przewiduje się rozliczeń w walutach obcych.</w:t>
      </w:r>
    </w:p>
    <w:p w14:paraId="651D4190" w14:textId="77777777" w:rsidR="0038730E" w:rsidRPr="00901688" w:rsidRDefault="0038730E">
      <w:pPr>
        <w:pStyle w:val="Normalny1"/>
        <w:numPr>
          <w:ilvl w:val="0"/>
          <w:numId w:val="5"/>
        </w:numPr>
        <w:tabs>
          <w:tab w:val="left" w:pos="360"/>
        </w:tabs>
        <w:jc w:val="both"/>
        <w:rPr>
          <w:rFonts w:ascii="Tahoma" w:hAnsi="Tahoma" w:cs="Tahoma"/>
        </w:rPr>
      </w:pPr>
      <w:r w:rsidRPr="00901688">
        <w:rPr>
          <w:rFonts w:ascii="Tahoma" w:hAnsi="Tahoma" w:cs="Tahoma"/>
          <w:sz w:val="22"/>
          <w:szCs w:val="22"/>
        </w:rPr>
        <w:t xml:space="preserve">Nie przewiduje się wyboru oferty najkorzystniejszej z zastosowaniem aukcji elektronicznej, o której mowa w art. 91a ust. 1 ustawy </w:t>
      </w:r>
      <w:proofErr w:type="spellStart"/>
      <w:r w:rsidRPr="00901688">
        <w:rPr>
          <w:rFonts w:ascii="Tahoma" w:hAnsi="Tahoma" w:cs="Tahoma"/>
          <w:sz w:val="22"/>
          <w:szCs w:val="22"/>
        </w:rPr>
        <w:t>Pzp</w:t>
      </w:r>
      <w:proofErr w:type="spellEnd"/>
      <w:r w:rsidRPr="00901688">
        <w:rPr>
          <w:rFonts w:ascii="Tahoma" w:hAnsi="Tahoma" w:cs="Tahoma"/>
          <w:sz w:val="22"/>
          <w:szCs w:val="22"/>
        </w:rPr>
        <w:t>.</w:t>
      </w:r>
    </w:p>
    <w:p w14:paraId="2E691C29" w14:textId="77777777" w:rsidR="0038730E" w:rsidRPr="00901688" w:rsidRDefault="0038730E">
      <w:pPr>
        <w:pStyle w:val="Normalny1"/>
        <w:numPr>
          <w:ilvl w:val="0"/>
          <w:numId w:val="5"/>
        </w:numPr>
        <w:tabs>
          <w:tab w:val="left" w:pos="360"/>
        </w:tabs>
        <w:jc w:val="both"/>
        <w:rPr>
          <w:rFonts w:ascii="Tahoma" w:hAnsi="Tahoma" w:cs="Tahoma"/>
        </w:rPr>
      </w:pPr>
      <w:r w:rsidRPr="00901688">
        <w:rPr>
          <w:rFonts w:ascii="Tahoma" w:hAnsi="Tahoma" w:cs="Tahoma"/>
          <w:sz w:val="22"/>
          <w:szCs w:val="22"/>
        </w:rPr>
        <w:t xml:space="preserve">Postępowanie o udzielenie zamówienia prowadzi się w języku polskim (art. 9 ust. 2 ustawy </w:t>
      </w:r>
      <w:proofErr w:type="spellStart"/>
      <w:r w:rsidRPr="00901688">
        <w:rPr>
          <w:rFonts w:ascii="Tahoma" w:hAnsi="Tahoma" w:cs="Tahoma"/>
          <w:sz w:val="22"/>
          <w:szCs w:val="22"/>
        </w:rPr>
        <w:t>Pzp</w:t>
      </w:r>
      <w:proofErr w:type="spellEnd"/>
      <w:r w:rsidRPr="00901688">
        <w:rPr>
          <w:rFonts w:ascii="Tahoma" w:hAnsi="Tahoma" w:cs="Tahoma"/>
          <w:sz w:val="22"/>
          <w:szCs w:val="22"/>
        </w:rPr>
        <w:t>).</w:t>
      </w:r>
    </w:p>
    <w:p w14:paraId="116A2B7C" w14:textId="77777777" w:rsidR="0038730E" w:rsidRPr="00901688" w:rsidRDefault="0038730E">
      <w:pPr>
        <w:pStyle w:val="Normalny1"/>
        <w:numPr>
          <w:ilvl w:val="0"/>
          <w:numId w:val="5"/>
        </w:numPr>
        <w:tabs>
          <w:tab w:val="left" w:pos="360"/>
        </w:tabs>
        <w:jc w:val="both"/>
        <w:rPr>
          <w:rFonts w:ascii="Tahoma" w:hAnsi="Tahoma" w:cs="Tahoma"/>
        </w:rPr>
      </w:pPr>
      <w:r w:rsidRPr="00901688">
        <w:rPr>
          <w:rFonts w:ascii="Tahoma" w:hAnsi="Tahoma" w:cs="Tahoma"/>
          <w:sz w:val="22"/>
          <w:szCs w:val="22"/>
        </w:rPr>
        <w:t>Wymaga się, aby Wykonawca zdobył wszystkie informacje, które mogą być konieczne do przygotowania oferty oraz podpisania umowy.</w:t>
      </w:r>
    </w:p>
    <w:p w14:paraId="3112FEAD" w14:textId="77777777" w:rsidR="0038730E" w:rsidRPr="00901688" w:rsidRDefault="0038730E">
      <w:pPr>
        <w:pStyle w:val="Normalny1"/>
        <w:numPr>
          <w:ilvl w:val="0"/>
          <w:numId w:val="5"/>
        </w:numPr>
        <w:tabs>
          <w:tab w:val="left" w:pos="360"/>
        </w:tabs>
        <w:jc w:val="both"/>
        <w:rPr>
          <w:rFonts w:ascii="Tahoma" w:hAnsi="Tahoma" w:cs="Tahoma"/>
        </w:rPr>
      </w:pPr>
      <w:r w:rsidRPr="00901688">
        <w:rPr>
          <w:rFonts w:ascii="Tahoma" w:hAnsi="Tahoma" w:cs="Tahoma"/>
          <w:sz w:val="22"/>
          <w:szCs w:val="22"/>
        </w:rPr>
        <w:t xml:space="preserve">Wykonawca może złożyć tylko jedną ofertę (art. 82 ustawy </w:t>
      </w:r>
      <w:proofErr w:type="spellStart"/>
      <w:r w:rsidRPr="00901688">
        <w:rPr>
          <w:rFonts w:ascii="Tahoma" w:hAnsi="Tahoma" w:cs="Tahoma"/>
          <w:sz w:val="22"/>
          <w:szCs w:val="22"/>
        </w:rPr>
        <w:t>Pzp</w:t>
      </w:r>
      <w:proofErr w:type="spellEnd"/>
      <w:r w:rsidRPr="00901688">
        <w:rPr>
          <w:rFonts w:ascii="Tahoma" w:hAnsi="Tahoma" w:cs="Tahoma"/>
          <w:sz w:val="22"/>
          <w:szCs w:val="22"/>
        </w:rPr>
        <w:t>).</w:t>
      </w:r>
    </w:p>
    <w:p w14:paraId="40C10964" w14:textId="77777777" w:rsidR="0038730E" w:rsidRPr="00901688" w:rsidRDefault="0038730E">
      <w:pPr>
        <w:pStyle w:val="Normalny1"/>
        <w:numPr>
          <w:ilvl w:val="0"/>
          <w:numId w:val="5"/>
        </w:numPr>
        <w:tabs>
          <w:tab w:val="left" w:pos="360"/>
        </w:tabs>
        <w:jc w:val="both"/>
        <w:rPr>
          <w:rFonts w:ascii="Tahoma" w:hAnsi="Tahoma" w:cs="Tahoma"/>
        </w:rPr>
      </w:pPr>
      <w:r w:rsidRPr="00901688">
        <w:rPr>
          <w:rFonts w:ascii="Tahoma" w:hAnsi="Tahoma" w:cs="Tahoma"/>
          <w:sz w:val="22"/>
          <w:szCs w:val="22"/>
        </w:rPr>
        <w:t>Wybrany Wykonawca jest zobowiązany do zawarcia umowy w terminie i miejscu wyznaczonym przez Zamawiającego.</w:t>
      </w:r>
    </w:p>
    <w:p w14:paraId="4892134D" w14:textId="77777777" w:rsidR="0038730E" w:rsidRPr="00901688" w:rsidRDefault="0038730E">
      <w:pPr>
        <w:pStyle w:val="Normalny1"/>
        <w:numPr>
          <w:ilvl w:val="0"/>
          <w:numId w:val="5"/>
        </w:numPr>
        <w:tabs>
          <w:tab w:val="left" w:pos="360"/>
        </w:tabs>
        <w:jc w:val="both"/>
        <w:rPr>
          <w:rFonts w:ascii="Tahoma" w:hAnsi="Tahoma" w:cs="Tahoma"/>
        </w:rPr>
      </w:pPr>
      <w:r w:rsidRPr="00901688">
        <w:rPr>
          <w:rFonts w:ascii="Tahoma" w:hAnsi="Tahoma" w:cs="Tahoma"/>
          <w:sz w:val="22"/>
          <w:szCs w:val="22"/>
        </w:rPr>
        <w:t xml:space="preserve">Zamawiający nie przewiduje udzielenia zamówień, o których mowa w art. 67 ust. 1 pkt. 6 ustawy </w:t>
      </w:r>
      <w:proofErr w:type="spellStart"/>
      <w:r w:rsidRPr="00901688">
        <w:rPr>
          <w:rFonts w:ascii="Tahoma" w:hAnsi="Tahoma" w:cs="Tahoma"/>
          <w:sz w:val="22"/>
          <w:szCs w:val="22"/>
        </w:rPr>
        <w:t>Pzp</w:t>
      </w:r>
      <w:proofErr w:type="spellEnd"/>
      <w:r w:rsidRPr="00901688">
        <w:rPr>
          <w:rFonts w:ascii="Tahoma" w:hAnsi="Tahoma" w:cs="Tahoma"/>
          <w:sz w:val="22"/>
          <w:szCs w:val="22"/>
        </w:rPr>
        <w:t>.</w:t>
      </w:r>
    </w:p>
    <w:p w14:paraId="26FB3FE0" w14:textId="77777777" w:rsidR="0038730E" w:rsidRPr="00901688" w:rsidRDefault="0038730E">
      <w:pPr>
        <w:pStyle w:val="Normalny1"/>
        <w:numPr>
          <w:ilvl w:val="0"/>
          <w:numId w:val="5"/>
        </w:numPr>
        <w:tabs>
          <w:tab w:val="left" w:pos="360"/>
        </w:tabs>
        <w:jc w:val="both"/>
        <w:rPr>
          <w:rFonts w:ascii="Tahoma" w:hAnsi="Tahoma" w:cs="Tahoma"/>
        </w:rPr>
      </w:pPr>
      <w:r w:rsidRPr="00901688">
        <w:rPr>
          <w:rFonts w:ascii="Tahoma" w:hAnsi="Tahoma" w:cs="Tahoma"/>
          <w:sz w:val="22"/>
          <w:szCs w:val="22"/>
        </w:rPr>
        <w:t>Zamawiający nie przewiduje zwrotu kosztów udziału Wykonawców w postępowaniu. Wykonawca ponosi wszelkie koszty udziału w postępowaniu, w tym koszty przygotowania oferty.</w:t>
      </w:r>
    </w:p>
    <w:p w14:paraId="0FCE321F" w14:textId="77777777" w:rsidR="0038730E" w:rsidRPr="00901688" w:rsidRDefault="0038730E">
      <w:pPr>
        <w:pStyle w:val="Normalny1"/>
        <w:numPr>
          <w:ilvl w:val="0"/>
          <w:numId w:val="5"/>
        </w:numPr>
        <w:tabs>
          <w:tab w:val="left" w:pos="360"/>
        </w:tabs>
        <w:jc w:val="both"/>
        <w:rPr>
          <w:rFonts w:ascii="Tahoma" w:hAnsi="Tahoma" w:cs="Tahoma"/>
        </w:rPr>
      </w:pPr>
      <w:r w:rsidRPr="00901688">
        <w:rPr>
          <w:rFonts w:ascii="Tahoma" w:hAnsi="Tahoma" w:cs="Tahoma"/>
          <w:sz w:val="22"/>
          <w:szCs w:val="22"/>
        </w:rPr>
        <w:t>Wykonawcą może być osoba fizyczna, osoba prawna lub jednostka organizacyjna nieposiadającą osobowości prawnej.</w:t>
      </w:r>
    </w:p>
    <w:p w14:paraId="74657626" w14:textId="77777777" w:rsidR="0038730E" w:rsidRPr="00901688" w:rsidRDefault="0038730E">
      <w:pPr>
        <w:pStyle w:val="Normalny1"/>
        <w:numPr>
          <w:ilvl w:val="0"/>
          <w:numId w:val="5"/>
        </w:numPr>
        <w:tabs>
          <w:tab w:val="left" w:pos="360"/>
        </w:tabs>
        <w:jc w:val="both"/>
        <w:rPr>
          <w:rFonts w:ascii="Tahoma" w:hAnsi="Tahoma" w:cs="Tahoma"/>
        </w:rPr>
      </w:pPr>
      <w:r w:rsidRPr="00901688">
        <w:rPr>
          <w:rFonts w:ascii="Tahoma" w:hAnsi="Tahoma" w:cs="Tahoma"/>
          <w:sz w:val="22"/>
          <w:szCs w:val="22"/>
        </w:rPr>
        <w:t>Wykonawca może powierzyć wykonanie części zamówienia podwykonawcy. Zamawiający nie zastrzega obowiązku osobistego wykonania przez wykonawcę kluczowych części zamówienia.</w:t>
      </w:r>
    </w:p>
    <w:p w14:paraId="7372740E" w14:textId="77777777" w:rsidR="0038730E" w:rsidRPr="00901688" w:rsidRDefault="0038730E">
      <w:pPr>
        <w:pStyle w:val="Normalny1"/>
        <w:numPr>
          <w:ilvl w:val="0"/>
          <w:numId w:val="5"/>
        </w:numPr>
        <w:tabs>
          <w:tab w:val="left" w:pos="360"/>
        </w:tabs>
        <w:jc w:val="both"/>
        <w:rPr>
          <w:rFonts w:ascii="Tahoma" w:hAnsi="Tahoma" w:cs="Tahoma"/>
        </w:rPr>
      </w:pPr>
      <w:r w:rsidRPr="00901688">
        <w:rPr>
          <w:rStyle w:val="Domylnaczcionkaakapitu1"/>
          <w:rFonts w:ascii="Tahoma" w:hAnsi="Tahoma" w:cs="Tahoma"/>
          <w:b/>
          <w:bCs/>
          <w:sz w:val="22"/>
          <w:szCs w:val="22"/>
        </w:rPr>
        <w:t>Wymagania dotyczące umowy o podwykonawstwo</w:t>
      </w:r>
      <w:r w:rsidRPr="00901688">
        <w:rPr>
          <w:rStyle w:val="Domylnaczcionkaakapitu1"/>
          <w:rFonts w:ascii="Tahoma" w:hAnsi="Tahoma" w:cs="Tahoma"/>
          <w:sz w:val="22"/>
          <w:szCs w:val="22"/>
        </w:rPr>
        <w:t>, której przedmiotem są roboty budowlane, których niespełnienie spowoduje zgłoszenie przez Zamawiającego odpowiednio zastrzeżeń do projektu umowy lub sprzeciwu do umowy lub ich zmian:</w:t>
      </w:r>
    </w:p>
    <w:p w14:paraId="08DB3ECA" w14:textId="77777777" w:rsidR="0038730E" w:rsidRPr="00901688" w:rsidRDefault="0038730E" w:rsidP="00A818C3">
      <w:pPr>
        <w:pStyle w:val="Normalny1"/>
        <w:numPr>
          <w:ilvl w:val="1"/>
          <w:numId w:val="5"/>
        </w:numPr>
        <w:tabs>
          <w:tab w:val="clear" w:pos="792"/>
        </w:tabs>
        <w:ind w:left="567" w:hanging="573"/>
        <w:jc w:val="both"/>
        <w:rPr>
          <w:rFonts w:ascii="Tahoma" w:hAnsi="Tahoma" w:cs="Tahoma"/>
        </w:rPr>
      </w:pPr>
      <w:r w:rsidRPr="00901688">
        <w:rPr>
          <w:rFonts w:ascii="Tahoma" w:hAnsi="Tahoma" w:cs="Tahoma"/>
          <w:sz w:val="22"/>
          <w:szCs w:val="22"/>
        </w:rPr>
        <w:lastRenderedPageBreak/>
        <w:t>wysokość wynagrodzenia podwykonawcy, nie może być wyższa niż kwota, którą Zamawiający, zgodnie z postanowieniami umowy w sprawie zamówienia publicznego, zobowiązany jest zapłacić za roboty budowlane stanowiące równocześnie przedmiot umowy o podwykonawstwo, z uwzględnieniem wartości wynagrodzeń innych podwykonawców,</w:t>
      </w:r>
    </w:p>
    <w:p w14:paraId="5E048F0B" w14:textId="77777777" w:rsidR="0038730E" w:rsidRPr="00901688" w:rsidRDefault="0038730E" w:rsidP="00A818C3">
      <w:pPr>
        <w:pStyle w:val="Normalny1"/>
        <w:numPr>
          <w:ilvl w:val="1"/>
          <w:numId w:val="5"/>
        </w:numPr>
        <w:tabs>
          <w:tab w:val="clear" w:pos="792"/>
        </w:tabs>
        <w:ind w:left="567" w:hanging="573"/>
        <w:jc w:val="both"/>
        <w:rPr>
          <w:rFonts w:ascii="Tahoma" w:hAnsi="Tahoma" w:cs="Tahoma"/>
        </w:rPr>
      </w:pPr>
      <w:r w:rsidRPr="00901688">
        <w:rPr>
          <w:rFonts w:ascii="Tahoma" w:hAnsi="Tahoma" w:cs="Tahoma"/>
          <w:sz w:val="22"/>
          <w:szCs w:val="22"/>
        </w:rPr>
        <w:t>końcowy termin realizacji przedmiotu umowy o podwykonawstwo nie może wykraczać poza końcowy termin realizacji przedmiotu umowy w sprawie zamówienia publicznego,</w:t>
      </w:r>
    </w:p>
    <w:p w14:paraId="6FF073A8" w14:textId="77777777" w:rsidR="0038730E" w:rsidRPr="00901688" w:rsidRDefault="0038730E" w:rsidP="00A818C3">
      <w:pPr>
        <w:pStyle w:val="Normalny1"/>
        <w:numPr>
          <w:ilvl w:val="1"/>
          <w:numId w:val="5"/>
        </w:numPr>
        <w:tabs>
          <w:tab w:val="clear" w:pos="792"/>
        </w:tabs>
        <w:ind w:left="567" w:hanging="573"/>
        <w:jc w:val="both"/>
        <w:rPr>
          <w:rFonts w:ascii="Tahoma" w:hAnsi="Tahoma" w:cs="Tahoma"/>
        </w:rPr>
      </w:pPr>
      <w:r w:rsidRPr="00901688">
        <w:rPr>
          <w:rFonts w:ascii="Tahoma" w:hAnsi="Tahoma" w:cs="Tahoma"/>
          <w:sz w:val="22"/>
          <w:szCs w:val="22"/>
        </w:rPr>
        <w:t>do obowiązków podwykonawcy należy powiadomienie Zamawiającego, w terminie 3 dni roboczych od daty wpływu należności na rachunek bankowy podwykonawcy, o dokonaniu przez Wykonawcę zapłaty za roboty budowlane zrealizowane przez podwykonawcę, stanowiące przedmiot umowy o podwykonawstwo,</w:t>
      </w:r>
    </w:p>
    <w:p w14:paraId="7691EBFD" w14:textId="77777777" w:rsidR="0038730E" w:rsidRPr="00901688" w:rsidRDefault="0038730E" w:rsidP="00A818C3">
      <w:pPr>
        <w:pStyle w:val="Normalny1"/>
        <w:numPr>
          <w:ilvl w:val="1"/>
          <w:numId w:val="5"/>
        </w:numPr>
        <w:tabs>
          <w:tab w:val="clear" w:pos="792"/>
        </w:tabs>
        <w:ind w:left="567" w:hanging="573"/>
        <w:jc w:val="both"/>
        <w:rPr>
          <w:rFonts w:ascii="Tahoma" w:hAnsi="Tahoma" w:cs="Tahoma"/>
        </w:rPr>
      </w:pPr>
      <w:r w:rsidRPr="00901688">
        <w:rPr>
          <w:rFonts w:ascii="Tahoma" w:hAnsi="Tahoma" w:cs="Tahoma"/>
          <w:sz w:val="22"/>
          <w:szCs w:val="22"/>
        </w:rPr>
        <w:t>sposób wykonania umowy o podwykonawstwo musi być zgodny ze sposobem w jaki Wykonawca jest zobowiązany wykonać umowę w sprawie zamówienia publicznego,</w:t>
      </w:r>
    </w:p>
    <w:p w14:paraId="571741C5" w14:textId="77777777" w:rsidR="0038730E" w:rsidRPr="00901688" w:rsidRDefault="0038730E" w:rsidP="00A818C3">
      <w:pPr>
        <w:pStyle w:val="Normalny1"/>
        <w:numPr>
          <w:ilvl w:val="1"/>
          <w:numId w:val="5"/>
        </w:numPr>
        <w:tabs>
          <w:tab w:val="clear" w:pos="792"/>
        </w:tabs>
        <w:ind w:left="567" w:hanging="573"/>
        <w:jc w:val="both"/>
        <w:rPr>
          <w:rFonts w:ascii="Tahoma" w:hAnsi="Tahoma" w:cs="Tahoma"/>
        </w:rPr>
      </w:pPr>
      <w:r w:rsidRPr="00901688">
        <w:rPr>
          <w:rFonts w:ascii="Tahoma" w:hAnsi="Tahoma" w:cs="Tahoma"/>
          <w:sz w:val="22"/>
          <w:szCs w:val="22"/>
        </w:rPr>
        <w:t>zabezpieczenie należytego wykonania umowy o podwykonawstwo, o ile jest wymagane, winno być wnoszone w jednej lub w kliku formach wskazanych w art. 148 ust. 1 ustawy Prawo zamówień publicznych, a za zgodą Zamawiającego również w formach wskazanych w art. 148 ust. 2 ustawy Prawo zamówień Publicznych, przy czym zabezpieczenie w pieniądzu winno nastąpić poprzez wpłatę przelewem na rachunek bankowy wskazany przez Wykonawcę.</w:t>
      </w:r>
    </w:p>
    <w:p w14:paraId="3242FBF5" w14:textId="77777777" w:rsidR="0038730E" w:rsidRPr="00901688" w:rsidRDefault="0038730E">
      <w:pPr>
        <w:pStyle w:val="Normalny1"/>
        <w:numPr>
          <w:ilvl w:val="0"/>
          <w:numId w:val="5"/>
        </w:numPr>
        <w:tabs>
          <w:tab w:val="left" w:pos="360"/>
        </w:tabs>
        <w:jc w:val="both"/>
        <w:rPr>
          <w:rFonts w:ascii="Tahoma" w:hAnsi="Tahoma" w:cs="Tahoma"/>
        </w:rPr>
      </w:pPr>
      <w:r w:rsidRPr="00901688">
        <w:rPr>
          <w:rFonts w:ascii="Tahoma" w:hAnsi="Tahoma" w:cs="Tahoma"/>
          <w:sz w:val="22"/>
          <w:szCs w:val="22"/>
        </w:rPr>
        <w:t>Wymagania dotyczące umów o podwykonawstwo, określone w pkt. 19 niniejszego Rozdziału, stosuje się odpowiednio do projektów umów lub umów o dalsze podwykonawstwo lub ich zmian.</w:t>
      </w:r>
    </w:p>
    <w:p w14:paraId="4EC8B43A" w14:textId="77777777" w:rsidR="0038730E" w:rsidRPr="00901688" w:rsidRDefault="0038730E">
      <w:pPr>
        <w:pStyle w:val="Normalny1"/>
        <w:numPr>
          <w:ilvl w:val="0"/>
          <w:numId w:val="5"/>
        </w:numPr>
        <w:tabs>
          <w:tab w:val="left" w:pos="360"/>
        </w:tabs>
        <w:jc w:val="both"/>
        <w:rPr>
          <w:rFonts w:ascii="Tahoma" w:hAnsi="Tahoma" w:cs="Tahoma"/>
        </w:rPr>
      </w:pPr>
      <w:r w:rsidRPr="00901688">
        <w:rPr>
          <w:rFonts w:ascii="Tahoma" w:hAnsi="Tahoma" w:cs="Tahoma"/>
          <w:sz w:val="22"/>
          <w:szCs w:val="22"/>
        </w:rPr>
        <w:t>Zamawiający wskazuje termin 14 dni od przedłożenia Zamawiającemu projektu umowy lub projektu zmiany umowy o podwykonawstwo, której przedmiotem są roboty budowlane, na zgłoszenie w formie pisemnej zastrzeżeń Zamawiającego do projektu umowy lub projektu zmiany umowy,</w:t>
      </w:r>
    </w:p>
    <w:p w14:paraId="04B70731" w14:textId="77777777" w:rsidR="0038730E" w:rsidRPr="00901688" w:rsidRDefault="0038730E">
      <w:pPr>
        <w:pStyle w:val="Normalny1"/>
        <w:numPr>
          <w:ilvl w:val="0"/>
          <w:numId w:val="5"/>
        </w:numPr>
        <w:tabs>
          <w:tab w:val="left" w:pos="360"/>
        </w:tabs>
        <w:jc w:val="both"/>
        <w:rPr>
          <w:rFonts w:ascii="Tahoma" w:hAnsi="Tahoma" w:cs="Tahoma"/>
        </w:rPr>
      </w:pPr>
      <w:r w:rsidRPr="00901688">
        <w:rPr>
          <w:rFonts w:ascii="Tahoma" w:hAnsi="Tahoma" w:cs="Tahoma"/>
          <w:sz w:val="22"/>
          <w:szCs w:val="22"/>
        </w:rPr>
        <w:t>Zamawiający wskazuje termin 14 dni od przedłożenia Zamawiającemu umowy lub zmiany umowy o podwykonawstwo, której przedmiotem są roboty budowlane, na zgłoszenie w formie pisemnej sprzeciwu Zamawiającego do umowy lub zmiany umowy.</w:t>
      </w:r>
    </w:p>
    <w:p w14:paraId="7C9B8869" w14:textId="77777777" w:rsidR="0038730E" w:rsidRPr="00901688" w:rsidRDefault="0038730E">
      <w:pPr>
        <w:pStyle w:val="Normalny1"/>
        <w:numPr>
          <w:ilvl w:val="0"/>
          <w:numId w:val="5"/>
        </w:numPr>
        <w:tabs>
          <w:tab w:val="left" w:pos="360"/>
        </w:tabs>
        <w:jc w:val="both"/>
        <w:rPr>
          <w:rFonts w:ascii="Tahoma" w:hAnsi="Tahoma" w:cs="Tahoma"/>
        </w:rPr>
      </w:pPr>
      <w:r w:rsidRPr="00901688">
        <w:rPr>
          <w:rFonts w:ascii="Tahoma" w:hAnsi="Tahoma" w:cs="Tahoma"/>
          <w:sz w:val="22"/>
          <w:szCs w:val="22"/>
        </w:rPr>
        <w:t>Zamawiający wskazuje, że umowy o podwykonawstwo lub dalsze podwykonawstwo, których przedmiotem są dostawy lub usługi, o wartości mniejszej niż 0,5% wartości umowy w sprawie zamówienia publicznego, nie podlegają obowiązkowi przedkładania Zamawiającemu. Wyłączenie, o którym mowa w zdaniu pierwszym, nie dotyczy umów o podwykonawstwo o wartości większej niż 50 000 zł.</w:t>
      </w:r>
    </w:p>
    <w:p w14:paraId="75CD2B63" w14:textId="77777777" w:rsidR="0038730E" w:rsidRPr="00901688" w:rsidRDefault="0038730E">
      <w:pPr>
        <w:pStyle w:val="Styl4"/>
        <w:numPr>
          <w:ilvl w:val="0"/>
          <w:numId w:val="4"/>
        </w:numPr>
        <w:tabs>
          <w:tab w:val="left" w:pos="426"/>
        </w:tabs>
        <w:ind w:left="426"/>
      </w:pPr>
      <w:r w:rsidRPr="00901688">
        <w:t>Opis przedmiotu zamówienia</w:t>
      </w:r>
    </w:p>
    <w:p w14:paraId="5B066FEC" w14:textId="77777777" w:rsidR="0038730E" w:rsidRPr="00901688" w:rsidRDefault="0038730E">
      <w:pPr>
        <w:pStyle w:val="Normalny1"/>
        <w:jc w:val="both"/>
        <w:rPr>
          <w:rFonts w:ascii="Tahoma" w:hAnsi="Tahoma" w:cs="Tahoma"/>
          <w:sz w:val="16"/>
          <w:szCs w:val="16"/>
        </w:rPr>
      </w:pPr>
    </w:p>
    <w:p w14:paraId="21008D6C" w14:textId="77777777" w:rsidR="00E51925" w:rsidRPr="00901688" w:rsidRDefault="005E1730" w:rsidP="00286846">
      <w:pPr>
        <w:numPr>
          <w:ilvl w:val="0"/>
          <w:numId w:val="37"/>
        </w:numPr>
        <w:pBdr>
          <w:top w:val="none" w:sz="0" w:space="0" w:color="auto"/>
          <w:left w:val="none" w:sz="0" w:space="0" w:color="auto"/>
          <w:bottom w:val="none" w:sz="0" w:space="0" w:color="auto"/>
          <w:right w:val="none" w:sz="0" w:space="0" w:color="auto"/>
        </w:pBdr>
        <w:jc w:val="both"/>
        <w:rPr>
          <w:rFonts w:ascii="Tahoma" w:hAnsi="Tahoma" w:cs="Tahoma"/>
          <w:sz w:val="22"/>
          <w:szCs w:val="22"/>
        </w:rPr>
      </w:pPr>
      <w:r w:rsidRPr="00901688">
        <w:rPr>
          <w:rFonts w:ascii="Tahoma" w:hAnsi="Tahoma" w:cs="Tahoma"/>
          <w:sz w:val="22"/>
          <w:szCs w:val="22"/>
        </w:rPr>
        <w:t xml:space="preserve">Przedmiot zamówienia obejmuje roboty budowlane branży </w:t>
      </w:r>
      <w:r w:rsidR="00E51925" w:rsidRPr="00901688">
        <w:rPr>
          <w:rFonts w:ascii="Tahoma" w:hAnsi="Tahoma" w:cs="Tahoma"/>
          <w:sz w:val="22"/>
          <w:szCs w:val="22"/>
        </w:rPr>
        <w:t>a</w:t>
      </w:r>
      <w:r w:rsidR="009C55B5" w:rsidRPr="00901688">
        <w:rPr>
          <w:rFonts w:ascii="Tahoma" w:hAnsi="Tahoma" w:cs="Tahoma"/>
          <w:sz w:val="22"/>
          <w:szCs w:val="22"/>
        </w:rPr>
        <w:t>rchitektonicznej, konstrukcyjno-budowlanej</w:t>
      </w:r>
      <w:r w:rsidR="00E51925" w:rsidRPr="00901688">
        <w:rPr>
          <w:rFonts w:ascii="Tahoma" w:hAnsi="Tahoma" w:cs="Tahoma"/>
          <w:sz w:val="22"/>
          <w:szCs w:val="22"/>
        </w:rPr>
        <w:t>,</w:t>
      </w:r>
      <w:r w:rsidR="009C55B5" w:rsidRPr="00901688">
        <w:rPr>
          <w:rFonts w:ascii="Tahoma" w:hAnsi="Tahoma" w:cs="Tahoma"/>
          <w:sz w:val="22"/>
          <w:szCs w:val="22"/>
        </w:rPr>
        <w:t xml:space="preserve"> drogowej,</w:t>
      </w:r>
      <w:r w:rsidR="00E51925" w:rsidRPr="00901688">
        <w:rPr>
          <w:rFonts w:ascii="Tahoma" w:hAnsi="Tahoma" w:cs="Tahoma"/>
          <w:sz w:val="22"/>
          <w:szCs w:val="22"/>
        </w:rPr>
        <w:t xml:space="preserve"> sanitarnej i elektrycznej</w:t>
      </w:r>
      <w:r w:rsidR="00487026" w:rsidRPr="00901688">
        <w:rPr>
          <w:rFonts w:ascii="Tahoma" w:hAnsi="Tahoma" w:cs="Tahoma"/>
          <w:sz w:val="22"/>
          <w:szCs w:val="22"/>
        </w:rPr>
        <w:t>,</w:t>
      </w:r>
      <w:r w:rsidR="00E51925" w:rsidRPr="00901688">
        <w:rPr>
          <w:rFonts w:ascii="Tahoma" w:hAnsi="Tahoma" w:cs="Tahoma"/>
          <w:sz w:val="22"/>
          <w:szCs w:val="22"/>
        </w:rPr>
        <w:t xml:space="preserve"> polegające na budowie, przebudowie i</w:t>
      </w:r>
      <w:r w:rsidR="00487026" w:rsidRPr="00901688">
        <w:rPr>
          <w:rFonts w:ascii="Tahoma" w:hAnsi="Tahoma" w:cs="Tahoma"/>
          <w:sz w:val="22"/>
          <w:szCs w:val="22"/>
        </w:rPr>
        <w:t> </w:t>
      </w:r>
      <w:r w:rsidR="00E51925" w:rsidRPr="00901688">
        <w:rPr>
          <w:rFonts w:ascii="Tahoma" w:hAnsi="Tahoma" w:cs="Tahoma"/>
          <w:sz w:val="22"/>
          <w:szCs w:val="22"/>
        </w:rPr>
        <w:t>rozbudowie ciągów komunikacy</w:t>
      </w:r>
      <w:r w:rsidR="009C55B5" w:rsidRPr="00901688">
        <w:rPr>
          <w:rFonts w:ascii="Tahoma" w:hAnsi="Tahoma" w:cs="Tahoma"/>
          <w:sz w:val="22"/>
          <w:szCs w:val="22"/>
        </w:rPr>
        <w:t>jnych i utwardzeń terenu wraz z </w:t>
      </w:r>
      <w:r w:rsidR="00E51925" w:rsidRPr="00901688">
        <w:rPr>
          <w:rFonts w:ascii="Tahoma" w:hAnsi="Tahoma" w:cs="Tahoma"/>
          <w:sz w:val="22"/>
          <w:szCs w:val="22"/>
        </w:rPr>
        <w:t>infrastrukturą towarzyszącą, budowie i przebudowie schodów terenowych, montażu obiektów małej architektury: ławek, koszy na śmieci, stołów rekreacyjnych, tablic informacyjno-edukacyjnych, urządzeń do ćwiczeń,</w:t>
      </w:r>
      <w:r w:rsidR="009C55B5" w:rsidRPr="00901688">
        <w:rPr>
          <w:rFonts w:ascii="Tahoma" w:hAnsi="Tahoma" w:cs="Tahoma"/>
          <w:sz w:val="22"/>
          <w:szCs w:val="22"/>
        </w:rPr>
        <w:t xml:space="preserve"> montażu lamp oświetleniowych i </w:t>
      </w:r>
      <w:r w:rsidR="00E51925" w:rsidRPr="00901688">
        <w:rPr>
          <w:rFonts w:ascii="Tahoma" w:hAnsi="Tahoma" w:cs="Tahoma"/>
          <w:sz w:val="22"/>
          <w:szCs w:val="22"/>
        </w:rPr>
        <w:t>rozbudowie WLZ energetycznej, montażu eleme</w:t>
      </w:r>
      <w:r w:rsidR="009C55B5" w:rsidRPr="00901688">
        <w:rPr>
          <w:rFonts w:ascii="Tahoma" w:hAnsi="Tahoma" w:cs="Tahoma"/>
          <w:sz w:val="22"/>
          <w:szCs w:val="22"/>
        </w:rPr>
        <w:t>ntów zdrojów wody pitnej wraz z </w:t>
      </w:r>
      <w:r w:rsidR="00E51925" w:rsidRPr="00901688">
        <w:rPr>
          <w:rFonts w:ascii="Tahoma" w:hAnsi="Tahoma" w:cs="Tahoma"/>
          <w:sz w:val="22"/>
          <w:szCs w:val="22"/>
        </w:rPr>
        <w:t xml:space="preserve">budową przyłącza wodociągowego oraz rewaloryzacji zieleni i </w:t>
      </w:r>
      <w:proofErr w:type="spellStart"/>
      <w:r w:rsidR="00E51925" w:rsidRPr="00901688">
        <w:rPr>
          <w:rFonts w:ascii="Tahoma" w:hAnsi="Tahoma" w:cs="Tahoma"/>
          <w:sz w:val="22"/>
          <w:szCs w:val="22"/>
        </w:rPr>
        <w:t>nasadzeń</w:t>
      </w:r>
      <w:proofErr w:type="spellEnd"/>
      <w:r w:rsidR="00E51925" w:rsidRPr="00901688">
        <w:rPr>
          <w:rFonts w:ascii="Tahoma" w:hAnsi="Tahoma" w:cs="Tahoma"/>
          <w:sz w:val="22"/>
          <w:szCs w:val="22"/>
        </w:rPr>
        <w:t xml:space="preserve"> </w:t>
      </w:r>
      <w:r w:rsidR="006778A4" w:rsidRPr="00901688">
        <w:rPr>
          <w:rFonts w:ascii="Tahoma" w:hAnsi="Tahoma" w:cs="Tahoma"/>
          <w:sz w:val="22"/>
          <w:szCs w:val="22"/>
        </w:rPr>
        <w:t xml:space="preserve">w ramach zadania </w:t>
      </w:r>
      <w:r w:rsidR="00E51925" w:rsidRPr="00901688">
        <w:rPr>
          <w:rFonts w:ascii="Tahoma" w:hAnsi="Tahoma" w:cs="Tahoma"/>
          <w:sz w:val="22"/>
          <w:szCs w:val="22"/>
        </w:rPr>
        <w:t xml:space="preserve"> „Zagospodarowanie terenu Parku im. Gen. W. Sikorskiego na cele turystyczno-rekreacyjne” na działkach nr </w:t>
      </w:r>
      <w:r w:rsidR="006778A4" w:rsidRPr="00901688">
        <w:rPr>
          <w:rFonts w:ascii="Tahoma" w:hAnsi="Tahoma" w:cs="Tahoma"/>
          <w:sz w:val="22"/>
          <w:szCs w:val="22"/>
        </w:rPr>
        <w:t>120/2, 120/3, 118/3 obręb 4; 34/5 obręb 5.</w:t>
      </w:r>
    </w:p>
    <w:p w14:paraId="2D3E3629" w14:textId="77777777" w:rsidR="0038730E" w:rsidRPr="00901688" w:rsidRDefault="0038730E" w:rsidP="00286846">
      <w:pPr>
        <w:numPr>
          <w:ilvl w:val="0"/>
          <w:numId w:val="32"/>
        </w:numPr>
        <w:pBdr>
          <w:top w:val="none" w:sz="0" w:space="0" w:color="auto"/>
          <w:left w:val="none" w:sz="0" w:space="0" w:color="auto"/>
          <w:bottom w:val="none" w:sz="0" w:space="0" w:color="auto"/>
          <w:right w:val="none" w:sz="0" w:space="0" w:color="auto"/>
        </w:pBdr>
        <w:jc w:val="both"/>
        <w:rPr>
          <w:rFonts w:ascii="Tahoma" w:hAnsi="Tahoma" w:cs="Tahoma"/>
          <w:sz w:val="22"/>
          <w:szCs w:val="22"/>
        </w:rPr>
      </w:pPr>
      <w:r w:rsidRPr="00901688">
        <w:rPr>
          <w:rFonts w:ascii="Tahoma" w:hAnsi="Tahoma" w:cs="Tahoma"/>
          <w:sz w:val="22"/>
          <w:szCs w:val="22"/>
        </w:rPr>
        <w:t>Przedmiot zamówienia należy wykonać w oparciu o dokumentację przetargową.</w:t>
      </w:r>
    </w:p>
    <w:p w14:paraId="46B09923" w14:textId="77777777" w:rsidR="000476AE" w:rsidRPr="00901688" w:rsidRDefault="00344FAE" w:rsidP="00344FAE">
      <w:pPr>
        <w:pBdr>
          <w:top w:val="none" w:sz="0" w:space="0" w:color="auto"/>
          <w:left w:val="none" w:sz="0" w:space="0" w:color="auto"/>
          <w:bottom w:val="none" w:sz="0" w:space="0" w:color="auto"/>
          <w:right w:val="none" w:sz="0" w:space="0" w:color="auto"/>
        </w:pBdr>
        <w:ind w:left="360" w:hanging="360"/>
        <w:jc w:val="both"/>
        <w:rPr>
          <w:rFonts w:ascii="Tahoma" w:hAnsi="Tahoma" w:cs="Tahoma"/>
          <w:sz w:val="22"/>
          <w:szCs w:val="22"/>
        </w:rPr>
      </w:pPr>
      <w:r w:rsidRPr="00901688">
        <w:rPr>
          <w:rFonts w:ascii="Tahoma" w:hAnsi="Tahoma" w:cs="Tahoma"/>
          <w:sz w:val="22"/>
          <w:szCs w:val="22"/>
        </w:rPr>
        <w:t>3.</w:t>
      </w:r>
      <w:r w:rsidRPr="00901688">
        <w:rPr>
          <w:rFonts w:ascii="Tahoma" w:hAnsi="Tahoma" w:cs="Tahoma"/>
          <w:sz w:val="22"/>
          <w:szCs w:val="22"/>
        </w:rPr>
        <w:tab/>
        <w:t xml:space="preserve">Stosownie do treści art. 30 ust. 8 ustawy </w:t>
      </w:r>
      <w:proofErr w:type="spellStart"/>
      <w:r w:rsidRPr="00901688">
        <w:rPr>
          <w:rFonts w:ascii="Tahoma" w:hAnsi="Tahoma" w:cs="Tahoma"/>
          <w:sz w:val="22"/>
          <w:szCs w:val="22"/>
        </w:rPr>
        <w:t>Pzp</w:t>
      </w:r>
      <w:proofErr w:type="spellEnd"/>
      <w:r w:rsidRPr="00901688">
        <w:rPr>
          <w:rFonts w:ascii="Tahoma" w:hAnsi="Tahoma" w:cs="Tahoma"/>
          <w:sz w:val="22"/>
          <w:szCs w:val="22"/>
        </w:rPr>
        <w:t>, Zamawiający informuje, że wymagania o których mowa w przywołanym przepisie, Zamawiający określił w Dokumentacji projektowej i Specyfikacj</w:t>
      </w:r>
      <w:r w:rsidR="009B3EF3" w:rsidRPr="00901688">
        <w:rPr>
          <w:rFonts w:ascii="Tahoma" w:hAnsi="Tahoma" w:cs="Tahoma"/>
          <w:sz w:val="22"/>
          <w:szCs w:val="22"/>
        </w:rPr>
        <w:t>ach</w:t>
      </w:r>
      <w:r w:rsidRPr="00901688">
        <w:rPr>
          <w:rFonts w:ascii="Tahoma" w:hAnsi="Tahoma" w:cs="Tahoma"/>
          <w:sz w:val="22"/>
          <w:szCs w:val="22"/>
        </w:rPr>
        <w:t xml:space="preserve"> Techniczn</w:t>
      </w:r>
      <w:r w:rsidR="009B3EF3" w:rsidRPr="00901688">
        <w:rPr>
          <w:rFonts w:ascii="Tahoma" w:hAnsi="Tahoma" w:cs="Tahoma"/>
          <w:sz w:val="22"/>
          <w:szCs w:val="22"/>
        </w:rPr>
        <w:t>ych</w:t>
      </w:r>
      <w:r w:rsidRPr="00901688">
        <w:rPr>
          <w:rFonts w:ascii="Tahoma" w:hAnsi="Tahoma" w:cs="Tahoma"/>
          <w:sz w:val="22"/>
          <w:szCs w:val="22"/>
        </w:rPr>
        <w:t xml:space="preserve"> Wykonania i Odbioru Robót, stanowiących załącznik od SIWZ.</w:t>
      </w:r>
    </w:p>
    <w:p w14:paraId="7FEFB02C" w14:textId="77777777" w:rsidR="0038730E" w:rsidRPr="00901688" w:rsidRDefault="0038730E">
      <w:pPr>
        <w:pStyle w:val="Styl4"/>
        <w:numPr>
          <w:ilvl w:val="0"/>
          <w:numId w:val="4"/>
        </w:numPr>
        <w:tabs>
          <w:tab w:val="left" w:pos="426"/>
        </w:tabs>
        <w:ind w:left="426"/>
      </w:pPr>
      <w:r w:rsidRPr="00901688">
        <w:lastRenderedPageBreak/>
        <w:t>Zakres zamówienia</w:t>
      </w:r>
    </w:p>
    <w:p w14:paraId="29468DBC" w14:textId="77777777" w:rsidR="0038730E" w:rsidRPr="00901688" w:rsidRDefault="0038730E">
      <w:pPr>
        <w:pStyle w:val="Normalny1"/>
        <w:jc w:val="both"/>
        <w:rPr>
          <w:rFonts w:ascii="Tahoma" w:hAnsi="Tahoma" w:cs="Tahoma"/>
          <w:sz w:val="16"/>
          <w:szCs w:val="22"/>
        </w:rPr>
      </w:pPr>
    </w:p>
    <w:p w14:paraId="12B8219E" w14:textId="77777777" w:rsidR="00B77888" w:rsidRPr="00901688" w:rsidRDefault="005E1730" w:rsidP="00286846">
      <w:pPr>
        <w:numPr>
          <w:ilvl w:val="0"/>
          <w:numId w:val="45"/>
        </w:numPr>
        <w:pBdr>
          <w:top w:val="none" w:sz="0" w:space="0" w:color="auto"/>
          <w:left w:val="none" w:sz="0" w:space="0" w:color="auto"/>
          <w:bottom w:val="none" w:sz="0" w:space="0" w:color="auto"/>
          <w:right w:val="none" w:sz="0" w:space="0" w:color="auto"/>
        </w:pBdr>
        <w:ind w:left="284" w:hanging="284"/>
        <w:jc w:val="both"/>
        <w:rPr>
          <w:rFonts w:ascii="Tahoma" w:hAnsi="Tahoma" w:cs="Tahoma"/>
          <w:sz w:val="22"/>
          <w:szCs w:val="22"/>
        </w:rPr>
      </w:pPr>
      <w:r w:rsidRPr="00901688">
        <w:rPr>
          <w:rFonts w:ascii="Tahoma" w:hAnsi="Tahoma" w:cs="Tahoma"/>
          <w:sz w:val="22"/>
          <w:szCs w:val="22"/>
        </w:rPr>
        <w:t xml:space="preserve">Zakres </w:t>
      </w:r>
      <w:r w:rsidR="00D36B32" w:rsidRPr="00901688">
        <w:rPr>
          <w:rFonts w:ascii="Tahoma" w:hAnsi="Tahoma" w:cs="Tahoma"/>
          <w:sz w:val="22"/>
          <w:szCs w:val="22"/>
        </w:rPr>
        <w:t>zamówienia obejmuje</w:t>
      </w:r>
      <w:r w:rsidR="00B77888" w:rsidRPr="00901688">
        <w:rPr>
          <w:rFonts w:ascii="Tahoma" w:hAnsi="Tahoma" w:cs="Tahoma"/>
          <w:sz w:val="22"/>
          <w:szCs w:val="22"/>
        </w:rPr>
        <w:t xml:space="preserve"> zagospodarowanie terenu Parku im. Gen. W. Sikorskiego na cele turystyczno-rekreacyjne</w:t>
      </w:r>
      <w:r w:rsidR="00F46D27" w:rsidRPr="00901688">
        <w:rPr>
          <w:rFonts w:ascii="Tahoma" w:hAnsi="Tahoma" w:cs="Tahoma"/>
          <w:sz w:val="22"/>
          <w:szCs w:val="22"/>
        </w:rPr>
        <w:t xml:space="preserve"> w ramach którego wykonane zostaną następujące elementy</w:t>
      </w:r>
      <w:r w:rsidR="00B77888" w:rsidRPr="00901688">
        <w:rPr>
          <w:rFonts w:ascii="Tahoma" w:hAnsi="Tahoma" w:cs="Tahoma"/>
          <w:sz w:val="22"/>
          <w:szCs w:val="22"/>
        </w:rPr>
        <w:t>:</w:t>
      </w:r>
      <w:r w:rsidR="00D36B32" w:rsidRPr="00901688">
        <w:rPr>
          <w:rFonts w:ascii="Tahoma" w:hAnsi="Tahoma" w:cs="Tahoma"/>
          <w:sz w:val="22"/>
          <w:szCs w:val="22"/>
        </w:rPr>
        <w:t xml:space="preserve"> </w:t>
      </w:r>
    </w:p>
    <w:p w14:paraId="3CEE6657" w14:textId="77777777" w:rsidR="00B77888" w:rsidRPr="00901688" w:rsidRDefault="006E2155" w:rsidP="00286846">
      <w:pPr>
        <w:pStyle w:val="Akapitzlist"/>
        <w:numPr>
          <w:ilvl w:val="0"/>
          <w:numId w:val="40"/>
        </w:numPr>
        <w:pBdr>
          <w:top w:val="none" w:sz="0" w:space="0" w:color="auto"/>
          <w:left w:val="none" w:sz="0" w:space="0" w:color="auto"/>
          <w:bottom w:val="none" w:sz="0" w:space="0" w:color="auto"/>
          <w:right w:val="none" w:sz="0" w:space="0" w:color="auto"/>
        </w:pBdr>
        <w:ind w:left="567" w:hanging="283"/>
        <w:jc w:val="both"/>
        <w:rPr>
          <w:rFonts w:ascii="Tahoma" w:hAnsi="Tahoma" w:cs="Tahoma"/>
          <w:sz w:val="22"/>
          <w:szCs w:val="22"/>
        </w:rPr>
      </w:pPr>
      <w:r w:rsidRPr="00901688">
        <w:rPr>
          <w:rFonts w:ascii="Tahoma" w:hAnsi="Tahoma" w:cs="Tahoma"/>
          <w:sz w:val="22"/>
          <w:szCs w:val="22"/>
        </w:rPr>
        <w:t>c</w:t>
      </w:r>
      <w:r w:rsidR="00BD370B" w:rsidRPr="00901688">
        <w:rPr>
          <w:rFonts w:ascii="Tahoma" w:hAnsi="Tahoma" w:cs="Tahoma"/>
          <w:sz w:val="22"/>
          <w:szCs w:val="22"/>
        </w:rPr>
        <w:t>iąg komunikacyjny utwardzony kostką betonową z obrzeżem betonowym</w:t>
      </w:r>
      <w:r w:rsidR="008961C4" w:rsidRPr="00901688">
        <w:rPr>
          <w:rFonts w:ascii="Tahoma" w:hAnsi="Tahoma" w:cs="Tahoma"/>
          <w:sz w:val="22"/>
          <w:szCs w:val="22"/>
        </w:rPr>
        <w:t xml:space="preserve"> </w:t>
      </w:r>
      <w:r w:rsidR="00961A5A" w:rsidRPr="00901688">
        <w:rPr>
          <w:rFonts w:ascii="Tahoma" w:hAnsi="Tahoma" w:cs="Tahoma"/>
          <w:sz w:val="22"/>
          <w:szCs w:val="22"/>
        </w:rPr>
        <w:t>o powierzchni</w:t>
      </w:r>
      <w:r w:rsidR="007E327C" w:rsidRPr="00901688">
        <w:rPr>
          <w:rFonts w:ascii="Tahoma" w:hAnsi="Tahoma" w:cs="Tahoma"/>
          <w:sz w:val="22"/>
          <w:szCs w:val="22"/>
        </w:rPr>
        <w:t xml:space="preserve"> </w:t>
      </w:r>
      <w:r w:rsidR="00961A5A" w:rsidRPr="00901688">
        <w:rPr>
          <w:rFonts w:ascii="Tahoma" w:hAnsi="Tahoma" w:cs="Tahoma"/>
          <w:sz w:val="22"/>
          <w:szCs w:val="22"/>
        </w:rPr>
        <w:t xml:space="preserve">ok. </w:t>
      </w:r>
      <w:r w:rsidR="008961C4" w:rsidRPr="00901688">
        <w:rPr>
          <w:rFonts w:ascii="Tahoma" w:hAnsi="Tahoma" w:cs="Tahoma"/>
          <w:sz w:val="22"/>
          <w:szCs w:val="22"/>
        </w:rPr>
        <w:t>1426</w:t>
      </w:r>
      <w:r w:rsidR="00A01CAA" w:rsidRPr="00901688">
        <w:rPr>
          <w:rFonts w:ascii="Tahoma" w:hAnsi="Tahoma" w:cs="Tahoma"/>
          <w:sz w:val="22"/>
          <w:szCs w:val="22"/>
        </w:rPr>
        <w:t>,6 </w:t>
      </w:r>
      <w:r w:rsidR="008961C4" w:rsidRPr="00901688">
        <w:rPr>
          <w:rFonts w:ascii="Tahoma" w:hAnsi="Tahoma" w:cs="Tahoma"/>
          <w:sz w:val="22"/>
          <w:szCs w:val="22"/>
        </w:rPr>
        <w:t>m</w:t>
      </w:r>
      <w:r w:rsidR="008961C4" w:rsidRPr="00901688">
        <w:rPr>
          <w:rFonts w:ascii="Tahoma" w:hAnsi="Tahoma" w:cs="Tahoma"/>
          <w:sz w:val="22"/>
          <w:szCs w:val="22"/>
          <w:vertAlign w:val="superscript"/>
        </w:rPr>
        <w:t>2</w:t>
      </w:r>
      <w:r w:rsidR="00FE2BA5" w:rsidRPr="00901688">
        <w:rPr>
          <w:rFonts w:ascii="Tahoma" w:hAnsi="Tahoma" w:cs="Tahoma"/>
          <w:sz w:val="22"/>
          <w:szCs w:val="22"/>
        </w:rPr>
        <w:t>,</w:t>
      </w:r>
    </w:p>
    <w:p w14:paraId="20D8FD6F" w14:textId="77777777" w:rsidR="00FE2BA5" w:rsidRPr="00901688" w:rsidRDefault="006E2155" w:rsidP="00286846">
      <w:pPr>
        <w:pStyle w:val="Akapitzlist"/>
        <w:numPr>
          <w:ilvl w:val="0"/>
          <w:numId w:val="40"/>
        </w:numPr>
        <w:pBdr>
          <w:top w:val="none" w:sz="0" w:space="0" w:color="auto"/>
          <w:left w:val="none" w:sz="0" w:space="0" w:color="auto"/>
          <w:bottom w:val="none" w:sz="0" w:space="0" w:color="auto"/>
          <w:right w:val="none" w:sz="0" w:space="0" w:color="auto"/>
        </w:pBdr>
        <w:ind w:left="567" w:hanging="283"/>
        <w:jc w:val="both"/>
        <w:rPr>
          <w:rFonts w:ascii="Tahoma" w:hAnsi="Tahoma" w:cs="Tahoma"/>
          <w:sz w:val="22"/>
          <w:szCs w:val="22"/>
        </w:rPr>
      </w:pPr>
      <w:r w:rsidRPr="00901688">
        <w:rPr>
          <w:rFonts w:ascii="Tahoma" w:hAnsi="Tahoma" w:cs="Tahoma"/>
          <w:sz w:val="22"/>
          <w:szCs w:val="22"/>
        </w:rPr>
        <w:t>c</w:t>
      </w:r>
      <w:r w:rsidR="00FE2BA5" w:rsidRPr="00901688">
        <w:rPr>
          <w:rFonts w:ascii="Tahoma" w:hAnsi="Tahoma" w:cs="Tahoma"/>
          <w:sz w:val="22"/>
          <w:szCs w:val="22"/>
        </w:rPr>
        <w:t>iąg komunikacyjny żwirowo-gliniasty z obrzeżem betonowym</w:t>
      </w:r>
      <w:r w:rsidR="00A01CAA" w:rsidRPr="00901688">
        <w:rPr>
          <w:rFonts w:ascii="Tahoma" w:hAnsi="Tahoma" w:cs="Tahoma"/>
          <w:sz w:val="22"/>
          <w:szCs w:val="22"/>
        </w:rPr>
        <w:t xml:space="preserve"> </w:t>
      </w:r>
      <w:r w:rsidR="007E327C" w:rsidRPr="00901688">
        <w:rPr>
          <w:rFonts w:ascii="Tahoma" w:hAnsi="Tahoma" w:cs="Tahoma"/>
          <w:sz w:val="22"/>
          <w:szCs w:val="22"/>
        </w:rPr>
        <w:t xml:space="preserve">o </w:t>
      </w:r>
      <w:r w:rsidR="00961A5A" w:rsidRPr="00901688">
        <w:rPr>
          <w:rFonts w:ascii="Tahoma" w:hAnsi="Tahoma" w:cs="Tahoma"/>
          <w:sz w:val="22"/>
          <w:szCs w:val="22"/>
        </w:rPr>
        <w:t>powierzchni ok. 3 321 </w:t>
      </w:r>
      <w:r w:rsidR="00A01CAA" w:rsidRPr="00901688">
        <w:rPr>
          <w:rFonts w:ascii="Tahoma" w:hAnsi="Tahoma" w:cs="Tahoma"/>
          <w:sz w:val="22"/>
          <w:szCs w:val="22"/>
        </w:rPr>
        <w:t>m</w:t>
      </w:r>
      <w:r w:rsidR="00A01CAA" w:rsidRPr="00901688">
        <w:rPr>
          <w:rFonts w:ascii="Tahoma" w:hAnsi="Tahoma" w:cs="Tahoma"/>
          <w:sz w:val="22"/>
          <w:szCs w:val="22"/>
          <w:vertAlign w:val="superscript"/>
        </w:rPr>
        <w:t>2</w:t>
      </w:r>
      <w:r w:rsidR="00FE2BA5" w:rsidRPr="00901688">
        <w:rPr>
          <w:rFonts w:ascii="Tahoma" w:hAnsi="Tahoma" w:cs="Tahoma"/>
          <w:sz w:val="22"/>
          <w:szCs w:val="22"/>
        </w:rPr>
        <w:t>,</w:t>
      </w:r>
    </w:p>
    <w:p w14:paraId="0C3F1595" w14:textId="376952D1" w:rsidR="00A05164" w:rsidRPr="00901688" w:rsidRDefault="00A05164" w:rsidP="00286846">
      <w:pPr>
        <w:pStyle w:val="Akapitzlist"/>
        <w:numPr>
          <w:ilvl w:val="0"/>
          <w:numId w:val="40"/>
        </w:numPr>
        <w:pBdr>
          <w:top w:val="none" w:sz="0" w:space="0" w:color="auto"/>
          <w:left w:val="none" w:sz="0" w:space="0" w:color="auto"/>
          <w:bottom w:val="none" w:sz="0" w:space="0" w:color="auto"/>
          <w:right w:val="none" w:sz="0" w:space="0" w:color="auto"/>
        </w:pBdr>
        <w:ind w:left="567" w:hanging="283"/>
        <w:jc w:val="both"/>
        <w:rPr>
          <w:rFonts w:ascii="Tahoma" w:hAnsi="Tahoma" w:cs="Tahoma"/>
          <w:sz w:val="22"/>
          <w:szCs w:val="22"/>
        </w:rPr>
      </w:pPr>
      <w:r w:rsidRPr="00901688">
        <w:rPr>
          <w:rFonts w:ascii="Tahoma" w:hAnsi="Tahoma" w:cs="Tahoma"/>
          <w:sz w:val="22"/>
          <w:szCs w:val="22"/>
        </w:rPr>
        <w:t>ciąg komunikacyjny utwardzony betonem asfaltowym barwionym o powierzchni ok. 2 088 m</w:t>
      </w:r>
      <w:r w:rsidRPr="00901688">
        <w:rPr>
          <w:rFonts w:ascii="Tahoma" w:hAnsi="Tahoma" w:cs="Tahoma"/>
          <w:sz w:val="22"/>
          <w:szCs w:val="22"/>
          <w:vertAlign w:val="superscript"/>
        </w:rPr>
        <w:t>2</w:t>
      </w:r>
      <w:r w:rsidRPr="00901688">
        <w:rPr>
          <w:rFonts w:ascii="Tahoma" w:hAnsi="Tahoma" w:cs="Tahoma"/>
          <w:sz w:val="22"/>
          <w:szCs w:val="22"/>
        </w:rPr>
        <w:t>,</w:t>
      </w:r>
    </w:p>
    <w:p w14:paraId="3F7F5F65" w14:textId="45273593" w:rsidR="00FE2BA5" w:rsidRPr="00901688" w:rsidRDefault="006E2155" w:rsidP="00286846">
      <w:pPr>
        <w:pStyle w:val="Akapitzlist"/>
        <w:numPr>
          <w:ilvl w:val="0"/>
          <w:numId w:val="40"/>
        </w:numPr>
        <w:pBdr>
          <w:top w:val="none" w:sz="0" w:space="0" w:color="auto"/>
          <w:left w:val="none" w:sz="0" w:space="0" w:color="auto"/>
          <w:bottom w:val="none" w:sz="0" w:space="0" w:color="auto"/>
          <w:right w:val="none" w:sz="0" w:space="0" w:color="auto"/>
        </w:pBdr>
        <w:ind w:left="567" w:hanging="283"/>
        <w:jc w:val="both"/>
        <w:rPr>
          <w:rFonts w:ascii="Tahoma" w:hAnsi="Tahoma" w:cs="Tahoma"/>
          <w:sz w:val="22"/>
          <w:szCs w:val="22"/>
        </w:rPr>
      </w:pPr>
      <w:r w:rsidRPr="00901688">
        <w:rPr>
          <w:rFonts w:ascii="Tahoma" w:hAnsi="Tahoma" w:cs="Tahoma"/>
          <w:sz w:val="22"/>
          <w:szCs w:val="22"/>
        </w:rPr>
        <w:t>p</w:t>
      </w:r>
      <w:r w:rsidR="00FE2BA5" w:rsidRPr="00901688">
        <w:rPr>
          <w:rFonts w:ascii="Tahoma" w:hAnsi="Tahoma" w:cs="Tahoma"/>
          <w:sz w:val="22"/>
          <w:szCs w:val="22"/>
        </w:rPr>
        <w:t xml:space="preserve">lac sensoryczny nr 1 „Intuicja” utwardzony kostką betonową o </w:t>
      </w:r>
      <w:r w:rsidR="00961A5A" w:rsidRPr="00901688">
        <w:rPr>
          <w:rFonts w:ascii="Tahoma" w:hAnsi="Tahoma" w:cs="Tahoma"/>
          <w:sz w:val="22"/>
          <w:szCs w:val="22"/>
        </w:rPr>
        <w:t>powierzchni</w:t>
      </w:r>
      <w:r w:rsidR="00FE2BA5" w:rsidRPr="00901688">
        <w:rPr>
          <w:rFonts w:ascii="Tahoma" w:hAnsi="Tahoma" w:cs="Tahoma"/>
          <w:sz w:val="22"/>
          <w:szCs w:val="22"/>
        </w:rPr>
        <w:t xml:space="preserve"> </w:t>
      </w:r>
      <w:r w:rsidR="00961A5A" w:rsidRPr="00901688">
        <w:rPr>
          <w:rFonts w:ascii="Tahoma" w:hAnsi="Tahoma" w:cs="Tahoma"/>
          <w:sz w:val="22"/>
          <w:szCs w:val="22"/>
        </w:rPr>
        <w:t>ok. 602 </w:t>
      </w:r>
      <w:r w:rsidR="00FE2BA5" w:rsidRPr="00901688">
        <w:rPr>
          <w:rFonts w:ascii="Tahoma" w:hAnsi="Tahoma" w:cs="Tahoma"/>
          <w:sz w:val="22"/>
          <w:szCs w:val="22"/>
        </w:rPr>
        <w:t>m</w:t>
      </w:r>
      <w:r w:rsidR="00FE2BA5" w:rsidRPr="00901688">
        <w:rPr>
          <w:rFonts w:ascii="Tahoma" w:hAnsi="Tahoma" w:cs="Tahoma"/>
          <w:sz w:val="22"/>
          <w:szCs w:val="22"/>
          <w:vertAlign w:val="superscript"/>
        </w:rPr>
        <w:t>2</w:t>
      </w:r>
      <w:r w:rsidR="00FE2BA5" w:rsidRPr="00901688">
        <w:rPr>
          <w:rFonts w:ascii="Tahoma" w:hAnsi="Tahoma" w:cs="Tahoma"/>
          <w:sz w:val="22"/>
          <w:szCs w:val="22"/>
        </w:rPr>
        <w:t>,</w:t>
      </w:r>
    </w:p>
    <w:p w14:paraId="147B77E4" w14:textId="77777777" w:rsidR="00FE2BA5" w:rsidRPr="00901688" w:rsidRDefault="006E2155" w:rsidP="00286846">
      <w:pPr>
        <w:pStyle w:val="Akapitzlist"/>
        <w:numPr>
          <w:ilvl w:val="0"/>
          <w:numId w:val="40"/>
        </w:numPr>
        <w:pBdr>
          <w:top w:val="none" w:sz="0" w:space="0" w:color="auto"/>
          <w:left w:val="none" w:sz="0" w:space="0" w:color="auto"/>
          <w:bottom w:val="none" w:sz="0" w:space="0" w:color="auto"/>
          <w:right w:val="none" w:sz="0" w:space="0" w:color="auto"/>
        </w:pBdr>
        <w:ind w:left="567" w:hanging="283"/>
        <w:jc w:val="both"/>
        <w:rPr>
          <w:rFonts w:ascii="Tahoma" w:hAnsi="Tahoma" w:cs="Tahoma"/>
          <w:sz w:val="22"/>
          <w:szCs w:val="22"/>
        </w:rPr>
      </w:pPr>
      <w:r w:rsidRPr="00901688">
        <w:rPr>
          <w:rFonts w:ascii="Tahoma" w:hAnsi="Tahoma" w:cs="Tahoma"/>
          <w:sz w:val="22"/>
          <w:szCs w:val="22"/>
        </w:rPr>
        <w:t>p</w:t>
      </w:r>
      <w:r w:rsidR="00FE2BA5" w:rsidRPr="00901688">
        <w:rPr>
          <w:rFonts w:ascii="Tahoma" w:hAnsi="Tahoma" w:cs="Tahoma"/>
          <w:sz w:val="22"/>
          <w:szCs w:val="22"/>
        </w:rPr>
        <w:t xml:space="preserve">lac sensoryczny nr 2 „Zmysły węchu i smaku” o </w:t>
      </w:r>
      <w:r w:rsidR="00961A5A" w:rsidRPr="00901688">
        <w:rPr>
          <w:rFonts w:ascii="Tahoma" w:hAnsi="Tahoma" w:cs="Tahoma"/>
          <w:sz w:val="22"/>
          <w:szCs w:val="22"/>
        </w:rPr>
        <w:t>powierzchni ok.</w:t>
      </w:r>
      <w:r w:rsidR="00FE2BA5" w:rsidRPr="00901688">
        <w:rPr>
          <w:rFonts w:ascii="Tahoma" w:hAnsi="Tahoma" w:cs="Tahoma"/>
          <w:sz w:val="22"/>
          <w:szCs w:val="22"/>
        </w:rPr>
        <w:t xml:space="preserve"> 400</w:t>
      </w:r>
      <w:r w:rsidR="007E327C" w:rsidRPr="00901688">
        <w:rPr>
          <w:rFonts w:ascii="Tahoma" w:hAnsi="Tahoma" w:cs="Tahoma"/>
          <w:sz w:val="22"/>
          <w:szCs w:val="22"/>
        </w:rPr>
        <w:t xml:space="preserve"> </w:t>
      </w:r>
      <w:r w:rsidR="00FE2BA5" w:rsidRPr="00901688">
        <w:rPr>
          <w:rFonts w:ascii="Tahoma" w:hAnsi="Tahoma" w:cs="Tahoma"/>
          <w:sz w:val="22"/>
          <w:szCs w:val="22"/>
        </w:rPr>
        <w:t>m</w:t>
      </w:r>
      <w:r w:rsidR="00FE2BA5" w:rsidRPr="00901688">
        <w:rPr>
          <w:rFonts w:ascii="Tahoma" w:hAnsi="Tahoma" w:cs="Tahoma"/>
          <w:sz w:val="22"/>
          <w:szCs w:val="22"/>
          <w:vertAlign w:val="superscript"/>
        </w:rPr>
        <w:t>2</w:t>
      </w:r>
      <w:r w:rsidR="00FE2BA5" w:rsidRPr="00901688">
        <w:rPr>
          <w:rFonts w:ascii="Tahoma" w:hAnsi="Tahoma" w:cs="Tahoma"/>
          <w:sz w:val="22"/>
          <w:szCs w:val="22"/>
        </w:rPr>
        <w:t>,</w:t>
      </w:r>
    </w:p>
    <w:p w14:paraId="5FB32345" w14:textId="77777777" w:rsidR="00FE2BA5" w:rsidRPr="00901688" w:rsidRDefault="006E2155" w:rsidP="00286846">
      <w:pPr>
        <w:pStyle w:val="Akapitzlist"/>
        <w:numPr>
          <w:ilvl w:val="0"/>
          <w:numId w:val="40"/>
        </w:numPr>
        <w:pBdr>
          <w:top w:val="none" w:sz="0" w:space="0" w:color="auto"/>
          <w:left w:val="none" w:sz="0" w:space="0" w:color="auto"/>
          <w:bottom w:val="none" w:sz="0" w:space="0" w:color="auto"/>
          <w:right w:val="none" w:sz="0" w:space="0" w:color="auto"/>
        </w:pBdr>
        <w:ind w:left="567" w:hanging="283"/>
        <w:jc w:val="both"/>
        <w:rPr>
          <w:rFonts w:ascii="Tahoma" w:hAnsi="Tahoma" w:cs="Tahoma"/>
          <w:sz w:val="22"/>
          <w:szCs w:val="22"/>
        </w:rPr>
      </w:pPr>
      <w:r w:rsidRPr="00901688">
        <w:rPr>
          <w:rFonts w:ascii="Tahoma" w:hAnsi="Tahoma" w:cs="Tahoma"/>
          <w:sz w:val="22"/>
          <w:szCs w:val="22"/>
        </w:rPr>
        <w:t>p</w:t>
      </w:r>
      <w:r w:rsidR="00FE2BA5" w:rsidRPr="00901688">
        <w:rPr>
          <w:rFonts w:ascii="Tahoma" w:hAnsi="Tahoma" w:cs="Tahoma"/>
          <w:sz w:val="22"/>
          <w:szCs w:val="22"/>
        </w:rPr>
        <w:t xml:space="preserve">lac sensoryczny nr 3 „Zmysły wzroku i słuchu” o </w:t>
      </w:r>
      <w:r w:rsidR="00961A5A" w:rsidRPr="00901688">
        <w:rPr>
          <w:rFonts w:ascii="Tahoma" w:hAnsi="Tahoma" w:cs="Tahoma"/>
          <w:sz w:val="22"/>
          <w:szCs w:val="22"/>
        </w:rPr>
        <w:t>powierzchni ok.</w:t>
      </w:r>
      <w:r w:rsidR="00FE2BA5" w:rsidRPr="00901688">
        <w:rPr>
          <w:rFonts w:ascii="Tahoma" w:hAnsi="Tahoma" w:cs="Tahoma"/>
          <w:sz w:val="22"/>
          <w:szCs w:val="22"/>
        </w:rPr>
        <w:t xml:space="preserve"> 65 m</w:t>
      </w:r>
      <w:r w:rsidR="007D76E3" w:rsidRPr="00901688">
        <w:rPr>
          <w:rFonts w:ascii="Tahoma" w:hAnsi="Tahoma" w:cs="Tahoma"/>
          <w:sz w:val="22"/>
          <w:szCs w:val="22"/>
          <w:vertAlign w:val="superscript"/>
        </w:rPr>
        <w:t>2</w:t>
      </w:r>
      <w:r w:rsidR="00FE2BA5" w:rsidRPr="00901688">
        <w:rPr>
          <w:rFonts w:ascii="Tahoma" w:hAnsi="Tahoma" w:cs="Tahoma"/>
          <w:sz w:val="22"/>
          <w:szCs w:val="22"/>
        </w:rPr>
        <w:t>,</w:t>
      </w:r>
    </w:p>
    <w:p w14:paraId="765CE5CE" w14:textId="77777777" w:rsidR="00BC7916" w:rsidRPr="00901688" w:rsidRDefault="006E2155" w:rsidP="00286846">
      <w:pPr>
        <w:pStyle w:val="Akapitzlist"/>
        <w:numPr>
          <w:ilvl w:val="0"/>
          <w:numId w:val="40"/>
        </w:numPr>
        <w:pBdr>
          <w:top w:val="none" w:sz="0" w:space="0" w:color="auto"/>
          <w:left w:val="none" w:sz="0" w:space="0" w:color="auto"/>
          <w:bottom w:val="none" w:sz="0" w:space="0" w:color="auto"/>
          <w:right w:val="none" w:sz="0" w:space="0" w:color="auto"/>
        </w:pBdr>
        <w:ind w:left="567" w:hanging="283"/>
        <w:jc w:val="both"/>
        <w:rPr>
          <w:rFonts w:ascii="Tahoma" w:hAnsi="Tahoma" w:cs="Tahoma"/>
          <w:sz w:val="22"/>
          <w:szCs w:val="22"/>
        </w:rPr>
      </w:pPr>
      <w:r w:rsidRPr="00901688">
        <w:rPr>
          <w:rFonts w:ascii="Tahoma" w:hAnsi="Tahoma" w:cs="Tahoma"/>
          <w:sz w:val="22"/>
          <w:szCs w:val="22"/>
        </w:rPr>
        <w:t>s</w:t>
      </w:r>
      <w:r w:rsidR="00F46D27" w:rsidRPr="00901688">
        <w:rPr>
          <w:rFonts w:ascii="Tahoma" w:hAnsi="Tahoma" w:cs="Tahoma"/>
          <w:sz w:val="22"/>
          <w:szCs w:val="22"/>
        </w:rPr>
        <w:t>chody</w:t>
      </w:r>
      <w:r w:rsidR="00BC7916" w:rsidRPr="00901688">
        <w:rPr>
          <w:rFonts w:ascii="Tahoma" w:hAnsi="Tahoma" w:cs="Tahoma"/>
          <w:sz w:val="22"/>
          <w:szCs w:val="22"/>
        </w:rPr>
        <w:t xml:space="preserve"> teren</w:t>
      </w:r>
      <w:r w:rsidR="00F46D27" w:rsidRPr="00901688">
        <w:rPr>
          <w:rFonts w:ascii="Tahoma" w:hAnsi="Tahoma" w:cs="Tahoma"/>
          <w:sz w:val="22"/>
          <w:szCs w:val="22"/>
        </w:rPr>
        <w:t>owe</w:t>
      </w:r>
      <w:r w:rsidR="00BC7916" w:rsidRPr="00901688">
        <w:rPr>
          <w:rFonts w:ascii="Tahoma" w:hAnsi="Tahoma" w:cs="Tahoma"/>
          <w:sz w:val="22"/>
          <w:szCs w:val="22"/>
        </w:rPr>
        <w:t>,</w:t>
      </w:r>
    </w:p>
    <w:p w14:paraId="64E90493" w14:textId="77777777" w:rsidR="00BC7916" w:rsidRPr="00901688" w:rsidRDefault="006E2155" w:rsidP="00286846">
      <w:pPr>
        <w:pStyle w:val="Akapitzlist"/>
        <w:numPr>
          <w:ilvl w:val="0"/>
          <w:numId w:val="40"/>
        </w:numPr>
        <w:pBdr>
          <w:top w:val="none" w:sz="0" w:space="0" w:color="auto"/>
          <w:left w:val="none" w:sz="0" w:space="0" w:color="auto"/>
          <w:bottom w:val="none" w:sz="0" w:space="0" w:color="auto"/>
          <w:right w:val="none" w:sz="0" w:space="0" w:color="auto"/>
        </w:pBdr>
        <w:ind w:left="567" w:hanging="283"/>
        <w:jc w:val="both"/>
        <w:rPr>
          <w:rFonts w:ascii="Tahoma" w:hAnsi="Tahoma" w:cs="Tahoma"/>
          <w:sz w:val="22"/>
          <w:szCs w:val="22"/>
        </w:rPr>
      </w:pPr>
      <w:r w:rsidRPr="00901688">
        <w:rPr>
          <w:rFonts w:ascii="Tahoma" w:hAnsi="Tahoma" w:cs="Tahoma"/>
          <w:sz w:val="22"/>
          <w:szCs w:val="22"/>
        </w:rPr>
        <w:t>p</w:t>
      </w:r>
      <w:r w:rsidR="00BC7916" w:rsidRPr="00901688">
        <w:rPr>
          <w:rFonts w:ascii="Tahoma" w:hAnsi="Tahoma" w:cs="Tahoma"/>
          <w:sz w:val="22"/>
          <w:szCs w:val="22"/>
        </w:rPr>
        <w:t>unkt widokowy,</w:t>
      </w:r>
    </w:p>
    <w:p w14:paraId="5A61553D" w14:textId="77777777" w:rsidR="00BC7916" w:rsidRPr="00901688" w:rsidRDefault="00BC7916" w:rsidP="00286846">
      <w:pPr>
        <w:pStyle w:val="Akapitzlist"/>
        <w:numPr>
          <w:ilvl w:val="0"/>
          <w:numId w:val="40"/>
        </w:numPr>
        <w:pBdr>
          <w:top w:val="none" w:sz="0" w:space="0" w:color="auto"/>
          <w:left w:val="none" w:sz="0" w:space="0" w:color="auto"/>
          <w:bottom w:val="none" w:sz="0" w:space="0" w:color="auto"/>
          <w:right w:val="none" w:sz="0" w:space="0" w:color="auto"/>
        </w:pBdr>
        <w:ind w:left="567" w:hanging="283"/>
        <w:jc w:val="both"/>
        <w:rPr>
          <w:rFonts w:ascii="Tahoma" w:hAnsi="Tahoma" w:cs="Tahoma"/>
          <w:sz w:val="22"/>
          <w:szCs w:val="22"/>
        </w:rPr>
      </w:pPr>
      <w:proofErr w:type="spellStart"/>
      <w:r w:rsidRPr="00901688">
        <w:rPr>
          <w:rFonts w:ascii="Tahoma" w:hAnsi="Tahoma" w:cs="Tahoma"/>
          <w:sz w:val="22"/>
          <w:szCs w:val="22"/>
        </w:rPr>
        <w:t>Parkour</w:t>
      </w:r>
      <w:proofErr w:type="spellEnd"/>
      <w:r w:rsidRPr="00901688">
        <w:rPr>
          <w:rFonts w:ascii="Tahoma" w:hAnsi="Tahoma" w:cs="Tahoma"/>
          <w:sz w:val="22"/>
          <w:szCs w:val="22"/>
        </w:rPr>
        <w:t xml:space="preserve"> Park</w:t>
      </w:r>
      <w:r w:rsidR="006E2155" w:rsidRPr="00901688">
        <w:rPr>
          <w:rFonts w:ascii="Tahoma" w:hAnsi="Tahoma" w:cs="Tahoma"/>
          <w:sz w:val="22"/>
          <w:szCs w:val="22"/>
        </w:rPr>
        <w:t>,</w:t>
      </w:r>
    </w:p>
    <w:p w14:paraId="630FFD32" w14:textId="77777777" w:rsidR="006E2155" w:rsidRPr="00901688" w:rsidRDefault="006E2155" w:rsidP="00286846">
      <w:pPr>
        <w:pStyle w:val="Akapitzlist"/>
        <w:numPr>
          <w:ilvl w:val="0"/>
          <w:numId w:val="40"/>
        </w:numPr>
        <w:pBdr>
          <w:top w:val="none" w:sz="0" w:space="0" w:color="auto"/>
          <w:left w:val="none" w:sz="0" w:space="0" w:color="auto"/>
          <w:bottom w:val="none" w:sz="0" w:space="0" w:color="auto"/>
          <w:right w:val="none" w:sz="0" w:space="0" w:color="auto"/>
        </w:pBdr>
        <w:ind w:left="567" w:hanging="283"/>
        <w:jc w:val="both"/>
        <w:rPr>
          <w:rFonts w:ascii="Tahoma" w:hAnsi="Tahoma" w:cs="Tahoma"/>
          <w:sz w:val="22"/>
          <w:szCs w:val="22"/>
        </w:rPr>
      </w:pPr>
      <w:r w:rsidRPr="00901688">
        <w:rPr>
          <w:rFonts w:ascii="Tahoma" w:hAnsi="Tahoma" w:cs="Tahoma"/>
          <w:sz w:val="22"/>
          <w:szCs w:val="22"/>
        </w:rPr>
        <w:t>urządzenia do ćwiczeń dla osób starszych i niepełnosprawnych Active Senior:</w:t>
      </w:r>
    </w:p>
    <w:p w14:paraId="7771408D" w14:textId="77777777" w:rsidR="006E2155" w:rsidRPr="00901688" w:rsidRDefault="006E2155" w:rsidP="00286846">
      <w:pPr>
        <w:pStyle w:val="Akapitzlist"/>
        <w:numPr>
          <w:ilvl w:val="0"/>
          <w:numId w:val="41"/>
        </w:numPr>
        <w:pBdr>
          <w:top w:val="none" w:sz="0" w:space="0" w:color="auto"/>
          <w:left w:val="none" w:sz="0" w:space="0" w:color="auto"/>
          <w:bottom w:val="none" w:sz="0" w:space="0" w:color="auto"/>
          <w:right w:val="none" w:sz="0" w:space="0" w:color="auto"/>
        </w:pBdr>
        <w:ind w:left="851" w:hanging="284"/>
        <w:jc w:val="both"/>
        <w:rPr>
          <w:rFonts w:ascii="Tahoma" w:hAnsi="Tahoma" w:cs="Tahoma"/>
          <w:sz w:val="22"/>
          <w:szCs w:val="22"/>
        </w:rPr>
      </w:pPr>
      <w:r w:rsidRPr="00901688">
        <w:rPr>
          <w:rFonts w:ascii="Tahoma" w:hAnsi="Tahoma" w:cs="Tahoma"/>
          <w:sz w:val="22"/>
          <w:szCs w:val="22"/>
        </w:rPr>
        <w:t>ścieżka z poręczami i ruchomymi stopniami,</w:t>
      </w:r>
    </w:p>
    <w:p w14:paraId="4EC655CF" w14:textId="77777777" w:rsidR="006E2155" w:rsidRPr="00901688" w:rsidRDefault="006E2155" w:rsidP="00286846">
      <w:pPr>
        <w:pStyle w:val="Akapitzlist"/>
        <w:numPr>
          <w:ilvl w:val="0"/>
          <w:numId w:val="41"/>
        </w:numPr>
        <w:pBdr>
          <w:top w:val="none" w:sz="0" w:space="0" w:color="auto"/>
          <w:left w:val="none" w:sz="0" w:space="0" w:color="auto"/>
          <w:bottom w:val="none" w:sz="0" w:space="0" w:color="auto"/>
          <w:right w:val="none" w:sz="0" w:space="0" w:color="auto"/>
        </w:pBdr>
        <w:ind w:left="851" w:hanging="284"/>
        <w:jc w:val="both"/>
        <w:rPr>
          <w:rFonts w:ascii="Tahoma" w:hAnsi="Tahoma" w:cs="Tahoma"/>
          <w:sz w:val="22"/>
          <w:szCs w:val="22"/>
        </w:rPr>
      </w:pPr>
      <w:r w:rsidRPr="00901688">
        <w:rPr>
          <w:rFonts w:ascii="Tahoma" w:hAnsi="Tahoma" w:cs="Tahoma"/>
          <w:sz w:val="22"/>
          <w:szCs w:val="22"/>
        </w:rPr>
        <w:t xml:space="preserve">zestaw podwójny ławka </w:t>
      </w:r>
      <w:r w:rsidR="00754B3E" w:rsidRPr="00901688">
        <w:rPr>
          <w:rFonts w:ascii="Tahoma" w:hAnsi="Tahoma" w:cs="Tahoma"/>
          <w:sz w:val="22"/>
          <w:szCs w:val="22"/>
        </w:rPr>
        <w:t>z ruchomymi platformami,</w:t>
      </w:r>
    </w:p>
    <w:p w14:paraId="29D6D851" w14:textId="77777777" w:rsidR="00754B3E" w:rsidRPr="00901688" w:rsidRDefault="00754B3E" w:rsidP="00286846">
      <w:pPr>
        <w:pStyle w:val="Akapitzlist"/>
        <w:numPr>
          <w:ilvl w:val="0"/>
          <w:numId w:val="41"/>
        </w:numPr>
        <w:pBdr>
          <w:top w:val="none" w:sz="0" w:space="0" w:color="auto"/>
          <w:left w:val="none" w:sz="0" w:space="0" w:color="auto"/>
          <w:bottom w:val="none" w:sz="0" w:space="0" w:color="auto"/>
          <w:right w:val="none" w:sz="0" w:space="0" w:color="auto"/>
        </w:pBdr>
        <w:ind w:left="851" w:hanging="284"/>
        <w:jc w:val="both"/>
        <w:rPr>
          <w:rFonts w:ascii="Tahoma" w:hAnsi="Tahoma" w:cs="Tahoma"/>
          <w:sz w:val="22"/>
          <w:szCs w:val="22"/>
        </w:rPr>
      </w:pPr>
      <w:r w:rsidRPr="00901688">
        <w:rPr>
          <w:rFonts w:ascii="Tahoma" w:hAnsi="Tahoma" w:cs="Tahoma"/>
          <w:sz w:val="22"/>
          <w:szCs w:val="22"/>
        </w:rPr>
        <w:t>zestaw podwójny ławka z rowerkiem,</w:t>
      </w:r>
    </w:p>
    <w:p w14:paraId="32356767" w14:textId="77777777" w:rsidR="00754B3E" w:rsidRPr="00901688" w:rsidRDefault="00754B3E" w:rsidP="00286846">
      <w:pPr>
        <w:pStyle w:val="Akapitzlist"/>
        <w:numPr>
          <w:ilvl w:val="0"/>
          <w:numId w:val="41"/>
        </w:numPr>
        <w:pBdr>
          <w:top w:val="none" w:sz="0" w:space="0" w:color="auto"/>
          <w:left w:val="none" w:sz="0" w:space="0" w:color="auto"/>
          <w:bottom w:val="none" w:sz="0" w:space="0" w:color="auto"/>
          <w:right w:val="none" w:sz="0" w:space="0" w:color="auto"/>
        </w:pBdr>
        <w:ind w:left="851" w:hanging="284"/>
        <w:jc w:val="both"/>
        <w:rPr>
          <w:rFonts w:ascii="Tahoma" w:hAnsi="Tahoma" w:cs="Tahoma"/>
          <w:sz w:val="22"/>
          <w:szCs w:val="22"/>
        </w:rPr>
      </w:pPr>
      <w:r w:rsidRPr="00901688">
        <w:rPr>
          <w:rFonts w:ascii="Tahoma" w:hAnsi="Tahoma" w:cs="Tahoma"/>
          <w:sz w:val="22"/>
          <w:szCs w:val="22"/>
        </w:rPr>
        <w:t>zestaw podwójny twister,</w:t>
      </w:r>
    </w:p>
    <w:p w14:paraId="45CCBB4D" w14:textId="77777777" w:rsidR="00754B3E" w:rsidRPr="00901688" w:rsidRDefault="00754B3E" w:rsidP="00286846">
      <w:pPr>
        <w:pStyle w:val="Akapitzlist"/>
        <w:numPr>
          <w:ilvl w:val="0"/>
          <w:numId w:val="41"/>
        </w:numPr>
        <w:pBdr>
          <w:top w:val="none" w:sz="0" w:space="0" w:color="auto"/>
          <w:left w:val="none" w:sz="0" w:space="0" w:color="auto"/>
          <w:bottom w:val="none" w:sz="0" w:space="0" w:color="auto"/>
          <w:right w:val="none" w:sz="0" w:space="0" w:color="auto"/>
        </w:pBdr>
        <w:ind w:left="851" w:hanging="284"/>
        <w:jc w:val="both"/>
        <w:rPr>
          <w:rFonts w:ascii="Tahoma" w:hAnsi="Tahoma" w:cs="Tahoma"/>
          <w:sz w:val="22"/>
          <w:szCs w:val="22"/>
        </w:rPr>
      </w:pPr>
      <w:r w:rsidRPr="00901688">
        <w:rPr>
          <w:rFonts w:ascii="Tahoma" w:hAnsi="Tahoma" w:cs="Tahoma"/>
          <w:sz w:val="22"/>
          <w:szCs w:val="22"/>
        </w:rPr>
        <w:t>koła TAI CHI,</w:t>
      </w:r>
    </w:p>
    <w:p w14:paraId="5A3A4D7E" w14:textId="77777777" w:rsidR="00754B3E" w:rsidRPr="00901688" w:rsidRDefault="00754B3E" w:rsidP="00286846">
      <w:pPr>
        <w:pStyle w:val="Akapitzlist"/>
        <w:numPr>
          <w:ilvl w:val="0"/>
          <w:numId w:val="40"/>
        </w:numPr>
        <w:pBdr>
          <w:top w:val="none" w:sz="0" w:space="0" w:color="auto"/>
          <w:left w:val="none" w:sz="0" w:space="0" w:color="auto"/>
          <w:bottom w:val="none" w:sz="0" w:space="0" w:color="auto"/>
          <w:right w:val="none" w:sz="0" w:space="0" w:color="auto"/>
        </w:pBdr>
        <w:ind w:left="567" w:hanging="283"/>
        <w:jc w:val="both"/>
        <w:rPr>
          <w:rFonts w:ascii="Tahoma" w:hAnsi="Tahoma" w:cs="Tahoma"/>
          <w:sz w:val="22"/>
          <w:szCs w:val="22"/>
        </w:rPr>
      </w:pPr>
      <w:r w:rsidRPr="00901688">
        <w:rPr>
          <w:rFonts w:ascii="Tahoma" w:hAnsi="Tahoma" w:cs="Tahoma"/>
          <w:sz w:val="22"/>
          <w:szCs w:val="22"/>
        </w:rPr>
        <w:t>ścieżka zdrowia dla dzieci Active Junior:</w:t>
      </w:r>
    </w:p>
    <w:p w14:paraId="09BBB06C" w14:textId="77777777" w:rsidR="00754B3E" w:rsidRPr="00901688" w:rsidRDefault="00754B3E" w:rsidP="00286846">
      <w:pPr>
        <w:pStyle w:val="Akapitzlist"/>
        <w:numPr>
          <w:ilvl w:val="0"/>
          <w:numId w:val="42"/>
        </w:numPr>
        <w:pBdr>
          <w:top w:val="none" w:sz="0" w:space="0" w:color="auto"/>
          <w:left w:val="none" w:sz="0" w:space="0" w:color="auto"/>
          <w:bottom w:val="none" w:sz="0" w:space="0" w:color="auto"/>
          <w:right w:val="none" w:sz="0" w:space="0" w:color="auto"/>
        </w:pBdr>
        <w:jc w:val="both"/>
        <w:rPr>
          <w:rFonts w:ascii="Tahoma" w:hAnsi="Tahoma" w:cs="Tahoma"/>
          <w:sz w:val="22"/>
          <w:szCs w:val="22"/>
        </w:rPr>
      </w:pPr>
      <w:r w:rsidRPr="00901688">
        <w:rPr>
          <w:rFonts w:ascii="Tahoma" w:hAnsi="Tahoma" w:cs="Tahoma"/>
          <w:sz w:val="22"/>
          <w:szCs w:val="22"/>
        </w:rPr>
        <w:t>urządzenia sprawnościowe linowe,</w:t>
      </w:r>
    </w:p>
    <w:p w14:paraId="006BC3F4" w14:textId="77777777" w:rsidR="00754B3E" w:rsidRPr="00901688" w:rsidRDefault="00754B3E" w:rsidP="00286846">
      <w:pPr>
        <w:pStyle w:val="Akapitzlist"/>
        <w:numPr>
          <w:ilvl w:val="0"/>
          <w:numId w:val="42"/>
        </w:numPr>
        <w:pBdr>
          <w:top w:val="none" w:sz="0" w:space="0" w:color="auto"/>
          <w:left w:val="none" w:sz="0" w:space="0" w:color="auto"/>
          <w:bottom w:val="none" w:sz="0" w:space="0" w:color="auto"/>
          <w:right w:val="none" w:sz="0" w:space="0" w:color="auto"/>
        </w:pBdr>
        <w:jc w:val="both"/>
        <w:rPr>
          <w:rFonts w:ascii="Tahoma" w:hAnsi="Tahoma" w:cs="Tahoma"/>
          <w:sz w:val="22"/>
          <w:szCs w:val="22"/>
        </w:rPr>
      </w:pPr>
      <w:r w:rsidRPr="00901688">
        <w:rPr>
          <w:rFonts w:ascii="Tahoma" w:hAnsi="Tahoma" w:cs="Tahoma"/>
          <w:sz w:val="22"/>
          <w:szCs w:val="22"/>
        </w:rPr>
        <w:t>huśtawka metalowa dla osób niepełnosprawnych</w:t>
      </w:r>
      <w:r w:rsidR="001E5258" w:rsidRPr="00901688">
        <w:rPr>
          <w:rFonts w:ascii="Tahoma" w:hAnsi="Tahoma" w:cs="Tahoma"/>
          <w:sz w:val="22"/>
          <w:szCs w:val="22"/>
        </w:rPr>
        <w:t>,</w:t>
      </w:r>
    </w:p>
    <w:p w14:paraId="41491B44" w14:textId="77777777" w:rsidR="001E5258" w:rsidRPr="00901688" w:rsidRDefault="001E5258" w:rsidP="00286846">
      <w:pPr>
        <w:pStyle w:val="Akapitzlist"/>
        <w:numPr>
          <w:ilvl w:val="0"/>
          <w:numId w:val="40"/>
        </w:numPr>
        <w:pBdr>
          <w:top w:val="none" w:sz="0" w:space="0" w:color="auto"/>
          <w:left w:val="none" w:sz="0" w:space="0" w:color="auto"/>
          <w:bottom w:val="none" w:sz="0" w:space="0" w:color="auto"/>
          <w:right w:val="none" w:sz="0" w:space="0" w:color="auto"/>
        </w:pBdr>
        <w:ind w:left="709" w:hanging="425"/>
        <w:jc w:val="both"/>
        <w:rPr>
          <w:rFonts w:ascii="Tahoma" w:hAnsi="Tahoma" w:cs="Tahoma"/>
          <w:sz w:val="22"/>
          <w:szCs w:val="22"/>
        </w:rPr>
      </w:pPr>
      <w:r w:rsidRPr="00901688">
        <w:rPr>
          <w:rFonts w:ascii="Tahoma" w:hAnsi="Tahoma" w:cs="Tahoma"/>
          <w:sz w:val="22"/>
          <w:szCs w:val="22"/>
        </w:rPr>
        <w:t>ciąg komunikacyjny utwardzony betonem asfaltowym barwionym z dostępem dla pojazdów uprzywilejowanych,</w:t>
      </w:r>
    </w:p>
    <w:p w14:paraId="2CA7DF50" w14:textId="77777777" w:rsidR="001E5258" w:rsidRPr="00901688" w:rsidRDefault="001E5258" w:rsidP="00286846">
      <w:pPr>
        <w:pStyle w:val="Akapitzlist"/>
        <w:numPr>
          <w:ilvl w:val="0"/>
          <w:numId w:val="40"/>
        </w:numPr>
        <w:pBdr>
          <w:top w:val="none" w:sz="0" w:space="0" w:color="auto"/>
          <w:left w:val="none" w:sz="0" w:space="0" w:color="auto"/>
          <w:bottom w:val="none" w:sz="0" w:space="0" w:color="auto"/>
          <w:right w:val="none" w:sz="0" w:space="0" w:color="auto"/>
        </w:pBdr>
        <w:ind w:left="709" w:hanging="425"/>
        <w:jc w:val="both"/>
        <w:rPr>
          <w:rFonts w:ascii="Tahoma" w:hAnsi="Tahoma" w:cs="Tahoma"/>
          <w:sz w:val="22"/>
          <w:szCs w:val="22"/>
        </w:rPr>
      </w:pPr>
      <w:r w:rsidRPr="00901688">
        <w:rPr>
          <w:rFonts w:ascii="Tahoma" w:hAnsi="Tahoma" w:cs="Tahoma"/>
          <w:sz w:val="22"/>
          <w:szCs w:val="22"/>
        </w:rPr>
        <w:t xml:space="preserve">tabliczki do oznakowania </w:t>
      </w:r>
      <w:proofErr w:type="spellStart"/>
      <w:r w:rsidRPr="00901688">
        <w:rPr>
          <w:rFonts w:ascii="Tahoma" w:hAnsi="Tahoma" w:cs="Tahoma"/>
          <w:sz w:val="22"/>
          <w:szCs w:val="22"/>
        </w:rPr>
        <w:t>nasadzeń</w:t>
      </w:r>
      <w:proofErr w:type="spellEnd"/>
      <w:r w:rsidR="00692FD3" w:rsidRPr="00901688">
        <w:rPr>
          <w:rFonts w:ascii="Tahoma" w:hAnsi="Tahoma" w:cs="Tahoma"/>
          <w:sz w:val="22"/>
          <w:szCs w:val="22"/>
        </w:rPr>
        <w:t xml:space="preserve"> – 10 szt.</w:t>
      </w:r>
      <w:r w:rsidRPr="00901688">
        <w:rPr>
          <w:rFonts w:ascii="Tahoma" w:hAnsi="Tahoma" w:cs="Tahoma"/>
          <w:sz w:val="22"/>
          <w:szCs w:val="22"/>
        </w:rPr>
        <w:t>,</w:t>
      </w:r>
    </w:p>
    <w:p w14:paraId="3F2EDCAD" w14:textId="77777777" w:rsidR="001E5258" w:rsidRPr="00901688" w:rsidRDefault="001E5258" w:rsidP="00286846">
      <w:pPr>
        <w:pStyle w:val="Akapitzlist"/>
        <w:numPr>
          <w:ilvl w:val="0"/>
          <w:numId w:val="40"/>
        </w:numPr>
        <w:pBdr>
          <w:top w:val="none" w:sz="0" w:space="0" w:color="auto"/>
          <w:left w:val="none" w:sz="0" w:space="0" w:color="auto"/>
          <w:bottom w:val="none" w:sz="0" w:space="0" w:color="auto"/>
          <w:right w:val="none" w:sz="0" w:space="0" w:color="auto"/>
        </w:pBdr>
        <w:ind w:left="709" w:hanging="425"/>
        <w:jc w:val="both"/>
        <w:rPr>
          <w:rFonts w:ascii="Tahoma" w:hAnsi="Tahoma" w:cs="Tahoma"/>
          <w:sz w:val="22"/>
          <w:szCs w:val="22"/>
        </w:rPr>
      </w:pPr>
      <w:r w:rsidRPr="00901688">
        <w:rPr>
          <w:rFonts w:ascii="Tahoma" w:hAnsi="Tahoma" w:cs="Tahoma"/>
          <w:sz w:val="22"/>
          <w:szCs w:val="22"/>
        </w:rPr>
        <w:t xml:space="preserve">pergole z siedziskiem </w:t>
      </w:r>
      <w:proofErr w:type="spellStart"/>
      <w:r w:rsidRPr="00901688">
        <w:rPr>
          <w:rFonts w:ascii="Tahoma" w:hAnsi="Tahoma" w:cs="Tahoma"/>
          <w:sz w:val="22"/>
          <w:szCs w:val="22"/>
        </w:rPr>
        <w:t>betonowo-drewnianym</w:t>
      </w:r>
      <w:proofErr w:type="spellEnd"/>
      <w:r w:rsidR="00692FD3" w:rsidRPr="00901688">
        <w:rPr>
          <w:rFonts w:ascii="Tahoma" w:hAnsi="Tahoma" w:cs="Tahoma"/>
          <w:sz w:val="22"/>
          <w:szCs w:val="22"/>
        </w:rPr>
        <w:t xml:space="preserve"> – 3 szt.</w:t>
      </w:r>
      <w:r w:rsidRPr="00901688">
        <w:rPr>
          <w:rFonts w:ascii="Tahoma" w:hAnsi="Tahoma" w:cs="Tahoma"/>
          <w:sz w:val="22"/>
          <w:szCs w:val="22"/>
        </w:rPr>
        <w:t>,</w:t>
      </w:r>
    </w:p>
    <w:p w14:paraId="03D49FCF" w14:textId="77777777" w:rsidR="001E5258" w:rsidRPr="00901688" w:rsidRDefault="001E5258" w:rsidP="00286846">
      <w:pPr>
        <w:pStyle w:val="Akapitzlist"/>
        <w:numPr>
          <w:ilvl w:val="0"/>
          <w:numId w:val="40"/>
        </w:numPr>
        <w:pBdr>
          <w:top w:val="none" w:sz="0" w:space="0" w:color="auto"/>
          <w:left w:val="none" w:sz="0" w:space="0" w:color="auto"/>
          <w:bottom w:val="none" w:sz="0" w:space="0" w:color="auto"/>
          <w:right w:val="none" w:sz="0" w:space="0" w:color="auto"/>
        </w:pBdr>
        <w:ind w:left="709" w:hanging="425"/>
        <w:jc w:val="both"/>
        <w:rPr>
          <w:rFonts w:ascii="Tahoma" w:hAnsi="Tahoma" w:cs="Tahoma"/>
          <w:sz w:val="22"/>
          <w:szCs w:val="22"/>
        </w:rPr>
      </w:pPr>
      <w:r w:rsidRPr="00901688">
        <w:rPr>
          <w:rFonts w:ascii="Tahoma" w:hAnsi="Tahoma" w:cs="Tahoma"/>
          <w:sz w:val="22"/>
          <w:szCs w:val="22"/>
        </w:rPr>
        <w:t>zdr</w:t>
      </w:r>
      <w:r w:rsidR="00D65AAA" w:rsidRPr="00901688">
        <w:rPr>
          <w:rFonts w:ascii="Tahoma" w:hAnsi="Tahoma" w:cs="Tahoma"/>
          <w:sz w:val="22"/>
          <w:szCs w:val="22"/>
        </w:rPr>
        <w:t>oje</w:t>
      </w:r>
      <w:r w:rsidRPr="00901688">
        <w:rPr>
          <w:rFonts w:ascii="Tahoma" w:hAnsi="Tahoma" w:cs="Tahoma"/>
          <w:sz w:val="22"/>
          <w:szCs w:val="22"/>
        </w:rPr>
        <w:t xml:space="preserve"> wody pitnej z poideł</w:t>
      </w:r>
      <w:r w:rsidR="00D65AAA" w:rsidRPr="00901688">
        <w:rPr>
          <w:rFonts w:ascii="Tahoma" w:hAnsi="Tahoma" w:cs="Tahoma"/>
          <w:sz w:val="22"/>
          <w:szCs w:val="22"/>
        </w:rPr>
        <w:t>kami – 5 szt.</w:t>
      </w:r>
      <w:r w:rsidR="008C455D" w:rsidRPr="00901688">
        <w:rPr>
          <w:rFonts w:ascii="Tahoma" w:hAnsi="Tahoma" w:cs="Tahoma"/>
          <w:sz w:val="22"/>
          <w:szCs w:val="22"/>
        </w:rPr>
        <w:t xml:space="preserve"> wraz z przyłącz</w:t>
      </w:r>
      <w:r w:rsidR="00D65AAA" w:rsidRPr="00901688">
        <w:rPr>
          <w:rFonts w:ascii="Tahoma" w:hAnsi="Tahoma" w:cs="Tahoma"/>
          <w:sz w:val="22"/>
          <w:szCs w:val="22"/>
        </w:rPr>
        <w:t>ami</w:t>
      </w:r>
      <w:r w:rsidR="008C455D" w:rsidRPr="00901688">
        <w:rPr>
          <w:rFonts w:ascii="Tahoma" w:hAnsi="Tahoma" w:cs="Tahoma"/>
          <w:sz w:val="22"/>
          <w:szCs w:val="22"/>
        </w:rPr>
        <w:t xml:space="preserve"> </w:t>
      </w:r>
      <w:r w:rsidR="00D65AAA" w:rsidRPr="00901688">
        <w:rPr>
          <w:rFonts w:ascii="Tahoma" w:hAnsi="Tahoma" w:cs="Tahoma"/>
          <w:sz w:val="22"/>
          <w:szCs w:val="22"/>
        </w:rPr>
        <w:t>wodocią</w:t>
      </w:r>
      <w:r w:rsidR="008C455D" w:rsidRPr="00901688">
        <w:rPr>
          <w:rFonts w:ascii="Tahoma" w:hAnsi="Tahoma" w:cs="Tahoma"/>
          <w:sz w:val="22"/>
          <w:szCs w:val="22"/>
        </w:rPr>
        <w:t>gowym</w:t>
      </w:r>
      <w:r w:rsidR="00D65AAA" w:rsidRPr="00901688">
        <w:rPr>
          <w:rFonts w:ascii="Tahoma" w:hAnsi="Tahoma" w:cs="Tahoma"/>
          <w:sz w:val="22"/>
          <w:szCs w:val="22"/>
        </w:rPr>
        <w:t>i</w:t>
      </w:r>
      <w:r w:rsidRPr="00901688">
        <w:rPr>
          <w:rFonts w:ascii="Tahoma" w:hAnsi="Tahoma" w:cs="Tahoma"/>
          <w:sz w:val="22"/>
          <w:szCs w:val="22"/>
        </w:rPr>
        <w:t>,</w:t>
      </w:r>
    </w:p>
    <w:p w14:paraId="0F037C34" w14:textId="77777777" w:rsidR="001E5258" w:rsidRPr="00901688" w:rsidRDefault="00E864AD" w:rsidP="00286846">
      <w:pPr>
        <w:pStyle w:val="Akapitzlist"/>
        <w:numPr>
          <w:ilvl w:val="0"/>
          <w:numId w:val="40"/>
        </w:numPr>
        <w:pBdr>
          <w:top w:val="none" w:sz="0" w:space="0" w:color="auto"/>
          <w:left w:val="none" w:sz="0" w:space="0" w:color="auto"/>
          <w:bottom w:val="none" w:sz="0" w:space="0" w:color="auto"/>
          <w:right w:val="none" w:sz="0" w:space="0" w:color="auto"/>
        </w:pBdr>
        <w:ind w:left="709" w:hanging="425"/>
        <w:jc w:val="both"/>
        <w:rPr>
          <w:rFonts w:ascii="Tahoma" w:hAnsi="Tahoma" w:cs="Tahoma"/>
          <w:sz w:val="22"/>
          <w:szCs w:val="22"/>
        </w:rPr>
      </w:pPr>
      <w:r w:rsidRPr="00901688">
        <w:rPr>
          <w:rFonts w:ascii="Tahoma" w:hAnsi="Tahoma" w:cs="Tahoma"/>
          <w:sz w:val="22"/>
          <w:szCs w:val="22"/>
        </w:rPr>
        <w:t>stoły rekreacyjne drewniane</w:t>
      </w:r>
      <w:r w:rsidR="00692FD3" w:rsidRPr="00901688">
        <w:rPr>
          <w:rFonts w:ascii="Tahoma" w:hAnsi="Tahoma" w:cs="Tahoma"/>
          <w:sz w:val="22"/>
          <w:szCs w:val="22"/>
        </w:rPr>
        <w:t xml:space="preserve"> – 4 szt.</w:t>
      </w:r>
      <w:r w:rsidRPr="00901688">
        <w:rPr>
          <w:rFonts w:ascii="Tahoma" w:hAnsi="Tahoma" w:cs="Tahoma"/>
          <w:sz w:val="22"/>
          <w:szCs w:val="22"/>
        </w:rPr>
        <w:t>,</w:t>
      </w:r>
    </w:p>
    <w:p w14:paraId="13C08C9E" w14:textId="77777777" w:rsidR="002277DE" w:rsidRPr="00901688" w:rsidRDefault="002277DE" w:rsidP="00286846">
      <w:pPr>
        <w:pStyle w:val="Akapitzlist"/>
        <w:numPr>
          <w:ilvl w:val="0"/>
          <w:numId w:val="40"/>
        </w:numPr>
        <w:pBdr>
          <w:top w:val="none" w:sz="0" w:space="0" w:color="auto"/>
          <w:left w:val="none" w:sz="0" w:space="0" w:color="auto"/>
          <w:bottom w:val="none" w:sz="0" w:space="0" w:color="auto"/>
          <w:right w:val="none" w:sz="0" w:space="0" w:color="auto"/>
        </w:pBdr>
        <w:ind w:left="709" w:hanging="425"/>
        <w:jc w:val="both"/>
        <w:rPr>
          <w:rFonts w:ascii="Tahoma" w:hAnsi="Tahoma" w:cs="Tahoma"/>
          <w:sz w:val="22"/>
          <w:szCs w:val="22"/>
        </w:rPr>
      </w:pPr>
      <w:r w:rsidRPr="00901688">
        <w:rPr>
          <w:rFonts w:ascii="Tahoma" w:hAnsi="Tahoma" w:cs="Tahoma"/>
          <w:sz w:val="22"/>
          <w:szCs w:val="22"/>
        </w:rPr>
        <w:t>parkingi rowerowe – 3 szt.,</w:t>
      </w:r>
    </w:p>
    <w:p w14:paraId="5CDF45F0" w14:textId="77777777" w:rsidR="00E864AD" w:rsidRPr="00901688" w:rsidRDefault="00E864AD" w:rsidP="00286846">
      <w:pPr>
        <w:pStyle w:val="Akapitzlist"/>
        <w:numPr>
          <w:ilvl w:val="0"/>
          <w:numId w:val="40"/>
        </w:numPr>
        <w:pBdr>
          <w:top w:val="none" w:sz="0" w:space="0" w:color="auto"/>
          <w:left w:val="none" w:sz="0" w:space="0" w:color="auto"/>
          <w:bottom w:val="none" w:sz="0" w:space="0" w:color="auto"/>
          <w:right w:val="none" w:sz="0" w:space="0" w:color="auto"/>
        </w:pBdr>
        <w:ind w:left="709" w:hanging="425"/>
        <w:jc w:val="both"/>
        <w:rPr>
          <w:rFonts w:ascii="Tahoma" w:hAnsi="Tahoma" w:cs="Tahoma"/>
          <w:sz w:val="22"/>
          <w:szCs w:val="22"/>
        </w:rPr>
      </w:pPr>
      <w:r w:rsidRPr="00901688">
        <w:rPr>
          <w:rFonts w:ascii="Tahoma" w:hAnsi="Tahoma" w:cs="Tahoma"/>
          <w:sz w:val="22"/>
          <w:szCs w:val="22"/>
        </w:rPr>
        <w:t>ławki parkowe, kosze na śmieci,</w:t>
      </w:r>
    </w:p>
    <w:p w14:paraId="7C8AFF65" w14:textId="77777777" w:rsidR="00E864AD" w:rsidRPr="00901688" w:rsidRDefault="00E864AD" w:rsidP="00286846">
      <w:pPr>
        <w:pStyle w:val="Akapitzlist"/>
        <w:numPr>
          <w:ilvl w:val="0"/>
          <w:numId w:val="40"/>
        </w:numPr>
        <w:pBdr>
          <w:top w:val="none" w:sz="0" w:space="0" w:color="auto"/>
          <w:left w:val="none" w:sz="0" w:space="0" w:color="auto"/>
          <w:bottom w:val="none" w:sz="0" w:space="0" w:color="auto"/>
          <w:right w:val="none" w:sz="0" w:space="0" w:color="auto"/>
        </w:pBdr>
        <w:ind w:left="709" w:hanging="425"/>
        <w:jc w:val="both"/>
        <w:rPr>
          <w:rFonts w:ascii="Tahoma" w:hAnsi="Tahoma" w:cs="Tahoma"/>
          <w:sz w:val="22"/>
          <w:szCs w:val="22"/>
        </w:rPr>
      </w:pPr>
      <w:r w:rsidRPr="00901688">
        <w:rPr>
          <w:rFonts w:ascii="Tahoma" w:hAnsi="Tahoma" w:cs="Tahoma"/>
          <w:sz w:val="22"/>
          <w:szCs w:val="22"/>
        </w:rPr>
        <w:t>tablice informacyjno-edukacyjne:</w:t>
      </w:r>
    </w:p>
    <w:p w14:paraId="7B74C584" w14:textId="77777777" w:rsidR="00E864AD" w:rsidRPr="00901688" w:rsidRDefault="00E864AD" w:rsidP="00286846">
      <w:pPr>
        <w:pStyle w:val="Akapitzlist"/>
        <w:numPr>
          <w:ilvl w:val="0"/>
          <w:numId w:val="43"/>
        </w:numPr>
        <w:pBdr>
          <w:top w:val="none" w:sz="0" w:space="0" w:color="auto"/>
          <w:left w:val="none" w:sz="0" w:space="0" w:color="auto"/>
          <w:bottom w:val="none" w:sz="0" w:space="0" w:color="auto"/>
          <w:right w:val="none" w:sz="0" w:space="0" w:color="auto"/>
        </w:pBdr>
        <w:ind w:left="851" w:hanging="284"/>
        <w:jc w:val="both"/>
        <w:rPr>
          <w:rFonts w:ascii="Tahoma" w:hAnsi="Tahoma" w:cs="Tahoma"/>
          <w:sz w:val="22"/>
          <w:szCs w:val="22"/>
        </w:rPr>
      </w:pPr>
      <w:r w:rsidRPr="00901688">
        <w:rPr>
          <w:rFonts w:ascii="Tahoma" w:hAnsi="Tahoma" w:cs="Tahoma"/>
          <w:sz w:val="22"/>
          <w:szCs w:val="22"/>
        </w:rPr>
        <w:t>tablice informacyjno-edukacyjne interaktywne – 30 szt.,</w:t>
      </w:r>
    </w:p>
    <w:p w14:paraId="49CA54A9" w14:textId="77777777" w:rsidR="00E864AD" w:rsidRPr="00901688" w:rsidRDefault="00E864AD" w:rsidP="00286846">
      <w:pPr>
        <w:pStyle w:val="Akapitzlist"/>
        <w:numPr>
          <w:ilvl w:val="0"/>
          <w:numId w:val="43"/>
        </w:numPr>
        <w:pBdr>
          <w:top w:val="none" w:sz="0" w:space="0" w:color="auto"/>
          <w:left w:val="none" w:sz="0" w:space="0" w:color="auto"/>
          <w:bottom w:val="none" w:sz="0" w:space="0" w:color="auto"/>
          <w:right w:val="none" w:sz="0" w:space="0" w:color="auto"/>
        </w:pBdr>
        <w:ind w:left="851" w:hanging="284"/>
        <w:jc w:val="both"/>
        <w:rPr>
          <w:rFonts w:ascii="Tahoma" w:hAnsi="Tahoma" w:cs="Tahoma"/>
          <w:sz w:val="22"/>
          <w:szCs w:val="22"/>
        </w:rPr>
      </w:pPr>
      <w:r w:rsidRPr="00901688">
        <w:rPr>
          <w:rFonts w:ascii="Tahoma" w:hAnsi="Tahoma" w:cs="Tahoma"/>
          <w:sz w:val="22"/>
          <w:szCs w:val="22"/>
        </w:rPr>
        <w:t>tablice informacyjno-edukacyjne bez elementów interaktywnych – 2 szt.,</w:t>
      </w:r>
    </w:p>
    <w:p w14:paraId="721EAD09" w14:textId="77777777" w:rsidR="008C455D" w:rsidRPr="00901688" w:rsidRDefault="008C455D" w:rsidP="008C455D">
      <w:pPr>
        <w:pBdr>
          <w:top w:val="none" w:sz="0" w:space="0" w:color="auto"/>
          <w:left w:val="none" w:sz="0" w:space="0" w:color="auto"/>
          <w:bottom w:val="none" w:sz="0" w:space="0" w:color="auto"/>
          <w:right w:val="none" w:sz="0" w:space="0" w:color="auto"/>
        </w:pBdr>
        <w:ind w:left="567"/>
        <w:jc w:val="both"/>
        <w:rPr>
          <w:rFonts w:ascii="Tahoma" w:hAnsi="Tahoma" w:cs="Tahoma"/>
          <w:sz w:val="22"/>
          <w:szCs w:val="22"/>
          <w:u w:val="single"/>
        </w:rPr>
      </w:pPr>
      <w:r w:rsidRPr="00901688">
        <w:rPr>
          <w:rFonts w:ascii="Tahoma" w:hAnsi="Tahoma" w:cs="Tahoma"/>
          <w:sz w:val="22"/>
          <w:szCs w:val="22"/>
          <w:u w:val="single"/>
        </w:rPr>
        <w:t>Uwaga: Wykonawca zobowiązany jest opracować projekty tablic (każd</w:t>
      </w:r>
      <w:r w:rsidR="00897E18" w:rsidRPr="00901688">
        <w:rPr>
          <w:rFonts w:ascii="Tahoma" w:hAnsi="Tahoma" w:cs="Tahoma"/>
          <w:sz w:val="22"/>
          <w:szCs w:val="22"/>
          <w:u w:val="single"/>
        </w:rPr>
        <w:t>a</w:t>
      </w:r>
      <w:r w:rsidRPr="00901688">
        <w:rPr>
          <w:rFonts w:ascii="Tahoma" w:hAnsi="Tahoma" w:cs="Tahoma"/>
          <w:sz w:val="22"/>
          <w:szCs w:val="22"/>
          <w:u w:val="single"/>
        </w:rPr>
        <w:t xml:space="preserve"> tablic</w:t>
      </w:r>
      <w:r w:rsidR="00897E18" w:rsidRPr="00901688">
        <w:rPr>
          <w:rFonts w:ascii="Tahoma" w:hAnsi="Tahoma" w:cs="Tahoma"/>
          <w:sz w:val="22"/>
          <w:szCs w:val="22"/>
          <w:u w:val="single"/>
        </w:rPr>
        <w:t>a p</w:t>
      </w:r>
      <w:r w:rsidR="002A3AF4" w:rsidRPr="00901688">
        <w:rPr>
          <w:rFonts w:ascii="Tahoma" w:hAnsi="Tahoma" w:cs="Tahoma"/>
          <w:sz w:val="22"/>
          <w:szCs w:val="22"/>
          <w:u w:val="single"/>
        </w:rPr>
        <w:t>owinna mieć inną szatę graficzno-informacyjną</w:t>
      </w:r>
      <w:r w:rsidR="00F46D27" w:rsidRPr="00901688">
        <w:rPr>
          <w:rFonts w:ascii="Tahoma" w:hAnsi="Tahoma" w:cs="Tahoma"/>
          <w:sz w:val="22"/>
          <w:szCs w:val="22"/>
          <w:u w:val="single"/>
        </w:rPr>
        <w:t>)</w:t>
      </w:r>
      <w:r w:rsidRPr="00901688">
        <w:rPr>
          <w:rFonts w:ascii="Tahoma" w:hAnsi="Tahoma" w:cs="Tahoma"/>
          <w:sz w:val="22"/>
          <w:szCs w:val="22"/>
          <w:u w:val="single"/>
        </w:rPr>
        <w:t xml:space="preserve"> i przedstawić do akceptacji Zamawiającemu.</w:t>
      </w:r>
    </w:p>
    <w:p w14:paraId="1DE123B7" w14:textId="77777777" w:rsidR="005150E7" w:rsidRPr="00901688" w:rsidRDefault="005150E7" w:rsidP="005150E7">
      <w:pPr>
        <w:pStyle w:val="Akapitzlist"/>
        <w:numPr>
          <w:ilvl w:val="0"/>
          <w:numId w:val="40"/>
        </w:numPr>
        <w:pBdr>
          <w:top w:val="none" w:sz="0" w:space="0" w:color="auto"/>
          <w:left w:val="none" w:sz="0" w:space="0" w:color="auto"/>
          <w:bottom w:val="none" w:sz="0" w:space="0" w:color="auto"/>
          <w:right w:val="none" w:sz="0" w:space="0" w:color="auto"/>
        </w:pBdr>
        <w:ind w:left="709" w:hanging="425"/>
        <w:jc w:val="both"/>
        <w:rPr>
          <w:rFonts w:ascii="Tahoma" w:hAnsi="Tahoma" w:cs="Tahoma"/>
          <w:sz w:val="22"/>
          <w:szCs w:val="22"/>
        </w:rPr>
      </w:pPr>
      <w:proofErr w:type="spellStart"/>
      <w:r w:rsidRPr="00901688">
        <w:rPr>
          <w:rFonts w:ascii="Tahoma" w:hAnsi="Tahoma" w:cs="Tahoma"/>
          <w:sz w:val="22"/>
          <w:szCs w:val="22"/>
        </w:rPr>
        <w:t>dendrofon</w:t>
      </w:r>
      <w:proofErr w:type="spellEnd"/>
      <w:r w:rsidRPr="00901688">
        <w:rPr>
          <w:rFonts w:ascii="Tahoma" w:hAnsi="Tahoma" w:cs="Tahoma"/>
          <w:sz w:val="22"/>
          <w:szCs w:val="22"/>
        </w:rPr>
        <w:t>,</w:t>
      </w:r>
    </w:p>
    <w:p w14:paraId="6123D741" w14:textId="77777777" w:rsidR="005150E7" w:rsidRPr="00901688" w:rsidRDefault="005150E7" w:rsidP="005150E7">
      <w:pPr>
        <w:pStyle w:val="Akapitzlist"/>
        <w:numPr>
          <w:ilvl w:val="0"/>
          <w:numId w:val="40"/>
        </w:numPr>
        <w:pBdr>
          <w:top w:val="none" w:sz="0" w:space="0" w:color="auto"/>
          <w:left w:val="none" w:sz="0" w:space="0" w:color="auto"/>
          <w:bottom w:val="none" w:sz="0" w:space="0" w:color="auto"/>
          <w:right w:val="none" w:sz="0" w:space="0" w:color="auto"/>
        </w:pBdr>
        <w:ind w:left="709" w:hanging="425"/>
        <w:jc w:val="both"/>
        <w:rPr>
          <w:rFonts w:ascii="Tahoma" w:hAnsi="Tahoma" w:cs="Tahoma"/>
          <w:sz w:val="22"/>
          <w:szCs w:val="22"/>
        </w:rPr>
      </w:pPr>
      <w:proofErr w:type="spellStart"/>
      <w:r w:rsidRPr="00901688">
        <w:rPr>
          <w:rFonts w:ascii="Tahoma" w:hAnsi="Tahoma" w:cs="Tahoma"/>
          <w:sz w:val="22"/>
          <w:szCs w:val="22"/>
        </w:rPr>
        <w:t>fotościanka</w:t>
      </w:r>
      <w:proofErr w:type="spellEnd"/>
      <w:r w:rsidRPr="00901688">
        <w:rPr>
          <w:rFonts w:ascii="Tahoma" w:hAnsi="Tahoma" w:cs="Tahoma"/>
          <w:sz w:val="22"/>
          <w:szCs w:val="22"/>
        </w:rPr>
        <w:t>,</w:t>
      </w:r>
    </w:p>
    <w:p w14:paraId="3705C629" w14:textId="77777777" w:rsidR="005150E7" w:rsidRPr="00901688" w:rsidRDefault="005150E7" w:rsidP="005150E7">
      <w:pPr>
        <w:pStyle w:val="Akapitzlist"/>
        <w:numPr>
          <w:ilvl w:val="0"/>
          <w:numId w:val="40"/>
        </w:numPr>
        <w:pBdr>
          <w:top w:val="none" w:sz="0" w:space="0" w:color="auto"/>
          <w:left w:val="none" w:sz="0" w:space="0" w:color="auto"/>
          <w:bottom w:val="none" w:sz="0" w:space="0" w:color="auto"/>
          <w:right w:val="none" w:sz="0" w:space="0" w:color="auto"/>
        </w:pBdr>
        <w:ind w:left="709" w:hanging="425"/>
        <w:jc w:val="both"/>
        <w:rPr>
          <w:rFonts w:ascii="Tahoma" w:hAnsi="Tahoma" w:cs="Tahoma"/>
          <w:sz w:val="22"/>
          <w:szCs w:val="22"/>
        </w:rPr>
      </w:pPr>
      <w:r w:rsidRPr="00901688">
        <w:rPr>
          <w:rFonts w:ascii="Tahoma" w:hAnsi="Tahoma" w:cs="Tahoma"/>
          <w:sz w:val="22"/>
          <w:szCs w:val="22"/>
        </w:rPr>
        <w:t>filar wiedzy,</w:t>
      </w:r>
    </w:p>
    <w:p w14:paraId="738FDBCC" w14:textId="77777777" w:rsidR="008C455D" w:rsidRPr="00901688" w:rsidRDefault="008C455D" w:rsidP="00286846">
      <w:pPr>
        <w:pStyle w:val="Akapitzlist"/>
        <w:numPr>
          <w:ilvl w:val="0"/>
          <w:numId w:val="40"/>
        </w:numPr>
        <w:pBdr>
          <w:top w:val="none" w:sz="0" w:space="0" w:color="auto"/>
          <w:left w:val="none" w:sz="0" w:space="0" w:color="auto"/>
          <w:bottom w:val="none" w:sz="0" w:space="0" w:color="auto"/>
          <w:right w:val="none" w:sz="0" w:space="0" w:color="auto"/>
        </w:pBdr>
        <w:ind w:left="709" w:hanging="425"/>
        <w:jc w:val="both"/>
        <w:rPr>
          <w:rFonts w:ascii="Tahoma" w:hAnsi="Tahoma" w:cs="Tahoma"/>
          <w:sz w:val="22"/>
          <w:szCs w:val="22"/>
        </w:rPr>
      </w:pPr>
      <w:r w:rsidRPr="00901688">
        <w:rPr>
          <w:rFonts w:ascii="Tahoma" w:hAnsi="Tahoma" w:cs="Tahoma"/>
          <w:sz w:val="22"/>
          <w:szCs w:val="22"/>
        </w:rPr>
        <w:t>rzeźba kamienna,</w:t>
      </w:r>
    </w:p>
    <w:p w14:paraId="70F01732" w14:textId="77777777" w:rsidR="008C455D" w:rsidRPr="00901688" w:rsidRDefault="008C455D" w:rsidP="00286846">
      <w:pPr>
        <w:pStyle w:val="Akapitzlist"/>
        <w:numPr>
          <w:ilvl w:val="0"/>
          <w:numId w:val="40"/>
        </w:numPr>
        <w:pBdr>
          <w:top w:val="none" w:sz="0" w:space="0" w:color="auto"/>
          <w:left w:val="none" w:sz="0" w:space="0" w:color="auto"/>
          <w:bottom w:val="none" w:sz="0" w:space="0" w:color="auto"/>
          <w:right w:val="none" w:sz="0" w:space="0" w:color="auto"/>
        </w:pBdr>
        <w:ind w:left="709" w:hanging="425"/>
        <w:jc w:val="both"/>
        <w:rPr>
          <w:rFonts w:ascii="Tahoma" w:hAnsi="Tahoma" w:cs="Tahoma"/>
          <w:sz w:val="22"/>
          <w:szCs w:val="22"/>
        </w:rPr>
      </w:pPr>
      <w:r w:rsidRPr="00901688">
        <w:rPr>
          <w:rFonts w:ascii="Tahoma" w:hAnsi="Tahoma" w:cs="Tahoma"/>
          <w:sz w:val="22"/>
          <w:szCs w:val="22"/>
        </w:rPr>
        <w:t>psi pakiet/ stacja,</w:t>
      </w:r>
    </w:p>
    <w:p w14:paraId="45B6BD31" w14:textId="77777777" w:rsidR="008C455D" w:rsidRPr="00901688" w:rsidRDefault="008C455D" w:rsidP="00286846">
      <w:pPr>
        <w:pStyle w:val="Akapitzlist"/>
        <w:numPr>
          <w:ilvl w:val="0"/>
          <w:numId w:val="40"/>
        </w:numPr>
        <w:pBdr>
          <w:top w:val="none" w:sz="0" w:space="0" w:color="auto"/>
          <w:left w:val="none" w:sz="0" w:space="0" w:color="auto"/>
          <w:bottom w:val="none" w:sz="0" w:space="0" w:color="auto"/>
          <w:right w:val="none" w:sz="0" w:space="0" w:color="auto"/>
        </w:pBdr>
        <w:ind w:left="709" w:hanging="425"/>
        <w:jc w:val="both"/>
        <w:rPr>
          <w:rFonts w:ascii="Tahoma" w:hAnsi="Tahoma" w:cs="Tahoma"/>
          <w:sz w:val="22"/>
          <w:szCs w:val="22"/>
        </w:rPr>
      </w:pPr>
      <w:r w:rsidRPr="00901688">
        <w:rPr>
          <w:rFonts w:ascii="Tahoma" w:hAnsi="Tahoma" w:cs="Tahoma"/>
          <w:sz w:val="22"/>
          <w:szCs w:val="22"/>
        </w:rPr>
        <w:t>toaleta samoobsługowa wraz z przyłączem wod.-kan.,</w:t>
      </w:r>
    </w:p>
    <w:p w14:paraId="0E84ED86" w14:textId="77777777" w:rsidR="008C455D" w:rsidRPr="00901688" w:rsidRDefault="008C455D" w:rsidP="00286846">
      <w:pPr>
        <w:pStyle w:val="Akapitzlist"/>
        <w:numPr>
          <w:ilvl w:val="0"/>
          <w:numId w:val="40"/>
        </w:numPr>
        <w:pBdr>
          <w:top w:val="none" w:sz="0" w:space="0" w:color="auto"/>
          <w:left w:val="none" w:sz="0" w:space="0" w:color="auto"/>
          <w:bottom w:val="none" w:sz="0" w:space="0" w:color="auto"/>
          <w:right w:val="none" w:sz="0" w:space="0" w:color="auto"/>
        </w:pBdr>
        <w:ind w:left="709" w:hanging="425"/>
        <w:jc w:val="both"/>
        <w:rPr>
          <w:rFonts w:ascii="Tahoma" w:hAnsi="Tahoma" w:cs="Tahoma"/>
          <w:sz w:val="22"/>
          <w:szCs w:val="22"/>
        </w:rPr>
      </w:pPr>
      <w:r w:rsidRPr="00901688">
        <w:rPr>
          <w:rFonts w:ascii="Tahoma" w:hAnsi="Tahoma" w:cs="Tahoma"/>
          <w:sz w:val="22"/>
          <w:szCs w:val="22"/>
        </w:rPr>
        <w:t>trawnik rekreacyjny</w:t>
      </w:r>
      <w:r w:rsidR="002277DE" w:rsidRPr="00901688">
        <w:rPr>
          <w:rFonts w:ascii="Tahoma" w:hAnsi="Tahoma" w:cs="Tahoma"/>
          <w:sz w:val="22"/>
          <w:szCs w:val="22"/>
        </w:rPr>
        <w:t xml:space="preserve"> ok. 6090 m</w:t>
      </w:r>
      <w:r w:rsidR="002277DE" w:rsidRPr="00901688">
        <w:rPr>
          <w:rFonts w:ascii="Tahoma" w:hAnsi="Tahoma" w:cs="Tahoma"/>
          <w:sz w:val="22"/>
          <w:szCs w:val="22"/>
          <w:vertAlign w:val="superscript"/>
        </w:rPr>
        <w:t>2</w:t>
      </w:r>
      <w:r w:rsidRPr="00901688">
        <w:rPr>
          <w:rFonts w:ascii="Tahoma" w:hAnsi="Tahoma" w:cs="Tahoma"/>
          <w:sz w:val="22"/>
          <w:szCs w:val="22"/>
        </w:rPr>
        <w:t>,</w:t>
      </w:r>
    </w:p>
    <w:p w14:paraId="1C98F6AA" w14:textId="77777777" w:rsidR="008C455D" w:rsidRPr="00901688" w:rsidRDefault="008C455D" w:rsidP="00286846">
      <w:pPr>
        <w:pStyle w:val="Akapitzlist"/>
        <w:numPr>
          <w:ilvl w:val="0"/>
          <w:numId w:val="40"/>
        </w:numPr>
        <w:pBdr>
          <w:top w:val="none" w:sz="0" w:space="0" w:color="auto"/>
          <w:left w:val="none" w:sz="0" w:space="0" w:color="auto"/>
          <w:bottom w:val="none" w:sz="0" w:space="0" w:color="auto"/>
          <w:right w:val="none" w:sz="0" w:space="0" w:color="auto"/>
        </w:pBdr>
        <w:ind w:left="709" w:hanging="425"/>
        <w:jc w:val="both"/>
        <w:rPr>
          <w:rFonts w:ascii="Tahoma" w:hAnsi="Tahoma" w:cs="Tahoma"/>
          <w:sz w:val="22"/>
          <w:szCs w:val="22"/>
        </w:rPr>
      </w:pPr>
      <w:r w:rsidRPr="00901688">
        <w:rPr>
          <w:rFonts w:ascii="Tahoma" w:hAnsi="Tahoma" w:cs="Tahoma"/>
          <w:sz w:val="22"/>
          <w:szCs w:val="22"/>
        </w:rPr>
        <w:t>domki dla owadów,</w:t>
      </w:r>
    </w:p>
    <w:p w14:paraId="333B8816" w14:textId="77777777" w:rsidR="008C455D" w:rsidRPr="00901688" w:rsidRDefault="008C455D" w:rsidP="00286846">
      <w:pPr>
        <w:pStyle w:val="Akapitzlist"/>
        <w:numPr>
          <w:ilvl w:val="0"/>
          <w:numId w:val="40"/>
        </w:numPr>
        <w:pBdr>
          <w:top w:val="none" w:sz="0" w:space="0" w:color="auto"/>
          <w:left w:val="none" w:sz="0" w:space="0" w:color="auto"/>
          <w:bottom w:val="none" w:sz="0" w:space="0" w:color="auto"/>
          <w:right w:val="none" w:sz="0" w:space="0" w:color="auto"/>
        </w:pBdr>
        <w:ind w:left="709" w:hanging="425"/>
        <w:jc w:val="both"/>
        <w:rPr>
          <w:rFonts w:ascii="Tahoma" w:hAnsi="Tahoma" w:cs="Tahoma"/>
          <w:sz w:val="22"/>
          <w:szCs w:val="22"/>
        </w:rPr>
      </w:pPr>
      <w:r w:rsidRPr="00901688">
        <w:rPr>
          <w:rFonts w:ascii="Tahoma" w:hAnsi="Tahoma" w:cs="Tahoma"/>
          <w:sz w:val="22"/>
          <w:szCs w:val="22"/>
        </w:rPr>
        <w:t>lampy parkowe oświetleniowe wraz z rozbudową WLZ energetycznej,</w:t>
      </w:r>
    </w:p>
    <w:p w14:paraId="0DE093E7" w14:textId="77777777" w:rsidR="008C455D" w:rsidRPr="00901688" w:rsidRDefault="008F3B15" w:rsidP="00286846">
      <w:pPr>
        <w:pStyle w:val="Akapitzlist"/>
        <w:numPr>
          <w:ilvl w:val="0"/>
          <w:numId w:val="40"/>
        </w:numPr>
        <w:pBdr>
          <w:top w:val="none" w:sz="0" w:space="0" w:color="auto"/>
          <w:left w:val="none" w:sz="0" w:space="0" w:color="auto"/>
          <w:bottom w:val="none" w:sz="0" w:space="0" w:color="auto"/>
          <w:right w:val="none" w:sz="0" w:space="0" w:color="auto"/>
        </w:pBdr>
        <w:ind w:left="709" w:hanging="425"/>
        <w:jc w:val="both"/>
        <w:rPr>
          <w:rFonts w:ascii="Tahoma" w:hAnsi="Tahoma" w:cs="Tahoma"/>
          <w:sz w:val="22"/>
          <w:szCs w:val="22"/>
        </w:rPr>
      </w:pPr>
      <w:r w:rsidRPr="00901688">
        <w:rPr>
          <w:rFonts w:ascii="Tahoma" w:hAnsi="Tahoma" w:cs="Tahoma"/>
          <w:sz w:val="22"/>
          <w:szCs w:val="22"/>
        </w:rPr>
        <w:t>ogrodzenie dr</w:t>
      </w:r>
      <w:r w:rsidR="004179E1" w:rsidRPr="00901688">
        <w:rPr>
          <w:rFonts w:ascii="Tahoma" w:hAnsi="Tahoma" w:cs="Tahoma"/>
          <w:sz w:val="22"/>
          <w:szCs w:val="22"/>
        </w:rPr>
        <w:t>e</w:t>
      </w:r>
      <w:r w:rsidRPr="00901688">
        <w:rPr>
          <w:rFonts w:ascii="Tahoma" w:hAnsi="Tahoma" w:cs="Tahoma"/>
          <w:sz w:val="22"/>
          <w:szCs w:val="22"/>
        </w:rPr>
        <w:t>wniane z palisady wiklinowej</w:t>
      </w:r>
      <w:r w:rsidR="002277DE" w:rsidRPr="00901688">
        <w:rPr>
          <w:rFonts w:ascii="Tahoma" w:hAnsi="Tahoma" w:cs="Tahoma"/>
          <w:sz w:val="22"/>
          <w:szCs w:val="22"/>
        </w:rPr>
        <w:t xml:space="preserve"> ok. 80 </w:t>
      </w:r>
      <w:proofErr w:type="spellStart"/>
      <w:r w:rsidR="002277DE" w:rsidRPr="00901688">
        <w:rPr>
          <w:rFonts w:ascii="Tahoma" w:hAnsi="Tahoma" w:cs="Tahoma"/>
          <w:sz w:val="22"/>
          <w:szCs w:val="22"/>
        </w:rPr>
        <w:t>mb</w:t>
      </w:r>
      <w:proofErr w:type="spellEnd"/>
      <w:r w:rsidRPr="00901688">
        <w:rPr>
          <w:rFonts w:ascii="Tahoma" w:hAnsi="Tahoma" w:cs="Tahoma"/>
          <w:sz w:val="22"/>
          <w:szCs w:val="22"/>
        </w:rPr>
        <w:t>,</w:t>
      </w:r>
    </w:p>
    <w:p w14:paraId="7B96CB92" w14:textId="77777777" w:rsidR="008F3B15" w:rsidRPr="00901688" w:rsidRDefault="008F3B15" w:rsidP="00286846">
      <w:pPr>
        <w:pStyle w:val="Akapitzlist"/>
        <w:numPr>
          <w:ilvl w:val="0"/>
          <w:numId w:val="40"/>
        </w:numPr>
        <w:pBdr>
          <w:top w:val="none" w:sz="0" w:space="0" w:color="auto"/>
          <w:left w:val="none" w:sz="0" w:space="0" w:color="auto"/>
          <w:bottom w:val="none" w:sz="0" w:space="0" w:color="auto"/>
          <w:right w:val="none" w:sz="0" w:space="0" w:color="auto"/>
        </w:pBdr>
        <w:ind w:left="709" w:hanging="425"/>
        <w:jc w:val="both"/>
        <w:rPr>
          <w:rFonts w:ascii="Tahoma" w:hAnsi="Tahoma" w:cs="Tahoma"/>
          <w:sz w:val="22"/>
          <w:szCs w:val="22"/>
        </w:rPr>
      </w:pPr>
      <w:r w:rsidRPr="00901688">
        <w:rPr>
          <w:rFonts w:ascii="Tahoma" w:hAnsi="Tahoma" w:cs="Tahoma"/>
          <w:sz w:val="22"/>
          <w:szCs w:val="22"/>
        </w:rPr>
        <w:t>stojaki rowerowe</w:t>
      </w:r>
      <w:r w:rsidR="00692FD3" w:rsidRPr="00901688">
        <w:rPr>
          <w:rFonts w:ascii="Tahoma" w:hAnsi="Tahoma" w:cs="Tahoma"/>
          <w:sz w:val="22"/>
          <w:szCs w:val="22"/>
        </w:rPr>
        <w:t xml:space="preserve"> – 5 szt.</w:t>
      </w:r>
      <w:r w:rsidRPr="00901688">
        <w:rPr>
          <w:rFonts w:ascii="Tahoma" w:hAnsi="Tahoma" w:cs="Tahoma"/>
          <w:sz w:val="22"/>
          <w:szCs w:val="22"/>
        </w:rPr>
        <w:t>,</w:t>
      </w:r>
    </w:p>
    <w:p w14:paraId="630CAB41" w14:textId="77777777" w:rsidR="008F3B15" w:rsidRPr="00901688" w:rsidRDefault="008F3B15" w:rsidP="00286846">
      <w:pPr>
        <w:pStyle w:val="Akapitzlist"/>
        <w:numPr>
          <w:ilvl w:val="0"/>
          <w:numId w:val="40"/>
        </w:numPr>
        <w:pBdr>
          <w:top w:val="none" w:sz="0" w:space="0" w:color="auto"/>
          <w:left w:val="none" w:sz="0" w:space="0" w:color="auto"/>
          <w:bottom w:val="none" w:sz="0" w:space="0" w:color="auto"/>
          <w:right w:val="none" w:sz="0" w:space="0" w:color="auto"/>
        </w:pBdr>
        <w:ind w:left="709" w:hanging="425"/>
        <w:jc w:val="both"/>
        <w:rPr>
          <w:rFonts w:ascii="Tahoma" w:hAnsi="Tahoma" w:cs="Tahoma"/>
          <w:sz w:val="22"/>
          <w:szCs w:val="22"/>
        </w:rPr>
      </w:pPr>
      <w:r w:rsidRPr="00901688">
        <w:rPr>
          <w:rFonts w:ascii="Tahoma" w:hAnsi="Tahoma" w:cs="Tahoma"/>
          <w:sz w:val="22"/>
          <w:szCs w:val="22"/>
        </w:rPr>
        <w:t>ławko-podpórki dla osób niepełnosprawnych,</w:t>
      </w:r>
    </w:p>
    <w:p w14:paraId="7812C955" w14:textId="77777777" w:rsidR="008F3B15" w:rsidRPr="00901688" w:rsidRDefault="008F3B15" w:rsidP="00286846">
      <w:pPr>
        <w:pStyle w:val="Akapitzlist"/>
        <w:numPr>
          <w:ilvl w:val="0"/>
          <w:numId w:val="40"/>
        </w:numPr>
        <w:pBdr>
          <w:top w:val="none" w:sz="0" w:space="0" w:color="auto"/>
          <w:left w:val="none" w:sz="0" w:space="0" w:color="auto"/>
          <w:bottom w:val="none" w:sz="0" w:space="0" w:color="auto"/>
          <w:right w:val="none" w:sz="0" w:space="0" w:color="auto"/>
        </w:pBdr>
        <w:ind w:left="709" w:hanging="425"/>
        <w:jc w:val="both"/>
        <w:rPr>
          <w:rFonts w:ascii="Tahoma" w:hAnsi="Tahoma" w:cs="Tahoma"/>
          <w:sz w:val="22"/>
          <w:szCs w:val="22"/>
        </w:rPr>
      </w:pPr>
      <w:r w:rsidRPr="00901688">
        <w:rPr>
          <w:rFonts w:ascii="Tahoma" w:hAnsi="Tahoma" w:cs="Tahoma"/>
          <w:sz w:val="22"/>
          <w:szCs w:val="22"/>
        </w:rPr>
        <w:lastRenderedPageBreak/>
        <w:t>bram</w:t>
      </w:r>
      <w:r w:rsidR="00692FD3" w:rsidRPr="00901688">
        <w:rPr>
          <w:rFonts w:ascii="Tahoma" w:hAnsi="Tahoma" w:cs="Tahoma"/>
          <w:sz w:val="22"/>
          <w:szCs w:val="22"/>
        </w:rPr>
        <w:t>y</w:t>
      </w:r>
      <w:r w:rsidRPr="00901688">
        <w:rPr>
          <w:rFonts w:ascii="Tahoma" w:hAnsi="Tahoma" w:cs="Tahoma"/>
          <w:sz w:val="22"/>
          <w:szCs w:val="22"/>
        </w:rPr>
        <w:t xml:space="preserve"> do parku</w:t>
      </w:r>
      <w:r w:rsidR="00692FD3" w:rsidRPr="00901688">
        <w:rPr>
          <w:rFonts w:ascii="Tahoma" w:hAnsi="Tahoma" w:cs="Tahoma"/>
          <w:sz w:val="22"/>
          <w:szCs w:val="22"/>
        </w:rPr>
        <w:t xml:space="preserve"> – 2 szt.</w:t>
      </w:r>
      <w:r w:rsidRPr="00901688">
        <w:rPr>
          <w:rFonts w:ascii="Tahoma" w:hAnsi="Tahoma" w:cs="Tahoma"/>
          <w:sz w:val="22"/>
          <w:szCs w:val="22"/>
        </w:rPr>
        <w:t>,</w:t>
      </w:r>
    </w:p>
    <w:p w14:paraId="03C2B13A" w14:textId="77777777" w:rsidR="008F3B15" w:rsidRPr="00901688" w:rsidRDefault="008F3B15" w:rsidP="00286846">
      <w:pPr>
        <w:pStyle w:val="Akapitzlist"/>
        <w:numPr>
          <w:ilvl w:val="0"/>
          <w:numId w:val="40"/>
        </w:numPr>
        <w:pBdr>
          <w:top w:val="none" w:sz="0" w:space="0" w:color="auto"/>
          <w:left w:val="none" w:sz="0" w:space="0" w:color="auto"/>
          <w:bottom w:val="none" w:sz="0" w:space="0" w:color="auto"/>
          <w:right w:val="none" w:sz="0" w:space="0" w:color="auto"/>
        </w:pBdr>
        <w:ind w:left="709" w:hanging="425"/>
        <w:jc w:val="both"/>
        <w:rPr>
          <w:rFonts w:ascii="Tahoma" w:hAnsi="Tahoma" w:cs="Tahoma"/>
          <w:sz w:val="22"/>
          <w:szCs w:val="22"/>
        </w:rPr>
      </w:pPr>
      <w:r w:rsidRPr="00901688">
        <w:rPr>
          <w:rFonts w:ascii="Tahoma" w:hAnsi="Tahoma" w:cs="Tahoma"/>
          <w:sz w:val="22"/>
          <w:szCs w:val="22"/>
        </w:rPr>
        <w:t>podkłady drewniane konstrukcyjne,</w:t>
      </w:r>
    </w:p>
    <w:p w14:paraId="5F15AE8C" w14:textId="77777777" w:rsidR="008F3B15" w:rsidRPr="00901688" w:rsidRDefault="008F3B15" w:rsidP="00286846">
      <w:pPr>
        <w:pStyle w:val="Akapitzlist"/>
        <w:numPr>
          <w:ilvl w:val="0"/>
          <w:numId w:val="40"/>
        </w:numPr>
        <w:pBdr>
          <w:top w:val="none" w:sz="0" w:space="0" w:color="auto"/>
          <w:left w:val="none" w:sz="0" w:space="0" w:color="auto"/>
          <w:bottom w:val="none" w:sz="0" w:space="0" w:color="auto"/>
          <w:right w:val="none" w:sz="0" w:space="0" w:color="auto"/>
        </w:pBdr>
        <w:ind w:left="709" w:hanging="425"/>
        <w:jc w:val="both"/>
        <w:rPr>
          <w:rFonts w:ascii="Tahoma" w:hAnsi="Tahoma" w:cs="Tahoma"/>
          <w:sz w:val="22"/>
          <w:szCs w:val="22"/>
        </w:rPr>
      </w:pPr>
      <w:r w:rsidRPr="00901688">
        <w:rPr>
          <w:rFonts w:ascii="Tahoma" w:hAnsi="Tahoma" w:cs="Tahoma"/>
          <w:sz w:val="22"/>
          <w:szCs w:val="22"/>
        </w:rPr>
        <w:t>korytka odwadniające,</w:t>
      </w:r>
    </w:p>
    <w:p w14:paraId="5DD61EB4" w14:textId="77777777" w:rsidR="004179E1" w:rsidRPr="00901688" w:rsidRDefault="004179E1" w:rsidP="00286846">
      <w:pPr>
        <w:pStyle w:val="Akapitzlist"/>
        <w:numPr>
          <w:ilvl w:val="0"/>
          <w:numId w:val="40"/>
        </w:numPr>
        <w:pBdr>
          <w:top w:val="none" w:sz="0" w:space="0" w:color="auto"/>
          <w:left w:val="none" w:sz="0" w:space="0" w:color="auto"/>
          <w:bottom w:val="none" w:sz="0" w:space="0" w:color="auto"/>
          <w:right w:val="none" w:sz="0" w:space="0" w:color="auto"/>
        </w:pBdr>
        <w:ind w:left="709" w:hanging="425"/>
        <w:jc w:val="both"/>
        <w:rPr>
          <w:rFonts w:ascii="Tahoma" w:hAnsi="Tahoma" w:cs="Tahoma"/>
          <w:sz w:val="22"/>
          <w:szCs w:val="22"/>
        </w:rPr>
      </w:pPr>
      <w:r w:rsidRPr="00901688">
        <w:rPr>
          <w:rFonts w:ascii="Tahoma" w:hAnsi="Tahoma" w:cs="Tahoma"/>
          <w:sz w:val="22"/>
          <w:szCs w:val="22"/>
        </w:rPr>
        <w:t>budki dla ptaków,</w:t>
      </w:r>
    </w:p>
    <w:p w14:paraId="7A64C42A" w14:textId="77777777" w:rsidR="004179E1" w:rsidRPr="00901688" w:rsidRDefault="004179E1" w:rsidP="00286846">
      <w:pPr>
        <w:pStyle w:val="Akapitzlist"/>
        <w:numPr>
          <w:ilvl w:val="0"/>
          <w:numId w:val="40"/>
        </w:numPr>
        <w:pBdr>
          <w:top w:val="none" w:sz="0" w:space="0" w:color="auto"/>
          <w:left w:val="none" w:sz="0" w:space="0" w:color="auto"/>
          <w:bottom w:val="none" w:sz="0" w:space="0" w:color="auto"/>
          <w:right w:val="none" w:sz="0" w:space="0" w:color="auto"/>
        </w:pBdr>
        <w:ind w:left="709" w:hanging="425"/>
        <w:jc w:val="both"/>
        <w:rPr>
          <w:rFonts w:ascii="Tahoma" w:hAnsi="Tahoma" w:cs="Tahoma"/>
          <w:sz w:val="22"/>
          <w:szCs w:val="22"/>
        </w:rPr>
      </w:pPr>
      <w:r w:rsidRPr="00901688">
        <w:rPr>
          <w:rFonts w:ascii="Tahoma" w:hAnsi="Tahoma" w:cs="Tahoma"/>
          <w:sz w:val="22"/>
          <w:szCs w:val="22"/>
        </w:rPr>
        <w:t>karmniki,</w:t>
      </w:r>
    </w:p>
    <w:p w14:paraId="06C68B3A" w14:textId="77777777" w:rsidR="008F3B15" w:rsidRPr="00901688" w:rsidRDefault="008F3B15" w:rsidP="00286846">
      <w:pPr>
        <w:pStyle w:val="Akapitzlist"/>
        <w:numPr>
          <w:ilvl w:val="0"/>
          <w:numId w:val="40"/>
        </w:numPr>
        <w:pBdr>
          <w:top w:val="none" w:sz="0" w:space="0" w:color="auto"/>
          <w:left w:val="none" w:sz="0" w:space="0" w:color="auto"/>
          <w:bottom w:val="none" w:sz="0" w:space="0" w:color="auto"/>
          <w:right w:val="none" w:sz="0" w:space="0" w:color="auto"/>
        </w:pBdr>
        <w:ind w:left="709" w:hanging="425"/>
        <w:jc w:val="both"/>
        <w:rPr>
          <w:rFonts w:ascii="Tahoma" w:hAnsi="Tahoma" w:cs="Tahoma"/>
          <w:sz w:val="22"/>
          <w:szCs w:val="22"/>
        </w:rPr>
      </w:pPr>
      <w:r w:rsidRPr="00901688">
        <w:rPr>
          <w:rFonts w:ascii="Tahoma" w:hAnsi="Tahoma" w:cs="Tahoma"/>
          <w:sz w:val="22"/>
          <w:szCs w:val="22"/>
        </w:rPr>
        <w:t>czytniki wejść d</w:t>
      </w:r>
      <w:r w:rsidR="00663ECB" w:rsidRPr="00901688">
        <w:rPr>
          <w:rFonts w:ascii="Tahoma" w:hAnsi="Tahoma" w:cs="Tahoma"/>
          <w:sz w:val="22"/>
          <w:szCs w:val="22"/>
        </w:rPr>
        <w:t>o parku,</w:t>
      </w:r>
    </w:p>
    <w:p w14:paraId="09D7EF3D" w14:textId="77777777" w:rsidR="00663ECB" w:rsidRPr="00901688" w:rsidRDefault="00663ECB" w:rsidP="00286846">
      <w:pPr>
        <w:pStyle w:val="Akapitzlist"/>
        <w:numPr>
          <w:ilvl w:val="0"/>
          <w:numId w:val="40"/>
        </w:numPr>
        <w:pBdr>
          <w:top w:val="none" w:sz="0" w:space="0" w:color="auto"/>
          <w:left w:val="none" w:sz="0" w:space="0" w:color="auto"/>
          <w:bottom w:val="none" w:sz="0" w:space="0" w:color="auto"/>
          <w:right w:val="none" w:sz="0" w:space="0" w:color="auto"/>
        </w:pBdr>
        <w:ind w:left="709" w:hanging="425"/>
        <w:jc w:val="both"/>
        <w:rPr>
          <w:rFonts w:ascii="Tahoma" w:hAnsi="Tahoma" w:cs="Tahoma"/>
          <w:sz w:val="22"/>
          <w:szCs w:val="22"/>
        </w:rPr>
      </w:pPr>
      <w:r w:rsidRPr="00901688">
        <w:rPr>
          <w:rFonts w:ascii="Tahoma" w:hAnsi="Tahoma" w:cs="Tahoma"/>
          <w:sz w:val="22"/>
          <w:szCs w:val="22"/>
        </w:rPr>
        <w:t>nasadzenia drzew, krzewów i bylin.</w:t>
      </w:r>
    </w:p>
    <w:p w14:paraId="3C01AF5B" w14:textId="77777777" w:rsidR="00485801" w:rsidRPr="00901688" w:rsidRDefault="00B77888" w:rsidP="005150E7">
      <w:pPr>
        <w:pStyle w:val="Akapitzlist1"/>
        <w:pBdr>
          <w:top w:val="none" w:sz="0" w:space="0" w:color="auto"/>
          <w:left w:val="none" w:sz="0" w:space="0" w:color="auto"/>
          <w:bottom w:val="none" w:sz="0" w:space="0" w:color="auto"/>
          <w:right w:val="none" w:sz="0" w:space="0" w:color="auto"/>
        </w:pBdr>
        <w:suppressAutoHyphens w:val="0"/>
        <w:ind w:left="284"/>
        <w:jc w:val="both"/>
        <w:rPr>
          <w:rFonts w:ascii="Tahoma" w:hAnsi="Tahoma" w:cs="Tahoma"/>
          <w:b/>
          <w:sz w:val="22"/>
          <w:szCs w:val="22"/>
        </w:rPr>
      </w:pPr>
      <w:r w:rsidRPr="00901688">
        <w:rPr>
          <w:rFonts w:ascii="Tahoma" w:hAnsi="Tahoma" w:cs="Tahoma"/>
          <w:b/>
          <w:sz w:val="22"/>
          <w:szCs w:val="22"/>
        </w:rPr>
        <w:t xml:space="preserve">UWAGA: </w:t>
      </w:r>
    </w:p>
    <w:p w14:paraId="27B118BE" w14:textId="77777777" w:rsidR="00B77888" w:rsidRPr="00901688" w:rsidRDefault="00B77888" w:rsidP="005150E7">
      <w:pPr>
        <w:pStyle w:val="Akapitzlist1"/>
        <w:numPr>
          <w:ilvl w:val="1"/>
          <w:numId w:val="45"/>
        </w:numPr>
        <w:pBdr>
          <w:top w:val="none" w:sz="0" w:space="0" w:color="auto"/>
          <w:left w:val="none" w:sz="0" w:space="0" w:color="auto"/>
          <w:bottom w:val="none" w:sz="0" w:space="0" w:color="auto"/>
          <w:right w:val="none" w:sz="0" w:space="0" w:color="auto"/>
        </w:pBdr>
        <w:suppressAutoHyphens w:val="0"/>
        <w:ind w:left="567" w:hanging="283"/>
        <w:jc w:val="both"/>
        <w:rPr>
          <w:rFonts w:ascii="Tahoma" w:hAnsi="Tahoma" w:cs="Tahoma"/>
          <w:b/>
          <w:sz w:val="22"/>
          <w:szCs w:val="22"/>
        </w:rPr>
      </w:pPr>
      <w:r w:rsidRPr="00901688">
        <w:rPr>
          <w:rFonts w:ascii="Tahoma" w:hAnsi="Tahoma" w:cs="Tahoma"/>
          <w:b/>
          <w:sz w:val="22"/>
          <w:szCs w:val="22"/>
        </w:rPr>
        <w:t>Z zakresu wyłączono</w:t>
      </w:r>
      <w:r w:rsidR="000F0804" w:rsidRPr="00901688">
        <w:rPr>
          <w:rFonts w:ascii="Tahoma" w:hAnsi="Tahoma" w:cs="Tahoma"/>
          <w:b/>
          <w:sz w:val="22"/>
          <w:szCs w:val="22"/>
        </w:rPr>
        <w:t xml:space="preserve"> wykonanie</w:t>
      </w:r>
      <w:r w:rsidRPr="00901688">
        <w:rPr>
          <w:rFonts w:ascii="Tahoma" w:hAnsi="Tahoma" w:cs="Tahoma"/>
          <w:b/>
          <w:sz w:val="22"/>
          <w:szCs w:val="22"/>
        </w:rPr>
        <w:t xml:space="preserve"> </w:t>
      </w:r>
      <w:proofErr w:type="spellStart"/>
      <w:r w:rsidRPr="00901688">
        <w:rPr>
          <w:rFonts w:ascii="Tahoma" w:hAnsi="Tahoma" w:cs="Tahoma"/>
          <w:b/>
          <w:sz w:val="22"/>
          <w:szCs w:val="22"/>
        </w:rPr>
        <w:t>Street</w:t>
      </w:r>
      <w:proofErr w:type="spellEnd"/>
      <w:r w:rsidRPr="00901688">
        <w:rPr>
          <w:rFonts w:ascii="Tahoma" w:hAnsi="Tahoma" w:cs="Tahoma"/>
          <w:b/>
          <w:sz w:val="22"/>
          <w:szCs w:val="22"/>
        </w:rPr>
        <w:t xml:space="preserve"> </w:t>
      </w:r>
      <w:proofErr w:type="spellStart"/>
      <w:r w:rsidRPr="00901688">
        <w:rPr>
          <w:rFonts w:ascii="Tahoma" w:hAnsi="Tahoma" w:cs="Tahoma"/>
          <w:b/>
          <w:sz w:val="22"/>
          <w:szCs w:val="22"/>
        </w:rPr>
        <w:t>Workout</w:t>
      </w:r>
      <w:proofErr w:type="spellEnd"/>
      <w:r w:rsidR="000F0804" w:rsidRPr="00901688">
        <w:rPr>
          <w:rFonts w:ascii="Tahoma" w:hAnsi="Tahoma" w:cs="Tahoma"/>
          <w:b/>
          <w:sz w:val="22"/>
          <w:szCs w:val="22"/>
        </w:rPr>
        <w:t xml:space="preserve">. </w:t>
      </w:r>
    </w:p>
    <w:p w14:paraId="500EECF7" w14:textId="77777777" w:rsidR="0038730E" w:rsidRPr="00901688" w:rsidRDefault="0038730E" w:rsidP="00286846">
      <w:pPr>
        <w:pStyle w:val="Akapitzlist"/>
        <w:numPr>
          <w:ilvl w:val="0"/>
          <w:numId w:val="45"/>
        </w:numPr>
        <w:pBdr>
          <w:top w:val="none" w:sz="0" w:space="0" w:color="auto"/>
          <w:left w:val="none" w:sz="0" w:space="0" w:color="auto"/>
          <w:bottom w:val="none" w:sz="0" w:space="0" w:color="auto"/>
          <w:right w:val="none" w:sz="0" w:space="0" w:color="auto"/>
        </w:pBdr>
        <w:ind w:left="284" w:hanging="284"/>
        <w:jc w:val="both"/>
        <w:rPr>
          <w:rFonts w:ascii="Tahoma" w:hAnsi="Tahoma" w:cs="Tahoma"/>
          <w:sz w:val="22"/>
          <w:szCs w:val="22"/>
        </w:rPr>
      </w:pPr>
      <w:r w:rsidRPr="00901688">
        <w:rPr>
          <w:rFonts w:ascii="Tahoma" w:hAnsi="Tahoma" w:cs="Tahoma"/>
          <w:sz w:val="22"/>
          <w:szCs w:val="22"/>
        </w:rPr>
        <w:t>Szczegółowy zakres zamówienia określają następujące dokumenty:</w:t>
      </w:r>
    </w:p>
    <w:p w14:paraId="67A5A58E" w14:textId="77777777" w:rsidR="00344FAE" w:rsidRPr="00901688" w:rsidRDefault="009B3EF3" w:rsidP="00286846">
      <w:pPr>
        <w:numPr>
          <w:ilvl w:val="0"/>
          <w:numId w:val="44"/>
        </w:numPr>
        <w:pBdr>
          <w:top w:val="none" w:sz="0" w:space="0" w:color="auto"/>
          <w:left w:val="none" w:sz="0" w:space="0" w:color="auto"/>
          <w:bottom w:val="none" w:sz="0" w:space="0" w:color="auto"/>
          <w:right w:val="none" w:sz="0" w:space="0" w:color="auto"/>
        </w:pBdr>
        <w:ind w:left="567" w:hanging="283"/>
        <w:jc w:val="both"/>
        <w:rPr>
          <w:rFonts w:ascii="Tahoma" w:hAnsi="Tahoma" w:cs="Tahoma"/>
          <w:sz w:val="22"/>
          <w:szCs w:val="22"/>
        </w:rPr>
      </w:pPr>
      <w:r w:rsidRPr="00901688">
        <w:rPr>
          <w:rFonts w:ascii="Tahoma" w:hAnsi="Tahoma" w:cs="Tahoma"/>
          <w:sz w:val="22"/>
          <w:szCs w:val="22"/>
        </w:rPr>
        <w:t>S</w:t>
      </w:r>
      <w:r w:rsidR="00344FAE" w:rsidRPr="00901688">
        <w:rPr>
          <w:rFonts w:ascii="Tahoma" w:hAnsi="Tahoma" w:cs="Tahoma"/>
          <w:sz w:val="22"/>
          <w:szCs w:val="22"/>
        </w:rPr>
        <w:t xml:space="preserve">pecyfikacja </w:t>
      </w:r>
      <w:r w:rsidRPr="00901688">
        <w:rPr>
          <w:rFonts w:ascii="Tahoma" w:hAnsi="Tahoma" w:cs="Tahoma"/>
          <w:sz w:val="22"/>
          <w:szCs w:val="22"/>
        </w:rPr>
        <w:t>I</w:t>
      </w:r>
      <w:r w:rsidR="00344FAE" w:rsidRPr="00901688">
        <w:rPr>
          <w:rFonts w:ascii="Tahoma" w:hAnsi="Tahoma" w:cs="Tahoma"/>
          <w:sz w:val="22"/>
          <w:szCs w:val="22"/>
        </w:rPr>
        <w:t xml:space="preserve">stotnych </w:t>
      </w:r>
      <w:r w:rsidRPr="00901688">
        <w:rPr>
          <w:rFonts w:ascii="Tahoma" w:hAnsi="Tahoma" w:cs="Tahoma"/>
          <w:sz w:val="22"/>
          <w:szCs w:val="22"/>
        </w:rPr>
        <w:t>Warunków Z</w:t>
      </w:r>
      <w:r w:rsidR="00344FAE" w:rsidRPr="00901688">
        <w:rPr>
          <w:rFonts w:ascii="Tahoma" w:hAnsi="Tahoma" w:cs="Tahoma"/>
          <w:sz w:val="22"/>
          <w:szCs w:val="22"/>
        </w:rPr>
        <w:t>amówienia,</w:t>
      </w:r>
    </w:p>
    <w:p w14:paraId="58CD3304" w14:textId="77777777" w:rsidR="004479CC" w:rsidRPr="00901688" w:rsidRDefault="004479CC" w:rsidP="00286846">
      <w:pPr>
        <w:pStyle w:val="Akapitzlist"/>
        <w:numPr>
          <w:ilvl w:val="0"/>
          <w:numId w:val="44"/>
        </w:numPr>
        <w:pBdr>
          <w:top w:val="none" w:sz="0" w:space="0" w:color="auto"/>
          <w:left w:val="none" w:sz="0" w:space="0" w:color="auto"/>
          <w:bottom w:val="none" w:sz="0" w:space="0" w:color="auto"/>
          <w:right w:val="none" w:sz="0" w:space="0" w:color="auto"/>
        </w:pBdr>
        <w:ind w:left="567" w:hanging="283"/>
        <w:jc w:val="both"/>
        <w:rPr>
          <w:rFonts w:ascii="Tahoma" w:hAnsi="Tahoma" w:cs="Tahoma"/>
          <w:sz w:val="22"/>
          <w:szCs w:val="22"/>
        </w:rPr>
      </w:pPr>
      <w:r w:rsidRPr="00901688">
        <w:rPr>
          <w:rFonts w:ascii="Tahoma" w:hAnsi="Tahoma" w:cs="Tahoma"/>
          <w:sz w:val="22"/>
          <w:szCs w:val="22"/>
        </w:rPr>
        <w:t>Dokumentacja projektowa obejmująca:</w:t>
      </w:r>
    </w:p>
    <w:p w14:paraId="532B1903" w14:textId="77777777" w:rsidR="00E401AD" w:rsidRPr="00901688" w:rsidRDefault="00E401AD" w:rsidP="00286846">
      <w:pPr>
        <w:pStyle w:val="Akapitzlist"/>
        <w:numPr>
          <w:ilvl w:val="0"/>
          <w:numId w:val="48"/>
        </w:numPr>
        <w:pBdr>
          <w:top w:val="none" w:sz="0" w:space="0" w:color="auto"/>
          <w:left w:val="none" w:sz="0" w:space="0" w:color="auto"/>
          <w:bottom w:val="none" w:sz="0" w:space="0" w:color="auto"/>
          <w:right w:val="none" w:sz="0" w:space="0" w:color="auto"/>
        </w:pBdr>
        <w:ind w:left="851" w:hanging="284"/>
        <w:jc w:val="both"/>
        <w:rPr>
          <w:rFonts w:ascii="Tahoma" w:hAnsi="Tahoma" w:cs="Tahoma"/>
          <w:sz w:val="22"/>
          <w:szCs w:val="22"/>
        </w:rPr>
      </w:pPr>
      <w:r w:rsidRPr="00901688">
        <w:rPr>
          <w:rFonts w:ascii="Tahoma" w:hAnsi="Tahoma" w:cs="Tahoma"/>
          <w:sz w:val="22"/>
          <w:szCs w:val="22"/>
        </w:rPr>
        <w:t>Projekt budowlany</w:t>
      </w:r>
      <w:r w:rsidR="00A66172" w:rsidRPr="00901688">
        <w:rPr>
          <w:rFonts w:ascii="Tahoma" w:hAnsi="Tahoma" w:cs="Tahoma"/>
          <w:sz w:val="22"/>
          <w:szCs w:val="22"/>
        </w:rPr>
        <w:t xml:space="preserve"> i wykonawczy</w:t>
      </w:r>
      <w:r w:rsidRPr="00901688">
        <w:rPr>
          <w:rFonts w:ascii="Tahoma" w:hAnsi="Tahoma" w:cs="Tahoma"/>
          <w:sz w:val="22"/>
          <w:szCs w:val="22"/>
        </w:rPr>
        <w:t xml:space="preserve"> „Roboty budowlane polegające na budowie, przebudowie i</w:t>
      </w:r>
      <w:r w:rsidR="00E70191" w:rsidRPr="00901688">
        <w:rPr>
          <w:rFonts w:ascii="Tahoma" w:hAnsi="Tahoma" w:cs="Tahoma"/>
          <w:sz w:val="22"/>
          <w:szCs w:val="22"/>
        </w:rPr>
        <w:t xml:space="preserve"> </w:t>
      </w:r>
      <w:r w:rsidRPr="00901688">
        <w:rPr>
          <w:rFonts w:ascii="Tahoma" w:hAnsi="Tahoma" w:cs="Tahoma"/>
          <w:sz w:val="22"/>
          <w:szCs w:val="22"/>
        </w:rPr>
        <w:t>rozbudowie ciągów komunikacy</w:t>
      </w:r>
      <w:r w:rsidR="009B3EF3" w:rsidRPr="00901688">
        <w:rPr>
          <w:rFonts w:ascii="Tahoma" w:hAnsi="Tahoma" w:cs="Tahoma"/>
          <w:sz w:val="22"/>
          <w:szCs w:val="22"/>
        </w:rPr>
        <w:t>jnych i utwardzeń terenu wraz z </w:t>
      </w:r>
      <w:r w:rsidRPr="00901688">
        <w:rPr>
          <w:rFonts w:ascii="Tahoma" w:hAnsi="Tahoma" w:cs="Tahoma"/>
          <w:sz w:val="22"/>
          <w:szCs w:val="22"/>
        </w:rPr>
        <w:t>infrastrukturą towarzyszącą, budowie i przebudowie schodów terenowych, montażu obiektów małej architektury: ławek, koszy na śmieci, stołów rekreacyjnych, tablic informacyjno-edukacyjnych, urządzeń do ćwiczeń, montażu lamp oświetleniowych i rozbudowie WLZ energetycznej, montażu elementów zdrojów wody pitnej wraz z budową przyłącza wodociągowe</w:t>
      </w:r>
      <w:r w:rsidR="004479CC" w:rsidRPr="00901688">
        <w:rPr>
          <w:rFonts w:ascii="Tahoma" w:hAnsi="Tahoma" w:cs="Tahoma"/>
          <w:sz w:val="22"/>
          <w:szCs w:val="22"/>
        </w:rPr>
        <w:t>go oraz rewaloryzacji zieleni i </w:t>
      </w:r>
      <w:proofErr w:type="spellStart"/>
      <w:r w:rsidRPr="00901688">
        <w:rPr>
          <w:rFonts w:ascii="Tahoma" w:hAnsi="Tahoma" w:cs="Tahoma"/>
          <w:sz w:val="22"/>
          <w:szCs w:val="22"/>
        </w:rPr>
        <w:t>nasadzeń</w:t>
      </w:r>
      <w:proofErr w:type="spellEnd"/>
      <w:r w:rsidRPr="00901688">
        <w:rPr>
          <w:rFonts w:ascii="Tahoma" w:hAnsi="Tahoma" w:cs="Tahoma"/>
          <w:sz w:val="22"/>
          <w:szCs w:val="22"/>
        </w:rPr>
        <w:t xml:space="preserve"> w ramach zadania „Zagospodar</w:t>
      </w:r>
      <w:r w:rsidR="004479CC" w:rsidRPr="00901688">
        <w:rPr>
          <w:rFonts w:ascii="Tahoma" w:hAnsi="Tahoma" w:cs="Tahoma"/>
          <w:sz w:val="22"/>
          <w:szCs w:val="22"/>
        </w:rPr>
        <w:t>owanie terenu Parku im. Gen. W. </w:t>
      </w:r>
      <w:r w:rsidRPr="00901688">
        <w:rPr>
          <w:rFonts w:ascii="Tahoma" w:hAnsi="Tahoma" w:cs="Tahoma"/>
          <w:sz w:val="22"/>
          <w:szCs w:val="22"/>
        </w:rPr>
        <w:t xml:space="preserve">Sikorskiego na cele turystyczno-rekreacyjne”” </w:t>
      </w:r>
      <w:r w:rsidR="00A66172" w:rsidRPr="00901688">
        <w:rPr>
          <w:rFonts w:ascii="Tahoma" w:hAnsi="Tahoma" w:cs="Tahoma"/>
          <w:sz w:val="22"/>
          <w:szCs w:val="22"/>
        </w:rPr>
        <w:t xml:space="preserve">– TOM I </w:t>
      </w:r>
      <w:proofErr w:type="spellStart"/>
      <w:r w:rsidR="00A66172" w:rsidRPr="00901688">
        <w:rPr>
          <w:rFonts w:ascii="Tahoma" w:hAnsi="Tahoma" w:cs="Tahoma"/>
          <w:sz w:val="22"/>
          <w:szCs w:val="22"/>
        </w:rPr>
        <w:t>i</w:t>
      </w:r>
      <w:proofErr w:type="spellEnd"/>
      <w:r w:rsidR="00A66172" w:rsidRPr="00901688">
        <w:rPr>
          <w:rFonts w:ascii="Tahoma" w:hAnsi="Tahoma" w:cs="Tahoma"/>
          <w:sz w:val="22"/>
          <w:szCs w:val="22"/>
        </w:rPr>
        <w:t xml:space="preserve"> II</w:t>
      </w:r>
      <w:r w:rsidR="0025170F" w:rsidRPr="00901688">
        <w:rPr>
          <w:rFonts w:ascii="Tahoma" w:hAnsi="Tahoma" w:cs="Tahoma"/>
          <w:sz w:val="22"/>
          <w:szCs w:val="22"/>
        </w:rPr>
        <w:t>,</w:t>
      </w:r>
    </w:p>
    <w:p w14:paraId="376B6BE5" w14:textId="77777777" w:rsidR="00A66172" w:rsidRPr="00901688" w:rsidRDefault="00A66172" w:rsidP="00286846">
      <w:pPr>
        <w:pStyle w:val="Akapitzlist"/>
        <w:numPr>
          <w:ilvl w:val="0"/>
          <w:numId w:val="48"/>
        </w:numPr>
        <w:pBdr>
          <w:top w:val="none" w:sz="0" w:space="0" w:color="auto"/>
          <w:left w:val="none" w:sz="0" w:space="0" w:color="auto"/>
          <w:bottom w:val="none" w:sz="0" w:space="0" w:color="auto"/>
          <w:right w:val="none" w:sz="0" w:space="0" w:color="auto"/>
        </w:pBdr>
        <w:ind w:left="851" w:hanging="284"/>
        <w:jc w:val="both"/>
        <w:rPr>
          <w:rFonts w:ascii="Tahoma" w:hAnsi="Tahoma" w:cs="Tahoma"/>
          <w:sz w:val="22"/>
          <w:szCs w:val="22"/>
        </w:rPr>
      </w:pPr>
      <w:r w:rsidRPr="00901688">
        <w:rPr>
          <w:rFonts w:ascii="Tahoma" w:hAnsi="Tahoma" w:cs="Tahoma"/>
          <w:sz w:val="22"/>
          <w:szCs w:val="22"/>
        </w:rPr>
        <w:t>Specyfikacje Techniczne Wykonania i Obioru Robót Budowlanych</w:t>
      </w:r>
      <w:r w:rsidR="0025170F" w:rsidRPr="00901688">
        <w:rPr>
          <w:rFonts w:ascii="Tahoma" w:hAnsi="Tahoma" w:cs="Tahoma"/>
          <w:sz w:val="22"/>
          <w:szCs w:val="22"/>
        </w:rPr>
        <w:t>,</w:t>
      </w:r>
    </w:p>
    <w:p w14:paraId="2F1707EF" w14:textId="77777777" w:rsidR="00A66172" w:rsidRPr="00901688" w:rsidRDefault="00A66172" w:rsidP="00286846">
      <w:pPr>
        <w:numPr>
          <w:ilvl w:val="0"/>
          <w:numId w:val="44"/>
        </w:numPr>
        <w:pBdr>
          <w:top w:val="none" w:sz="0" w:space="0" w:color="auto"/>
          <w:left w:val="none" w:sz="0" w:space="0" w:color="auto"/>
          <w:bottom w:val="none" w:sz="0" w:space="0" w:color="auto"/>
          <w:right w:val="none" w:sz="0" w:space="0" w:color="auto"/>
        </w:pBdr>
        <w:ind w:left="567" w:hanging="283"/>
        <w:jc w:val="both"/>
        <w:rPr>
          <w:rFonts w:ascii="Tahoma" w:hAnsi="Tahoma" w:cs="Tahoma"/>
          <w:sz w:val="22"/>
        </w:rPr>
      </w:pPr>
      <w:r w:rsidRPr="00901688">
        <w:rPr>
          <w:rFonts w:ascii="Tahoma" w:hAnsi="Tahoma" w:cs="Tahoma"/>
          <w:sz w:val="22"/>
        </w:rPr>
        <w:t>Przedmiar robót</w:t>
      </w:r>
      <w:r w:rsidR="004479CC" w:rsidRPr="00901688">
        <w:rPr>
          <w:rFonts w:ascii="Tahoma" w:hAnsi="Tahoma" w:cs="Tahoma"/>
          <w:sz w:val="22"/>
        </w:rPr>
        <w:t xml:space="preserve"> (należy traktować jako dokument pomocniczy określający szacunkowe ilości robót jakie należy wykonać w ramach zadania)</w:t>
      </w:r>
      <w:r w:rsidR="0025170F" w:rsidRPr="00901688">
        <w:rPr>
          <w:rFonts w:ascii="Tahoma" w:hAnsi="Tahoma" w:cs="Tahoma"/>
          <w:sz w:val="22"/>
        </w:rPr>
        <w:t>,</w:t>
      </w:r>
    </w:p>
    <w:p w14:paraId="21982A34" w14:textId="77777777" w:rsidR="009B3EF3" w:rsidRPr="00901688" w:rsidRDefault="009B3EF3" w:rsidP="00286846">
      <w:pPr>
        <w:pStyle w:val="Akapitzlist"/>
        <w:numPr>
          <w:ilvl w:val="0"/>
          <w:numId w:val="44"/>
        </w:numPr>
        <w:pBdr>
          <w:top w:val="none" w:sz="0" w:space="0" w:color="auto"/>
          <w:left w:val="none" w:sz="0" w:space="0" w:color="auto"/>
          <w:bottom w:val="none" w:sz="0" w:space="0" w:color="auto"/>
          <w:right w:val="none" w:sz="0" w:space="0" w:color="auto"/>
        </w:pBdr>
        <w:ind w:left="567" w:hanging="283"/>
        <w:jc w:val="both"/>
        <w:rPr>
          <w:rFonts w:ascii="Tahoma" w:hAnsi="Tahoma" w:cs="Tahoma"/>
          <w:sz w:val="22"/>
        </w:rPr>
      </w:pPr>
      <w:r w:rsidRPr="00901688">
        <w:rPr>
          <w:rFonts w:ascii="Tahoma" w:hAnsi="Tahoma" w:cs="Tahoma"/>
          <w:sz w:val="22"/>
        </w:rPr>
        <w:t>Decyzja o pozwoleniu na budowę Nr 38/2018/</w:t>
      </w:r>
      <w:proofErr w:type="spellStart"/>
      <w:r w:rsidRPr="00901688">
        <w:rPr>
          <w:rFonts w:ascii="Tahoma" w:hAnsi="Tahoma" w:cs="Tahoma"/>
          <w:sz w:val="22"/>
        </w:rPr>
        <w:t>Mrg</w:t>
      </w:r>
      <w:proofErr w:type="spellEnd"/>
      <w:r w:rsidRPr="00901688">
        <w:rPr>
          <w:rFonts w:ascii="Tahoma" w:hAnsi="Tahoma" w:cs="Tahoma"/>
          <w:sz w:val="22"/>
        </w:rPr>
        <w:t xml:space="preserve"> z dnia 01.02.2018 r.</w:t>
      </w:r>
      <w:r w:rsidR="0025170F" w:rsidRPr="00901688">
        <w:rPr>
          <w:rFonts w:ascii="Tahoma" w:hAnsi="Tahoma" w:cs="Tahoma"/>
          <w:sz w:val="22"/>
        </w:rPr>
        <w:t>,</w:t>
      </w:r>
    </w:p>
    <w:p w14:paraId="6597C037" w14:textId="77777777" w:rsidR="004479CC" w:rsidRPr="00901688" w:rsidRDefault="004479CC" w:rsidP="00286846">
      <w:pPr>
        <w:pStyle w:val="Akapitzlist"/>
        <w:numPr>
          <w:ilvl w:val="0"/>
          <w:numId w:val="44"/>
        </w:numPr>
        <w:pBdr>
          <w:top w:val="none" w:sz="0" w:space="0" w:color="auto"/>
          <w:left w:val="none" w:sz="0" w:space="0" w:color="auto"/>
          <w:bottom w:val="none" w:sz="0" w:space="0" w:color="auto"/>
          <w:right w:val="none" w:sz="0" w:space="0" w:color="auto"/>
        </w:pBdr>
        <w:ind w:left="567" w:hanging="283"/>
        <w:jc w:val="both"/>
        <w:rPr>
          <w:rFonts w:ascii="Tahoma" w:hAnsi="Tahoma" w:cs="Tahoma"/>
          <w:sz w:val="22"/>
        </w:rPr>
      </w:pPr>
      <w:r w:rsidRPr="00901688">
        <w:rPr>
          <w:rFonts w:ascii="Tahoma" w:hAnsi="Tahoma" w:cs="Tahoma"/>
          <w:sz w:val="22"/>
        </w:rPr>
        <w:t>Ekspertyza pod kątem występowania chronionych gatunków grzybów, roślin i zwierząt kolidujących z realizowaną inwestycją pn. „Zagospodarowanie terenu Parku im. Gen. W. Sikorskiego na cele turystyczno-rekreacyjne”,</w:t>
      </w:r>
    </w:p>
    <w:p w14:paraId="09B5E815" w14:textId="77777777" w:rsidR="0038730E" w:rsidRPr="00901688" w:rsidRDefault="009B3EF3" w:rsidP="00286846">
      <w:pPr>
        <w:numPr>
          <w:ilvl w:val="0"/>
          <w:numId w:val="44"/>
        </w:numPr>
        <w:pBdr>
          <w:top w:val="none" w:sz="0" w:space="0" w:color="auto"/>
          <w:left w:val="none" w:sz="0" w:space="0" w:color="auto"/>
          <w:bottom w:val="none" w:sz="0" w:space="0" w:color="auto"/>
          <w:right w:val="none" w:sz="0" w:space="0" w:color="auto"/>
        </w:pBdr>
        <w:ind w:left="567" w:hanging="283"/>
        <w:jc w:val="both"/>
        <w:rPr>
          <w:rFonts w:ascii="Tahoma" w:hAnsi="Tahoma" w:cs="Tahoma"/>
          <w:sz w:val="22"/>
          <w:szCs w:val="22"/>
        </w:rPr>
      </w:pPr>
      <w:r w:rsidRPr="00901688">
        <w:rPr>
          <w:rFonts w:ascii="Tahoma" w:hAnsi="Tahoma" w:cs="Tahoma"/>
          <w:sz w:val="22"/>
          <w:szCs w:val="22"/>
        </w:rPr>
        <w:t>O</w:t>
      </w:r>
      <w:r w:rsidR="0038730E" w:rsidRPr="00901688">
        <w:rPr>
          <w:rFonts w:ascii="Tahoma" w:hAnsi="Tahoma" w:cs="Tahoma"/>
          <w:sz w:val="22"/>
          <w:szCs w:val="22"/>
        </w:rPr>
        <w:t>bowiązujące warunki techniczne, normy.</w:t>
      </w:r>
    </w:p>
    <w:p w14:paraId="229528E6" w14:textId="77777777" w:rsidR="0025170F" w:rsidRPr="00901688" w:rsidRDefault="0025170F" w:rsidP="0025170F">
      <w:pPr>
        <w:pStyle w:val="WW-Tekstpodstawowy2"/>
        <w:suppressAutoHyphens w:val="0"/>
        <w:ind w:left="284"/>
        <w:rPr>
          <w:rFonts w:ascii="Tahoma" w:hAnsi="Tahoma" w:cs="Tahoma"/>
          <w:sz w:val="22"/>
          <w:szCs w:val="22"/>
        </w:rPr>
      </w:pPr>
      <w:r w:rsidRPr="00901688">
        <w:rPr>
          <w:rFonts w:ascii="Tahoma" w:hAnsi="Tahoma" w:cs="Tahoma"/>
          <w:sz w:val="22"/>
          <w:szCs w:val="22"/>
        </w:rPr>
        <w:t>Wyżej wymienione dokumenty należy traktować jako wzajemnie uzupełniające i wyjaśniające. W przypadku powstania niedających się pogodzić niezgodności o charakterze technicznym – podstawą do ostatecznego ustalenia przedmiotu zamówienia oraz wyceny tego przedmiotu</w:t>
      </w:r>
      <w:r w:rsidR="00CE30C2" w:rsidRPr="00901688">
        <w:rPr>
          <w:rFonts w:ascii="Tahoma" w:hAnsi="Tahoma" w:cs="Tahoma"/>
          <w:sz w:val="22"/>
          <w:szCs w:val="22"/>
        </w:rPr>
        <w:t xml:space="preserve"> –</w:t>
      </w:r>
      <w:r w:rsidRPr="00901688">
        <w:rPr>
          <w:rFonts w:ascii="Tahoma" w:hAnsi="Tahoma" w:cs="Tahoma"/>
          <w:sz w:val="22"/>
          <w:szCs w:val="22"/>
        </w:rPr>
        <w:t xml:space="preserve"> </w:t>
      </w:r>
      <w:r w:rsidRPr="00901688">
        <w:rPr>
          <w:rFonts w:ascii="Tahoma" w:hAnsi="Tahoma" w:cs="Tahoma"/>
          <w:b/>
          <w:sz w:val="22"/>
          <w:szCs w:val="22"/>
        </w:rPr>
        <w:t>jest</w:t>
      </w:r>
      <w:r w:rsidR="00CE30C2" w:rsidRPr="00901688">
        <w:rPr>
          <w:rFonts w:ascii="Tahoma" w:hAnsi="Tahoma" w:cs="Tahoma"/>
          <w:b/>
          <w:sz w:val="22"/>
          <w:szCs w:val="22"/>
        </w:rPr>
        <w:t xml:space="preserve"> przede wszystkim</w:t>
      </w:r>
      <w:r w:rsidRPr="00901688">
        <w:rPr>
          <w:rFonts w:ascii="Tahoma" w:hAnsi="Tahoma" w:cs="Tahoma"/>
          <w:b/>
          <w:sz w:val="22"/>
          <w:szCs w:val="22"/>
        </w:rPr>
        <w:t xml:space="preserve"> projekt budowlany</w:t>
      </w:r>
      <w:r w:rsidR="00CE30C2" w:rsidRPr="00901688">
        <w:rPr>
          <w:rFonts w:ascii="Tahoma" w:hAnsi="Tahoma" w:cs="Tahoma"/>
          <w:sz w:val="22"/>
          <w:szCs w:val="22"/>
        </w:rPr>
        <w:t>. W </w:t>
      </w:r>
      <w:r w:rsidRPr="00901688">
        <w:rPr>
          <w:rFonts w:ascii="Tahoma" w:hAnsi="Tahoma" w:cs="Tahoma"/>
          <w:sz w:val="22"/>
          <w:szCs w:val="22"/>
        </w:rPr>
        <w:t>następnej kolejności należy opierać się na specyfikacji istotnych warunków zamówienia, projekcie wykonawczym, specy</w:t>
      </w:r>
      <w:r w:rsidR="00CE30C2" w:rsidRPr="00901688">
        <w:rPr>
          <w:rFonts w:ascii="Tahoma" w:hAnsi="Tahoma" w:cs="Tahoma"/>
          <w:sz w:val="22"/>
          <w:szCs w:val="22"/>
        </w:rPr>
        <w:t>fikacji technicznej wykonania i </w:t>
      </w:r>
      <w:r w:rsidRPr="00901688">
        <w:rPr>
          <w:rFonts w:ascii="Tahoma" w:hAnsi="Tahoma" w:cs="Tahoma"/>
          <w:sz w:val="22"/>
          <w:szCs w:val="22"/>
        </w:rPr>
        <w:t>odbioru robót, przedmiarze robót. Powyższe do</w:t>
      </w:r>
      <w:r w:rsidR="00CE30C2" w:rsidRPr="00901688">
        <w:rPr>
          <w:rFonts w:ascii="Tahoma" w:hAnsi="Tahoma" w:cs="Tahoma"/>
          <w:sz w:val="22"/>
          <w:szCs w:val="22"/>
        </w:rPr>
        <w:t>kumenty należy wykorzystywać do </w:t>
      </w:r>
      <w:r w:rsidRPr="00901688">
        <w:rPr>
          <w:rFonts w:ascii="Tahoma" w:hAnsi="Tahoma" w:cs="Tahoma"/>
          <w:sz w:val="22"/>
          <w:szCs w:val="22"/>
        </w:rPr>
        <w:t>wyceny robót w</w:t>
      </w:r>
      <w:r w:rsidR="007464BA" w:rsidRPr="00901688">
        <w:rPr>
          <w:rFonts w:ascii="Tahoma" w:hAnsi="Tahoma" w:cs="Tahoma"/>
          <w:sz w:val="22"/>
          <w:szCs w:val="22"/>
        </w:rPr>
        <w:t xml:space="preserve"> </w:t>
      </w:r>
      <w:r w:rsidRPr="00901688">
        <w:rPr>
          <w:rFonts w:ascii="Tahoma" w:hAnsi="Tahoma" w:cs="Tahoma"/>
          <w:sz w:val="22"/>
          <w:szCs w:val="22"/>
        </w:rPr>
        <w:t>przypadku, gdy dokument nadrzędny nie zawiera wyjaśnień.</w:t>
      </w:r>
    </w:p>
    <w:p w14:paraId="4F4ECD08" w14:textId="77777777" w:rsidR="0038730E" w:rsidRPr="00901688" w:rsidRDefault="0038730E" w:rsidP="00286846">
      <w:pPr>
        <w:pStyle w:val="WW-Tekstpodstawowy2"/>
        <w:numPr>
          <w:ilvl w:val="0"/>
          <w:numId w:val="45"/>
        </w:numPr>
        <w:suppressAutoHyphens w:val="0"/>
        <w:ind w:left="284" w:hanging="284"/>
        <w:rPr>
          <w:rFonts w:ascii="Tahoma" w:hAnsi="Tahoma" w:cs="Tahoma"/>
          <w:sz w:val="22"/>
          <w:szCs w:val="22"/>
        </w:rPr>
      </w:pPr>
      <w:r w:rsidRPr="00901688">
        <w:rPr>
          <w:rFonts w:ascii="Tahoma" w:hAnsi="Tahoma" w:cs="Tahoma"/>
          <w:sz w:val="22"/>
          <w:szCs w:val="22"/>
        </w:rPr>
        <w:t xml:space="preserve">Wykonawca </w:t>
      </w:r>
      <w:r w:rsidR="00B24AF1" w:rsidRPr="00901688">
        <w:rPr>
          <w:rFonts w:ascii="Tahoma" w:hAnsi="Tahoma" w:cs="Tahoma"/>
          <w:sz w:val="22"/>
          <w:szCs w:val="22"/>
        </w:rPr>
        <w:t>powinien</w:t>
      </w:r>
      <w:r w:rsidRPr="00901688">
        <w:rPr>
          <w:rFonts w:ascii="Tahoma" w:hAnsi="Tahoma" w:cs="Tahoma"/>
          <w:sz w:val="22"/>
          <w:szCs w:val="22"/>
        </w:rPr>
        <w:t xml:space="preserve"> dokonać we własnym zakresie i na własny koszt wizji w</w:t>
      </w:r>
      <w:r w:rsidR="007464BA" w:rsidRPr="00901688">
        <w:rPr>
          <w:rFonts w:ascii="Tahoma" w:hAnsi="Tahoma" w:cs="Tahoma"/>
          <w:sz w:val="22"/>
          <w:szCs w:val="22"/>
        </w:rPr>
        <w:t xml:space="preserve"> </w:t>
      </w:r>
      <w:r w:rsidRPr="00901688">
        <w:rPr>
          <w:rFonts w:ascii="Tahoma" w:hAnsi="Tahoma" w:cs="Tahoma"/>
          <w:sz w:val="22"/>
          <w:szCs w:val="22"/>
        </w:rPr>
        <w:t>terenie oraz dokonać pomiarów i oględzin obiektów niezbędnych do realizacji zadania przed złożeniem oferty cenowej.</w:t>
      </w:r>
    </w:p>
    <w:p w14:paraId="1D1C7EB4" w14:textId="77777777" w:rsidR="0038730E" w:rsidRPr="00901688" w:rsidRDefault="0038730E" w:rsidP="00286846">
      <w:pPr>
        <w:pStyle w:val="Akapitzlist"/>
        <w:numPr>
          <w:ilvl w:val="0"/>
          <w:numId w:val="45"/>
        </w:numPr>
        <w:ind w:left="284" w:hanging="284"/>
        <w:jc w:val="both"/>
        <w:rPr>
          <w:rFonts w:ascii="Tahoma" w:hAnsi="Tahoma" w:cs="Tahoma"/>
          <w:sz w:val="22"/>
          <w:szCs w:val="22"/>
        </w:rPr>
      </w:pPr>
      <w:r w:rsidRPr="00901688">
        <w:rPr>
          <w:rFonts w:ascii="Tahoma" w:hAnsi="Tahoma" w:cs="Tahoma"/>
          <w:sz w:val="22"/>
          <w:szCs w:val="22"/>
        </w:rPr>
        <w:t xml:space="preserve">Jeżeli w opisie przedmiotu zamówienia wskazano jakikolwiek znak towarowy, patent czy pochodzenie – należy przyjąć, że wskazano patenty, znaki towarowe, pochodzenie określające parametry techniczne, eksploatacyjne, użytkowe co oznacza, że Zamawiający dopuszcza złożenie oferty w tej części przedmiotu zamówienia o równoważnych parametrach technicznych, eksploatacyjnych i użytkowych. Jednocześnie przypominamy, że zgodnie z art. 30 ust. 5 ustawy </w:t>
      </w:r>
      <w:proofErr w:type="spellStart"/>
      <w:r w:rsidRPr="00901688">
        <w:rPr>
          <w:rFonts w:ascii="Tahoma" w:hAnsi="Tahoma" w:cs="Tahoma"/>
          <w:sz w:val="22"/>
          <w:szCs w:val="22"/>
        </w:rPr>
        <w:t>Pzp</w:t>
      </w:r>
      <w:proofErr w:type="spellEnd"/>
      <w:r w:rsidRPr="00901688">
        <w:rPr>
          <w:rFonts w:ascii="Tahoma" w:hAnsi="Tahoma" w:cs="Tahoma"/>
          <w:sz w:val="22"/>
          <w:szCs w:val="22"/>
        </w:rPr>
        <w:t xml:space="preserve"> Wykonawca, który powołuje się na rozwiązania równoważne opisywane przez Zamawiającego, jest obowiązany wykazać, że oferowany przez niego sprzęt spełnia wymagania określone przez Zamawiającego.</w:t>
      </w:r>
    </w:p>
    <w:p w14:paraId="69358E37" w14:textId="77777777" w:rsidR="007464BA" w:rsidRPr="00901688" w:rsidRDefault="007464BA" w:rsidP="007464BA">
      <w:pPr>
        <w:pStyle w:val="Akapitzlist"/>
        <w:ind w:left="284"/>
        <w:jc w:val="both"/>
        <w:rPr>
          <w:rFonts w:ascii="Tahoma" w:hAnsi="Tahoma" w:cs="Tahoma"/>
          <w:sz w:val="22"/>
          <w:szCs w:val="22"/>
        </w:rPr>
      </w:pPr>
      <w:r w:rsidRPr="00901688">
        <w:rPr>
          <w:rFonts w:ascii="Tahoma" w:hAnsi="Tahoma" w:cs="Tahoma"/>
          <w:sz w:val="22"/>
          <w:szCs w:val="22"/>
        </w:rPr>
        <w:t>Zainstalowane urządzenia wyposażenia powinny być estetyczne, trwałe i bezpieczne. Dopuszcza się urządzenia wyposażenia różnych producentów przy zachowaniu określonych w projekcie i SIWZ wymiarów, materiałów i funkcji urządzeń – dopuszczalna odchyłka od wskazanych wymiarów ±10%.</w:t>
      </w:r>
    </w:p>
    <w:p w14:paraId="469DB11E" w14:textId="77777777" w:rsidR="0038730E" w:rsidRPr="00901688" w:rsidRDefault="0038730E" w:rsidP="00286846">
      <w:pPr>
        <w:pStyle w:val="Akapitzlist"/>
        <w:numPr>
          <w:ilvl w:val="0"/>
          <w:numId w:val="45"/>
        </w:numPr>
        <w:ind w:left="284" w:hanging="284"/>
        <w:jc w:val="both"/>
        <w:rPr>
          <w:rFonts w:ascii="Tahoma" w:hAnsi="Tahoma" w:cs="Tahoma"/>
          <w:sz w:val="22"/>
          <w:szCs w:val="22"/>
        </w:rPr>
      </w:pPr>
      <w:r w:rsidRPr="00901688">
        <w:rPr>
          <w:rFonts w:ascii="Tahoma" w:hAnsi="Tahoma" w:cs="Tahoma"/>
          <w:sz w:val="22"/>
          <w:szCs w:val="22"/>
        </w:rPr>
        <w:lastRenderedPageBreak/>
        <w:t xml:space="preserve">Stosownie do treści art. 29 ust. 3a ustawy </w:t>
      </w:r>
      <w:proofErr w:type="spellStart"/>
      <w:r w:rsidRPr="00901688">
        <w:rPr>
          <w:rFonts w:ascii="Tahoma" w:hAnsi="Tahoma" w:cs="Tahoma"/>
          <w:sz w:val="22"/>
          <w:szCs w:val="22"/>
        </w:rPr>
        <w:t>Pzp</w:t>
      </w:r>
      <w:proofErr w:type="spellEnd"/>
      <w:r w:rsidRPr="00901688">
        <w:rPr>
          <w:rFonts w:ascii="Tahoma" w:hAnsi="Tahoma" w:cs="Tahoma"/>
          <w:sz w:val="22"/>
          <w:szCs w:val="22"/>
        </w:rPr>
        <w:t xml:space="preserve"> Zamawiający wymaga zatrudnienia przez Wykonawcę lub Podwykonawcę na podstawie umowy o pracę, osób wykonujących  czynności w zakresie  realizacji zamówienia wymie</w:t>
      </w:r>
      <w:r w:rsidR="00770CA8" w:rsidRPr="00901688">
        <w:rPr>
          <w:rFonts w:ascii="Tahoma" w:hAnsi="Tahoma" w:cs="Tahoma"/>
          <w:sz w:val="22"/>
          <w:szCs w:val="22"/>
        </w:rPr>
        <w:t>nionych w rozdziale IV ust</w:t>
      </w:r>
      <w:r w:rsidR="00173FE0" w:rsidRPr="00901688">
        <w:rPr>
          <w:rFonts w:ascii="Tahoma" w:hAnsi="Tahoma" w:cs="Tahoma"/>
          <w:sz w:val="22"/>
          <w:szCs w:val="22"/>
        </w:rPr>
        <w:t>. </w:t>
      </w:r>
      <w:r w:rsidR="00770CA8" w:rsidRPr="00901688">
        <w:rPr>
          <w:rFonts w:ascii="Tahoma" w:hAnsi="Tahoma" w:cs="Tahoma"/>
          <w:sz w:val="22"/>
          <w:szCs w:val="22"/>
        </w:rPr>
        <w:t>1</w:t>
      </w:r>
      <w:r w:rsidR="00173FE0" w:rsidRPr="00901688">
        <w:rPr>
          <w:rFonts w:ascii="Tahoma" w:hAnsi="Tahoma" w:cs="Tahoma"/>
          <w:sz w:val="22"/>
          <w:szCs w:val="22"/>
        </w:rPr>
        <w:t xml:space="preserve"> </w:t>
      </w:r>
      <w:r w:rsidRPr="00901688">
        <w:rPr>
          <w:rFonts w:ascii="Tahoma" w:hAnsi="Tahoma" w:cs="Tahoma"/>
          <w:sz w:val="22"/>
          <w:szCs w:val="22"/>
        </w:rPr>
        <w:t xml:space="preserve">niniejszej SIWZ z wyjątkiem </w:t>
      </w:r>
      <w:r w:rsidRPr="00901688">
        <w:rPr>
          <w:rFonts w:ascii="Tahoma" w:hAnsi="Tahoma" w:cs="Tahoma"/>
          <w:bCs/>
          <w:sz w:val="22"/>
          <w:szCs w:val="22"/>
        </w:rPr>
        <w:t>kierownika budowy</w:t>
      </w:r>
      <w:r w:rsidR="00173FE0" w:rsidRPr="00901688">
        <w:rPr>
          <w:rFonts w:ascii="Tahoma" w:hAnsi="Tahoma" w:cs="Tahoma"/>
          <w:bCs/>
          <w:sz w:val="22"/>
          <w:szCs w:val="22"/>
        </w:rPr>
        <w:t xml:space="preserve"> oraz</w:t>
      </w:r>
      <w:r w:rsidRPr="00901688">
        <w:rPr>
          <w:rFonts w:ascii="Tahoma" w:hAnsi="Tahoma" w:cs="Tahoma"/>
          <w:sz w:val="22"/>
          <w:szCs w:val="22"/>
        </w:rPr>
        <w:t xml:space="preserve"> </w:t>
      </w:r>
      <w:r w:rsidRPr="00901688">
        <w:rPr>
          <w:rFonts w:ascii="Tahoma" w:hAnsi="Tahoma" w:cs="Tahoma"/>
          <w:bCs/>
          <w:sz w:val="22"/>
          <w:szCs w:val="22"/>
        </w:rPr>
        <w:t>kierowników robót branżowych</w:t>
      </w:r>
      <w:r w:rsidRPr="00901688">
        <w:rPr>
          <w:rFonts w:ascii="Tahoma" w:hAnsi="Tahoma" w:cs="Tahoma"/>
          <w:sz w:val="22"/>
          <w:szCs w:val="22"/>
        </w:rPr>
        <w:t>.</w:t>
      </w:r>
    </w:p>
    <w:p w14:paraId="2AA09D46" w14:textId="77777777" w:rsidR="0038730E" w:rsidRPr="00901688" w:rsidRDefault="0038730E" w:rsidP="00286846">
      <w:pPr>
        <w:pStyle w:val="Akapitzlist"/>
        <w:numPr>
          <w:ilvl w:val="0"/>
          <w:numId w:val="45"/>
        </w:numPr>
        <w:ind w:left="284" w:hanging="284"/>
        <w:jc w:val="both"/>
        <w:rPr>
          <w:rFonts w:ascii="Tahoma" w:hAnsi="Tahoma" w:cs="Tahoma"/>
          <w:sz w:val="22"/>
          <w:szCs w:val="22"/>
        </w:rPr>
      </w:pPr>
      <w:r w:rsidRPr="00901688">
        <w:rPr>
          <w:rFonts w:ascii="Tahoma" w:hAnsi="Tahoma" w:cs="Tahoma"/>
          <w:sz w:val="22"/>
          <w:szCs w:val="22"/>
        </w:rPr>
        <w:t>W trakcie realizacji zamówienia zamawiający uprawniony jest do wykonywania czynności kontrolnych wobec wykonawcy odnośnie spełniania przez wykonawcę lub podwykonawcę wymogu zatrudnienia na podstawie umowy o pracę osób wykonujących wskazane wyżej czynności. Zamawiający uprawniony jest w szczególności do:</w:t>
      </w:r>
    </w:p>
    <w:p w14:paraId="6EBE43F1" w14:textId="77777777" w:rsidR="0072358B" w:rsidRPr="00901688" w:rsidRDefault="0038730E" w:rsidP="00286846">
      <w:pPr>
        <w:pStyle w:val="Akapitzlist"/>
        <w:numPr>
          <w:ilvl w:val="1"/>
          <w:numId w:val="46"/>
        </w:numPr>
        <w:ind w:left="426" w:hanging="426"/>
        <w:jc w:val="both"/>
        <w:rPr>
          <w:rFonts w:ascii="Tahoma" w:hAnsi="Tahoma" w:cs="Tahoma"/>
          <w:sz w:val="22"/>
          <w:szCs w:val="22"/>
        </w:rPr>
      </w:pPr>
      <w:r w:rsidRPr="00901688">
        <w:rPr>
          <w:rFonts w:ascii="Tahoma" w:hAnsi="Tahoma" w:cs="Tahoma"/>
          <w:sz w:val="22"/>
          <w:szCs w:val="22"/>
        </w:rPr>
        <w:t>żądania oświadczeń i dokumentów w zakresie potwierdzenia spełniania ww. wymogów</w:t>
      </w:r>
      <w:r w:rsidR="0072358B" w:rsidRPr="00901688">
        <w:rPr>
          <w:rFonts w:ascii="Tahoma" w:hAnsi="Tahoma" w:cs="Tahoma"/>
          <w:sz w:val="22"/>
          <w:szCs w:val="22"/>
        </w:rPr>
        <w:t xml:space="preserve"> i </w:t>
      </w:r>
      <w:r w:rsidRPr="00901688">
        <w:rPr>
          <w:rFonts w:ascii="Tahoma" w:hAnsi="Tahoma" w:cs="Tahoma"/>
          <w:sz w:val="22"/>
          <w:szCs w:val="22"/>
        </w:rPr>
        <w:t>dokonywania ich oceny,</w:t>
      </w:r>
    </w:p>
    <w:p w14:paraId="144179A0" w14:textId="77777777" w:rsidR="0072358B" w:rsidRPr="00901688" w:rsidRDefault="0038730E" w:rsidP="00286846">
      <w:pPr>
        <w:pStyle w:val="Akapitzlist"/>
        <w:numPr>
          <w:ilvl w:val="1"/>
          <w:numId w:val="46"/>
        </w:numPr>
        <w:ind w:left="426" w:hanging="426"/>
        <w:jc w:val="both"/>
        <w:rPr>
          <w:rFonts w:ascii="Tahoma" w:hAnsi="Tahoma" w:cs="Tahoma"/>
          <w:sz w:val="22"/>
          <w:szCs w:val="22"/>
        </w:rPr>
      </w:pPr>
      <w:r w:rsidRPr="00901688">
        <w:rPr>
          <w:rFonts w:ascii="Tahoma" w:hAnsi="Tahoma" w:cs="Tahoma"/>
          <w:sz w:val="22"/>
          <w:szCs w:val="22"/>
        </w:rPr>
        <w:t>żądania wyjaśnień w przypadku wątpliwości w zakres</w:t>
      </w:r>
      <w:r w:rsidR="0072358B" w:rsidRPr="00901688">
        <w:rPr>
          <w:rFonts w:ascii="Tahoma" w:hAnsi="Tahoma" w:cs="Tahoma"/>
          <w:sz w:val="22"/>
          <w:szCs w:val="22"/>
        </w:rPr>
        <w:t>ie potwierdzenia spełniania ww. </w:t>
      </w:r>
      <w:r w:rsidRPr="00901688">
        <w:rPr>
          <w:rFonts w:ascii="Tahoma" w:hAnsi="Tahoma" w:cs="Tahoma"/>
          <w:sz w:val="22"/>
          <w:szCs w:val="22"/>
        </w:rPr>
        <w:t>wymogów,</w:t>
      </w:r>
    </w:p>
    <w:p w14:paraId="2EE3B961" w14:textId="77777777" w:rsidR="0072358B" w:rsidRPr="00901688" w:rsidRDefault="0038730E" w:rsidP="00286846">
      <w:pPr>
        <w:pStyle w:val="Akapitzlist"/>
        <w:numPr>
          <w:ilvl w:val="1"/>
          <w:numId w:val="46"/>
        </w:numPr>
        <w:ind w:left="426" w:hanging="426"/>
        <w:jc w:val="both"/>
        <w:rPr>
          <w:rFonts w:ascii="Tahoma" w:hAnsi="Tahoma" w:cs="Tahoma"/>
          <w:sz w:val="22"/>
          <w:szCs w:val="22"/>
        </w:rPr>
      </w:pPr>
      <w:r w:rsidRPr="00901688">
        <w:rPr>
          <w:rFonts w:ascii="Tahoma" w:hAnsi="Tahoma" w:cs="Tahoma"/>
          <w:sz w:val="22"/>
          <w:szCs w:val="22"/>
        </w:rPr>
        <w:t>przeprowadzania kontroli na miejscu wykonywania świadczenia.</w:t>
      </w:r>
    </w:p>
    <w:p w14:paraId="714B984D" w14:textId="77777777" w:rsidR="0072358B" w:rsidRPr="00901688" w:rsidRDefault="0038730E" w:rsidP="00286846">
      <w:pPr>
        <w:pStyle w:val="Akapitzlist"/>
        <w:numPr>
          <w:ilvl w:val="0"/>
          <w:numId w:val="46"/>
        </w:numPr>
        <w:ind w:left="284" w:hanging="284"/>
        <w:jc w:val="both"/>
        <w:rPr>
          <w:rFonts w:ascii="Tahoma" w:hAnsi="Tahoma" w:cs="Tahoma"/>
          <w:sz w:val="22"/>
          <w:szCs w:val="22"/>
        </w:rPr>
      </w:pPr>
      <w:r w:rsidRPr="00901688">
        <w:rPr>
          <w:rFonts w:ascii="Tahoma" w:hAnsi="Tahoma" w:cs="Tahoma"/>
          <w:sz w:val="22"/>
          <w:szCs w:val="22"/>
        </w:rPr>
        <w:t>W trakcie realizacji zamówienia na każde wezwanie zamawiającego w wyznaczonym w</w:t>
      </w:r>
      <w:r w:rsidR="00E35CE0" w:rsidRPr="00901688">
        <w:rPr>
          <w:rFonts w:ascii="Tahoma" w:hAnsi="Tahoma" w:cs="Tahoma"/>
          <w:sz w:val="22"/>
          <w:szCs w:val="22"/>
        </w:rPr>
        <w:t> </w:t>
      </w:r>
      <w:r w:rsidRPr="00901688">
        <w:rPr>
          <w:rFonts w:ascii="Tahoma" w:hAnsi="Tahoma" w:cs="Tahoma"/>
          <w:sz w:val="22"/>
          <w:szCs w:val="22"/>
        </w:rPr>
        <w:t>tym wezwaniu terminie wykonawca przedłoży zamawiającemu wskazane poniżej dowody w celu potwierdzenia spełnienia wymogu zatrudnienia na podstawie umo</w:t>
      </w:r>
      <w:r w:rsidR="0072358B" w:rsidRPr="00901688">
        <w:rPr>
          <w:rFonts w:ascii="Tahoma" w:hAnsi="Tahoma" w:cs="Tahoma"/>
          <w:sz w:val="22"/>
          <w:szCs w:val="22"/>
        </w:rPr>
        <w:t>wy o </w:t>
      </w:r>
      <w:r w:rsidRPr="00901688">
        <w:rPr>
          <w:rFonts w:ascii="Tahoma" w:hAnsi="Tahoma" w:cs="Tahoma"/>
          <w:sz w:val="22"/>
          <w:szCs w:val="22"/>
        </w:rPr>
        <w:t>pracę przez wykonawcę lub podwykonawcę osób wykonujących wskazane wyżej czynności w trakcie realizacji zamówienia:</w:t>
      </w:r>
    </w:p>
    <w:p w14:paraId="7C1EA88C" w14:textId="77777777" w:rsidR="0072358B" w:rsidRPr="00901688" w:rsidRDefault="0038730E" w:rsidP="00286846">
      <w:pPr>
        <w:pStyle w:val="Akapitzlist"/>
        <w:numPr>
          <w:ilvl w:val="1"/>
          <w:numId w:val="46"/>
        </w:numPr>
        <w:ind w:left="426" w:hanging="426"/>
        <w:jc w:val="both"/>
        <w:rPr>
          <w:rFonts w:ascii="Tahoma" w:hAnsi="Tahoma" w:cs="Tahoma"/>
          <w:sz w:val="22"/>
          <w:szCs w:val="22"/>
        </w:rPr>
      </w:pPr>
      <w:r w:rsidRPr="00901688">
        <w:rPr>
          <w:rFonts w:ascii="Tahoma" w:hAnsi="Tahoma" w:cs="Tahoma"/>
          <w:sz w:val="22"/>
          <w:szCs w:val="22"/>
        </w:rPr>
        <w:t>oświadczenie wykonawcy lub podwykonawcy o za</w:t>
      </w:r>
      <w:r w:rsidR="0072358B" w:rsidRPr="00901688">
        <w:rPr>
          <w:rFonts w:ascii="Tahoma" w:hAnsi="Tahoma" w:cs="Tahoma"/>
          <w:sz w:val="22"/>
          <w:szCs w:val="22"/>
        </w:rPr>
        <w:t>trudnieniu na podstawie umowy o </w:t>
      </w:r>
      <w:r w:rsidRPr="00901688">
        <w:rPr>
          <w:rFonts w:ascii="Tahoma" w:hAnsi="Tahoma" w:cs="Tahoma"/>
          <w:sz w:val="22"/>
          <w:szCs w:val="22"/>
        </w:rPr>
        <w:t>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3F34F653" w14:textId="31F1773C" w:rsidR="0072358B" w:rsidRPr="00901688" w:rsidRDefault="0038730E" w:rsidP="00286846">
      <w:pPr>
        <w:pStyle w:val="Akapitzlist"/>
        <w:numPr>
          <w:ilvl w:val="1"/>
          <w:numId w:val="46"/>
        </w:numPr>
        <w:ind w:left="426" w:hanging="426"/>
        <w:jc w:val="both"/>
        <w:rPr>
          <w:rFonts w:ascii="Tahoma" w:hAnsi="Tahoma" w:cs="Tahoma"/>
          <w:sz w:val="22"/>
          <w:szCs w:val="22"/>
        </w:rPr>
      </w:pPr>
      <w:r w:rsidRPr="00901688">
        <w:rPr>
          <w:rFonts w:ascii="Tahoma" w:hAnsi="Tahoma" w:cs="Tahoma"/>
          <w:sz w:val="22"/>
          <w:szCs w:val="22"/>
        </w:rPr>
        <w:t>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w:t>
      </w:r>
      <w:r w:rsidR="00E35CE0" w:rsidRPr="00901688">
        <w:rPr>
          <w:rFonts w:ascii="Tahoma" w:hAnsi="Tahoma" w:cs="Tahoma"/>
          <w:sz w:val="22"/>
          <w:szCs w:val="22"/>
        </w:rPr>
        <w:t xml:space="preserve">, </w:t>
      </w:r>
      <w:r w:rsidR="00C36903" w:rsidRPr="00901688">
        <w:rPr>
          <w:rFonts w:ascii="Tahoma" w:hAnsi="Tahoma" w:cs="Tahoma"/>
          <w:sz w:val="22"/>
          <w:szCs w:val="22"/>
        </w:rPr>
        <w:t>zgodnie z przepisami ustawy z dnia 10 maja 2018 r. o ochronie danych osobowych</w:t>
      </w:r>
      <w:r w:rsidRPr="00901688">
        <w:rPr>
          <w:rFonts w:ascii="Tahoma" w:hAnsi="Tahoma" w:cs="Tahoma"/>
          <w:sz w:val="22"/>
          <w:szCs w:val="22"/>
        </w:rPr>
        <w:t xml:space="preserve"> (tj. w szczególności bez imion, nazwisk, adresów, nr PESEL pracowników). Informacje takie jak: data zawarcia umowy, rodzaj umowy o pracę i wymiar etatu powinny być możliwe do zidentyfikowania;</w:t>
      </w:r>
    </w:p>
    <w:p w14:paraId="6DDAA48B" w14:textId="77777777" w:rsidR="0072358B" w:rsidRPr="00901688" w:rsidRDefault="0038730E" w:rsidP="00286846">
      <w:pPr>
        <w:pStyle w:val="Akapitzlist"/>
        <w:numPr>
          <w:ilvl w:val="1"/>
          <w:numId w:val="46"/>
        </w:numPr>
        <w:ind w:left="426" w:hanging="426"/>
        <w:jc w:val="both"/>
        <w:rPr>
          <w:rFonts w:ascii="Tahoma" w:hAnsi="Tahoma" w:cs="Tahoma"/>
          <w:sz w:val="22"/>
          <w:szCs w:val="22"/>
        </w:rPr>
      </w:pPr>
      <w:r w:rsidRPr="00901688">
        <w:rPr>
          <w:rFonts w:ascii="Tahoma" w:hAnsi="Tahoma" w:cs="Tahoma"/>
          <w:sz w:val="22"/>
          <w:szCs w:val="22"/>
        </w:rPr>
        <w:t>zaświadczenie właściwego oddziału ZUS, potwierdzające opłacanie przez wykonawcę lub podwykonawcę składek na ubezpieczenia społeczne i zdrowotne z tytułu zatrudnien</w:t>
      </w:r>
      <w:r w:rsidR="00E35CE0" w:rsidRPr="00901688">
        <w:rPr>
          <w:rFonts w:ascii="Tahoma" w:hAnsi="Tahoma" w:cs="Tahoma"/>
          <w:sz w:val="22"/>
          <w:szCs w:val="22"/>
        </w:rPr>
        <w:t>ia na </w:t>
      </w:r>
      <w:r w:rsidRPr="00901688">
        <w:rPr>
          <w:rFonts w:ascii="Tahoma" w:hAnsi="Tahoma" w:cs="Tahoma"/>
          <w:sz w:val="22"/>
          <w:szCs w:val="22"/>
        </w:rPr>
        <w:t>podstawie umów o pracę za ostatni okres rozliczeniowy;</w:t>
      </w:r>
    </w:p>
    <w:p w14:paraId="77E752E4" w14:textId="4E92BC45" w:rsidR="00C61CB6" w:rsidRPr="00901688" w:rsidRDefault="0038730E" w:rsidP="00286846">
      <w:pPr>
        <w:pStyle w:val="Akapitzlist"/>
        <w:numPr>
          <w:ilvl w:val="1"/>
          <w:numId w:val="46"/>
        </w:numPr>
        <w:ind w:left="426" w:hanging="426"/>
        <w:jc w:val="both"/>
        <w:rPr>
          <w:rFonts w:ascii="Tahoma" w:hAnsi="Tahoma" w:cs="Tahoma"/>
          <w:sz w:val="22"/>
          <w:szCs w:val="22"/>
        </w:rPr>
      </w:pPr>
      <w:r w:rsidRPr="00901688">
        <w:rPr>
          <w:rFonts w:ascii="Tahoma" w:hAnsi="Tahoma" w:cs="Tahoma"/>
          <w:sz w:val="22"/>
          <w:szCs w:val="22"/>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w:t>
      </w:r>
      <w:r w:rsidR="00C36903" w:rsidRPr="00901688">
        <w:rPr>
          <w:rFonts w:ascii="Tahoma" w:hAnsi="Tahoma" w:cs="Tahoma"/>
          <w:sz w:val="22"/>
          <w:szCs w:val="22"/>
        </w:rPr>
        <w:t>zgodnie z przepisami ustawy z dnia 10 maja 2018 r. o ochronie danych osobowych</w:t>
      </w:r>
      <w:r w:rsidRPr="00901688">
        <w:rPr>
          <w:rFonts w:ascii="Tahoma" w:hAnsi="Tahoma" w:cs="Tahoma"/>
          <w:sz w:val="22"/>
          <w:szCs w:val="22"/>
        </w:rPr>
        <w:t>.</w:t>
      </w:r>
    </w:p>
    <w:p w14:paraId="0063F256" w14:textId="77777777" w:rsidR="00C61CB6" w:rsidRPr="00901688" w:rsidRDefault="0038730E" w:rsidP="00286846">
      <w:pPr>
        <w:pStyle w:val="Akapitzlist"/>
        <w:numPr>
          <w:ilvl w:val="0"/>
          <w:numId w:val="46"/>
        </w:numPr>
        <w:ind w:left="284" w:hanging="284"/>
        <w:jc w:val="both"/>
        <w:rPr>
          <w:rFonts w:ascii="Tahoma" w:hAnsi="Tahoma" w:cs="Tahoma"/>
          <w:sz w:val="22"/>
          <w:szCs w:val="22"/>
        </w:rPr>
      </w:pPr>
      <w:r w:rsidRPr="00901688">
        <w:rPr>
          <w:rFonts w:ascii="Tahoma" w:hAnsi="Tahoma" w:cs="Tahoma"/>
          <w:sz w:val="22"/>
          <w:szCs w:val="22"/>
        </w:rPr>
        <w:t>Z tytułu niespełnienia przez wykonawcę lub podw</w:t>
      </w:r>
      <w:r w:rsidR="00E35CE0" w:rsidRPr="00901688">
        <w:rPr>
          <w:rFonts w:ascii="Tahoma" w:hAnsi="Tahoma" w:cs="Tahoma"/>
          <w:sz w:val="22"/>
          <w:szCs w:val="22"/>
        </w:rPr>
        <w:t>ykonawcę wymogu zatrudnienia na </w:t>
      </w:r>
      <w:r w:rsidRPr="00901688">
        <w:rPr>
          <w:rFonts w:ascii="Tahoma" w:hAnsi="Tahoma" w:cs="Tahoma"/>
          <w:sz w:val="22"/>
          <w:szCs w:val="22"/>
        </w:rPr>
        <w:t>podstawie umowy o pracę osób wykonujących wskazane w powyższych punktach czynności zamawiający przewiduje sankcję w postaci obowiązku zapłaty przez wykonawcę kary umownej w wysokości określonej w istotnych postanowieniach umowy w sprawie zamówienia publicznego. Niezłożenie przez wykonawcę w wyznaczonym przez zamawiającego terminie żądanych przez zamawiającego dowodów w celu potwierdzenia spełnienia przez wykonawcę lub podwykonawcę wymogu zatrudnienia na podstawie umowy o pracę traktowane będzie jako niespełnienie przez wykonawcę lub podwykonawcę wymogu zatrudnienia na podstawie umowy o pracę osób wykonujących wskazane w punkcie 5 czynności.</w:t>
      </w:r>
    </w:p>
    <w:p w14:paraId="15548A50" w14:textId="77777777" w:rsidR="0038730E" w:rsidRPr="00901688" w:rsidRDefault="0038730E" w:rsidP="00286846">
      <w:pPr>
        <w:pStyle w:val="Akapitzlist"/>
        <w:numPr>
          <w:ilvl w:val="0"/>
          <w:numId w:val="46"/>
        </w:numPr>
        <w:ind w:left="284" w:hanging="284"/>
        <w:jc w:val="both"/>
        <w:rPr>
          <w:rFonts w:ascii="Tahoma" w:hAnsi="Tahoma" w:cs="Tahoma"/>
          <w:sz w:val="22"/>
          <w:szCs w:val="22"/>
        </w:rPr>
      </w:pPr>
      <w:r w:rsidRPr="00901688">
        <w:rPr>
          <w:rFonts w:ascii="Tahoma" w:hAnsi="Tahoma" w:cs="Tahoma"/>
          <w:sz w:val="22"/>
          <w:szCs w:val="22"/>
        </w:rPr>
        <w:lastRenderedPageBreak/>
        <w:t>W przypadku uzasadnionych wątpliwości co do przestrzegania prawa pracy przez wykonawcę lub podwykonawcę, zamawiający może zwrócić się o przeprowadzenie kontroli przez Państwową Inspekcję Pracy.</w:t>
      </w:r>
    </w:p>
    <w:p w14:paraId="674AD3F6" w14:textId="77777777" w:rsidR="00C61CB6" w:rsidRPr="00901688" w:rsidRDefault="00C61CB6" w:rsidP="00286846">
      <w:pPr>
        <w:pStyle w:val="Styl3"/>
        <w:numPr>
          <w:ilvl w:val="0"/>
          <w:numId w:val="46"/>
        </w:numPr>
        <w:pBdr>
          <w:top w:val="none" w:sz="0" w:space="0" w:color="auto"/>
          <w:left w:val="none" w:sz="0" w:space="0" w:color="auto"/>
          <w:bottom w:val="none" w:sz="0" w:space="0" w:color="auto"/>
          <w:right w:val="none" w:sz="0" w:space="0" w:color="auto"/>
        </w:pBdr>
        <w:suppressAutoHyphens w:val="0"/>
      </w:pPr>
      <w:r w:rsidRPr="00901688">
        <w:rPr>
          <w:b/>
          <w:bCs/>
        </w:rPr>
        <w:t xml:space="preserve">Powyższy wymóg określony w punkcie 5 dotyczy również podwykonawców wykonujących wskazane wyżej prace (art. 29 ust. 3a ustawy </w:t>
      </w:r>
      <w:proofErr w:type="spellStart"/>
      <w:r w:rsidRPr="00901688">
        <w:rPr>
          <w:b/>
          <w:bCs/>
        </w:rPr>
        <w:t>Pzp</w:t>
      </w:r>
      <w:proofErr w:type="spellEnd"/>
      <w:r w:rsidRPr="00901688">
        <w:rPr>
          <w:b/>
          <w:bCs/>
        </w:rPr>
        <w:t>).</w:t>
      </w:r>
    </w:p>
    <w:p w14:paraId="3CB275B7" w14:textId="77777777" w:rsidR="0038730E" w:rsidRPr="00901688" w:rsidRDefault="0038730E">
      <w:pPr>
        <w:pStyle w:val="Styl4"/>
        <w:numPr>
          <w:ilvl w:val="0"/>
          <w:numId w:val="4"/>
        </w:numPr>
        <w:tabs>
          <w:tab w:val="left" w:pos="426"/>
        </w:tabs>
        <w:ind w:left="426"/>
      </w:pPr>
      <w:r w:rsidRPr="00901688">
        <w:t>Termin wykonania zamówienia</w:t>
      </w:r>
    </w:p>
    <w:p w14:paraId="255AC85F" w14:textId="77777777" w:rsidR="0038730E" w:rsidRPr="00901688" w:rsidRDefault="0038730E">
      <w:pPr>
        <w:pStyle w:val="Normalny1"/>
        <w:ind w:left="284"/>
        <w:jc w:val="both"/>
        <w:rPr>
          <w:rFonts w:ascii="Tahoma" w:hAnsi="Tahoma" w:cs="Tahoma"/>
          <w:b/>
          <w:bCs/>
          <w:sz w:val="16"/>
          <w:szCs w:val="16"/>
        </w:rPr>
      </w:pPr>
    </w:p>
    <w:p w14:paraId="26C5A4A7" w14:textId="77777777" w:rsidR="0038730E" w:rsidRPr="00901688" w:rsidRDefault="0038730E">
      <w:pPr>
        <w:jc w:val="both"/>
        <w:outlineLvl w:val="0"/>
        <w:rPr>
          <w:rFonts w:ascii="Tahoma" w:hAnsi="Tahoma" w:cs="Tahoma"/>
          <w:sz w:val="22"/>
          <w:szCs w:val="22"/>
        </w:rPr>
      </w:pPr>
      <w:r w:rsidRPr="00901688">
        <w:rPr>
          <w:rFonts w:ascii="Tahoma" w:hAnsi="Tahoma" w:cs="Tahoma"/>
          <w:sz w:val="22"/>
          <w:szCs w:val="22"/>
        </w:rPr>
        <w:t xml:space="preserve">Termin realizacji zamówienia:  </w:t>
      </w:r>
    </w:p>
    <w:p w14:paraId="074A60BB" w14:textId="77777777" w:rsidR="0038730E" w:rsidRPr="00901688" w:rsidRDefault="0038730E" w:rsidP="0038730E">
      <w:pPr>
        <w:numPr>
          <w:ilvl w:val="0"/>
          <w:numId w:val="6"/>
        </w:numPr>
        <w:pBdr>
          <w:top w:val="none" w:sz="0" w:space="0" w:color="auto"/>
          <w:left w:val="none" w:sz="0" w:space="0" w:color="auto"/>
          <w:bottom w:val="none" w:sz="0" w:space="0" w:color="auto"/>
          <w:right w:val="none" w:sz="0" w:space="0" w:color="auto"/>
        </w:pBdr>
        <w:jc w:val="both"/>
        <w:rPr>
          <w:rFonts w:ascii="Tahoma" w:hAnsi="Tahoma" w:cs="Tahoma"/>
          <w:sz w:val="22"/>
          <w:szCs w:val="22"/>
        </w:rPr>
      </w:pPr>
      <w:r w:rsidRPr="00901688">
        <w:rPr>
          <w:rFonts w:ascii="Tahoma" w:hAnsi="Tahoma" w:cs="Tahoma"/>
          <w:b/>
          <w:sz w:val="22"/>
          <w:szCs w:val="22"/>
        </w:rPr>
        <w:t>Termin rozpoczęcia</w:t>
      </w:r>
      <w:r w:rsidRPr="00901688">
        <w:rPr>
          <w:rFonts w:ascii="Tahoma" w:hAnsi="Tahoma" w:cs="Tahoma"/>
          <w:sz w:val="22"/>
          <w:szCs w:val="22"/>
        </w:rPr>
        <w:t xml:space="preserve"> – </w:t>
      </w:r>
      <w:r w:rsidRPr="00901688">
        <w:rPr>
          <w:rFonts w:ascii="Tahoma" w:hAnsi="Tahoma" w:cs="Tahoma"/>
          <w:b/>
          <w:sz w:val="22"/>
          <w:szCs w:val="22"/>
          <w:u w:val="single"/>
        </w:rPr>
        <w:t>od dnia podpisania</w:t>
      </w:r>
      <w:r w:rsidR="002E55AD" w:rsidRPr="00901688">
        <w:rPr>
          <w:rFonts w:ascii="Tahoma" w:hAnsi="Tahoma" w:cs="Tahoma"/>
          <w:b/>
          <w:sz w:val="22"/>
          <w:szCs w:val="22"/>
          <w:u w:val="single"/>
        </w:rPr>
        <w:t>.</w:t>
      </w:r>
    </w:p>
    <w:p w14:paraId="4B6D930A" w14:textId="77777777" w:rsidR="0038730E" w:rsidRPr="00901688" w:rsidRDefault="0038730E" w:rsidP="0038730E">
      <w:pPr>
        <w:pStyle w:val="Normalny1"/>
        <w:numPr>
          <w:ilvl w:val="0"/>
          <w:numId w:val="6"/>
        </w:numPr>
        <w:tabs>
          <w:tab w:val="left" w:pos="862"/>
        </w:tabs>
        <w:jc w:val="both"/>
        <w:rPr>
          <w:rStyle w:val="Domylnaczcionkaakapitu1"/>
          <w:rFonts w:ascii="Tahoma" w:hAnsi="Tahoma" w:cs="Tahoma"/>
        </w:rPr>
      </w:pPr>
      <w:r w:rsidRPr="00901688">
        <w:rPr>
          <w:rFonts w:ascii="Tahoma" w:hAnsi="Tahoma" w:cs="Tahoma"/>
          <w:b/>
          <w:sz w:val="22"/>
          <w:szCs w:val="22"/>
        </w:rPr>
        <w:t>Termin zakończenia</w:t>
      </w:r>
      <w:r w:rsidRPr="00901688">
        <w:rPr>
          <w:rFonts w:ascii="Tahoma" w:hAnsi="Tahoma" w:cs="Tahoma"/>
          <w:sz w:val="22"/>
          <w:szCs w:val="22"/>
        </w:rPr>
        <w:t xml:space="preserve"> – </w:t>
      </w:r>
      <w:r w:rsidR="00B660B0" w:rsidRPr="00901688">
        <w:rPr>
          <w:rFonts w:ascii="Tahoma" w:hAnsi="Tahoma" w:cs="Tahoma"/>
          <w:b/>
          <w:sz w:val="22"/>
          <w:szCs w:val="22"/>
          <w:u w:val="single"/>
        </w:rPr>
        <w:t>do 30.</w:t>
      </w:r>
      <w:r w:rsidR="00897E18" w:rsidRPr="00901688">
        <w:rPr>
          <w:rFonts w:ascii="Tahoma" w:hAnsi="Tahoma" w:cs="Tahoma"/>
          <w:b/>
          <w:sz w:val="22"/>
          <w:szCs w:val="22"/>
          <w:u w:val="single"/>
        </w:rPr>
        <w:t>09</w:t>
      </w:r>
      <w:r w:rsidRPr="00901688">
        <w:rPr>
          <w:rFonts w:ascii="Tahoma" w:hAnsi="Tahoma" w:cs="Tahoma"/>
          <w:b/>
          <w:sz w:val="22"/>
          <w:szCs w:val="22"/>
          <w:u w:val="single"/>
        </w:rPr>
        <w:t>.202</w:t>
      </w:r>
      <w:r w:rsidR="009508F4" w:rsidRPr="00901688">
        <w:rPr>
          <w:rFonts w:ascii="Tahoma" w:hAnsi="Tahoma" w:cs="Tahoma"/>
          <w:b/>
          <w:sz w:val="22"/>
          <w:szCs w:val="22"/>
          <w:u w:val="single"/>
        </w:rPr>
        <w:t>1</w:t>
      </w:r>
      <w:r w:rsidR="002E55AD" w:rsidRPr="00901688">
        <w:rPr>
          <w:rFonts w:ascii="Tahoma" w:hAnsi="Tahoma" w:cs="Tahoma"/>
          <w:b/>
          <w:sz w:val="22"/>
          <w:szCs w:val="22"/>
          <w:u w:val="single"/>
        </w:rPr>
        <w:t> </w:t>
      </w:r>
      <w:r w:rsidRPr="00901688">
        <w:rPr>
          <w:rFonts w:ascii="Tahoma" w:hAnsi="Tahoma" w:cs="Tahoma"/>
          <w:b/>
          <w:sz w:val="22"/>
          <w:szCs w:val="22"/>
          <w:u w:val="single"/>
        </w:rPr>
        <w:t>r.</w:t>
      </w:r>
      <w:r w:rsidRPr="00901688">
        <w:rPr>
          <w:rFonts w:ascii="Tahoma" w:hAnsi="Tahoma" w:cs="Tahoma"/>
          <w:sz w:val="22"/>
          <w:szCs w:val="22"/>
        </w:rPr>
        <w:t xml:space="preserve"> (zakończenie robót i zgłoszenie</w:t>
      </w:r>
      <w:r w:rsidR="00B7673F" w:rsidRPr="00901688">
        <w:rPr>
          <w:rFonts w:ascii="Tahoma" w:hAnsi="Tahoma" w:cs="Tahoma"/>
          <w:sz w:val="22"/>
          <w:szCs w:val="22"/>
        </w:rPr>
        <w:t xml:space="preserve"> </w:t>
      </w:r>
      <w:r w:rsidRPr="00901688">
        <w:rPr>
          <w:rFonts w:ascii="Tahoma" w:hAnsi="Tahoma" w:cs="Tahoma"/>
          <w:sz w:val="22"/>
          <w:szCs w:val="22"/>
        </w:rPr>
        <w:t>do odbioru</w:t>
      </w:r>
      <w:r w:rsidRPr="00901688">
        <w:rPr>
          <w:rStyle w:val="Domylnaczcionkaakapitu1"/>
          <w:rFonts w:ascii="Tahoma" w:hAnsi="Tahoma" w:cs="Tahoma"/>
          <w:sz w:val="22"/>
          <w:szCs w:val="22"/>
        </w:rPr>
        <w:t>)</w:t>
      </w:r>
    </w:p>
    <w:p w14:paraId="45AECDCF" w14:textId="77777777" w:rsidR="0038730E" w:rsidRPr="00901688" w:rsidRDefault="0038730E">
      <w:pPr>
        <w:pStyle w:val="Styl4"/>
        <w:numPr>
          <w:ilvl w:val="0"/>
          <w:numId w:val="4"/>
        </w:numPr>
        <w:tabs>
          <w:tab w:val="left" w:pos="426"/>
        </w:tabs>
        <w:ind w:left="426"/>
      </w:pPr>
      <w:r w:rsidRPr="00901688">
        <w:t>Warunki realizacji robót</w:t>
      </w:r>
    </w:p>
    <w:p w14:paraId="5E1A5C9B" w14:textId="77777777" w:rsidR="0038730E" w:rsidRPr="00901688" w:rsidRDefault="0038730E">
      <w:pPr>
        <w:pStyle w:val="Normalny1"/>
        <w:spacing w:line="24" w:lineRule="atLeast"/>
        <w:jc w:val="both"/>
        <w:rPr>
          <w:rFonts w:ascii="Tahoma" w:hAnsi="Tahoma" w:cs="Tahoma"/>
          <w:sz w:val="18"/>
          <w:szCs w:val="18"/>
        </w:rPr>
      </w:pPr>
    </w:p>
    <w:p w14:paraId="345FA16B" w14:textId="77777777" w:rsidR="0038730E" w:rsidRPr="00901688" w:rsidRDefault="0038730E">
      <w:pPr>
        <w:pStyle w:val="Normalny1"/>
        <w:spacing w:line="24" w:lineRule="atLeast"/>
        <w:jc w:val="both"/>
        <w:rPr>
          <w:rFonts w:ascii="Tahoma" w:hAnsi="Tahoma" w:cs="Tahoma"/>
        </w:rPr>
      </w:pPr>
      <w:r w:rsidRPr="00901688">
        <w:rPr>
          <w:rStyle w:val="Domylnaczcionkaakapitu1"/>
          <w:rFonts w:ascii="Tahoma" w:hAnsi="Tahoma" w:cs="Tahoma"/>
          <w:sz w:val="22"/>
          <w:szCs w:val="22"/>
        </w:rPr>
        <w:t xml:space="preserve">Do obowiązków </w:t>
      </w:r>
      <w:r w:rsidRPr="00901688">
        <w:rPr>
          <w:rStyle w:val="Domylnaczcionkaakapitu1"/>
          <w:rFonts w:ascii="Tahoma" w:hAnsi="Tahoma" w:cs="Tahoma"/>
          <w:b/>
          <w:sz w:val="22"/>
          <w:szCs w:val="22"/>
        </w:rPr>
        <w:t xml:space="preserve">Wykonawcy </w:t>
      </w:r>
      <w:r w:rsidRPr="00901688">
        <w:rPr>
          <w:rStyle w:val="Domylnaczcionkaakapitu1"/>
          <w:rFonts w:ascii="Tahoma" w:hAnsi="Tahoma" w:cs="Tahoma"/>
          <w:sz w:val="22"/>
          <w:szCs w:val="22"/>
        </w:rPr>
        <w:t>należy w szczególności:</w:t>
      </w:r>
    </w:p>
    <w:p w14:paraId="53C04A0E" w14:textId="77777777" w:rsidR="0038730E" w:rsidRPr="00901688" w:rsidRDefault="0038730E" w:rsidP="00286846">
      <w:pPr>
        <w:numPr>
          <w:ilvl w:val="0"/>
          <w:numId w:val="36"/>
        </w:numPr>
        <w:autoSpaceDE w:val="0"/>
        <w:autoSpaceDN w:val="0"/>
        <w:adjustRightInd w:val="0"/>
        <w:spacing w:line="24" w:lineRule="atLeast"/>
        <w:ind w:left="426" w:hanging="426"/>
        <w:jc w:val="both"/>
        <w:rPr>
          <w:rFonts w:ascii="Tahoma" w:hAnsi="Tahoma" w:cs="Tahoma"/>
          <w:sz w:val="22"/>
          <w:szCs w:val="22"/>
        </w:rPr>
      </w:pPr>
      <w:r w:rsidRPr="00901688">
        <w:rPr>
          <w:rFonts w:ascii="Tahoma" w:hAnsi="Tahoma" w:cs="Tahoma"/>
          <w:sz w:val="22"/>
          <w:szCs w:val="22"/>
        </w:rPr>
        <w:t xml:space="preserve">zapewnienie kierownictwa budowy i dostarczenie Zamawiającemu oświadczenia kierownika budowy o przyjęciu obowiązku w ciągu </w:t>
      </w:r>
      <w:r w:rsidRPr="00901688">
        <w:rPr>
          <w:rFonts w:ascii="Tahoma" w:hAnsi="Tahoma" w:cs="Tahoma"/>
          <w:b/>
          <w:sz w:val="22"/>
          <w:szCs w:val="22"/>
        </w:rPr>
        <w:t>3 dni roboczych od podpisania umowy</w:t>
      </w:r>
      <w:r w:rsidRPr="00901688">
        <w:rPr>
          <w:rFonts w:ascii="Tahoma" w:hAnsi="Tahoma" w:cs="Tahoma"/>
          <w:sz w:val="22"/>
          <w:szCs w:val="22"/>
        </w:rPr>
        <w:t>,</w:t>
      </w:r>
    </w:p>
    <w:p w14:paraId="12E5E02B" w14:textId="77777777" w:rsidR="0038730E" w:rsidRPr="00901688" w:rsidRDefault="0038730E" w:rsidP="00286846">
      <w:pPr>
        <w:numPr>
          <w:ilvl w:val="0"/>
          <w:numId w:val="36"/>
        </w:numPr>
        <w:autoSpaceDE w:val="0"/>
        <w:autoSpaceDN w:val="0"/>
        <w:adjustRightInd w:val="0"/>
        <w:spacing w:line="24" w:lineRule="atLeast"/>
        <w:ind w:left="426" w:hanging="426"/>
        <w:jc w:val="both"/>
        <w:rPr>
          <w:rFonts w:ascii="Tahoma" w:hAnsi="Tahoma" w:cs="Tahoma"/>
          <w:sz w:val="22"/>
          <w:szCs w:val="22"/>
        </w:rPr>
      </w:pPr>
      <w:r w:rsidRPr="00901688">
        <w:rPr>
          <w:rFonts w:ascii="Tahoma" w:hAnsi="Tahoma" w:cs="Tahoma"/>
          <w:sz w:val="22"/>
          <w:szCs w:val="22"/>
        </w:rPr>
        <w:t>dostarczenie Zam</w:t>
      </w:r>
      <w:r w:rsidR="00B9580D" w:rsidRPr="00901688">
        <w:rPr>
          <w:rFonts w:ascii="Tahoma" w:hAnsi="Tahoma" w:cs="Tahoma"/>
          <w:sz w:val="22"/>
          <w:szCs w:val="22"/>
        </w:rPr>
        <w:t xml:space="preserve">awiającemu harmonogramu robót w </w:t>
      </w:r>
      <w:r w:rsidRPr="00901688">
        <w:rPr>
          <w:rFonts w:ascii="Tahoma" w:hAnsi="Tahoma" w:cs="Tahoma"/>
          <w:sz w:val="22"/>
          <w:szCs w:val="22"/>
        </w:rPr>
        <w:t xml:space="preserve">ciągu </w:t>
      </w:r>
      <w:r w:rsidR="00B9580D" w:rsidRPr="00901688">
        <w:rPr>
          <w:rFonts w:ascii="Tahoma" w:hAnsi="Tahoma" w:cs="Tahoma"/>
          <w:b/>
          <w:sz w:val="22"/>
          <w:szCs w:val="22"/>
        </w:rPr>
        <w:t>5 dni roboczych od </w:t>
      </w:r>
      <w:r w:rsidRPr="00901688">
        <w:rPr>
          <w:rFonts w:ascii="Tahoma" w:hAnsi="Tahoma" w:cs="Tahoma"/>
          <w:b/>
          <w:sz w:val="22"/>
          <w:szCs w:val="22"/>
        </w:rPr>
        <w:t>podpisania umowy</w:t>
      </w:r>
      <w:r w:rsidRPr="00901688">
        <w:rPr>
          <w:rFonts w:ascii="Tahoma" w:hAnsi="Tahoma" w:cs="Tahoma"/>
          <w:sz w:val="22"/>
          <w:szCs w:val="22"/>
        </w:rPr>
        <w:t>,</w:t>
      </w:r>
    </w:p>
    <w:p w14:paraId="17D58660" w14:textId="77777777" w:rsidR="0038730E" w:rsidRPr="00901688" w:rsidRDefault="0038730E" w:rsidP="00286846">
      <w:pPr>
        <w:numPr>
          <w:ilvl w:val="0"/>
          <w:numId w:val="36"/>
        </w:numPr>
        <w:autoSpaceDE w:val="0"/>
        <w:autoSpaceDN w:val="0"/>
        <w:adjustRightInd w:val="0"/>
        <w:spacing w:line="24" w:lineRule="atLeast"/>
        <w:ind w:left="426" w:hanging="426"/>
        <w:jc w:val="both"/>
        <w:rPr>
          <w:rFonts w:ascii="Tahoma" w:hAnsi="Tahoma" w:cs="Tahoma"/>
          <w:sz w:val="22"/>
          <w:szCs w:val="22"/>
        </w:rPr>
      </w:pPr>
      <w:r w:rsidRPr="00901688">
        <w:rPr>
          <w:rFonts w:ascii="Tahoma" w:hAnsi="Tahoma" w:cs="Tahoma"/>
          <w:sz w:val="22"/>
          <w:szCs w:val="22"/>
        </w:rPr>
        <w:t>przeprowadzenia wszelkich wymaganych prób, bada</w:t>
      </w:r>
      <w:r w:rsidR="00B9580D" w:rsidRPr="00901688">
        <w:rPr>
          <w:rFonts w:ascii="Tahoma" w:hAnsi="Tahoma" w:cs="Tahoma"/>
          <w:sz w:val="22"/>
          <w:szCs w:val="22"/>
        </w:rPr>
        <w:t>nia i sprawdzenia w terminie, o </w:t>
      </w:r>
      <w:r w:rsidRPr="00901688">
        <w:rPr>
          <w:rFonts w:ascii="Tahoma" w:hAnsi="Tahoma" w:cs="Tahoma"/>
          <w:sz w:val="22"/>
          <w:szCs w:val="22"/>
        </w:rPr>
        <w:t>którym kierownik robót powiadomi inspektora nadzoru in</w:t>
      </w:r>
      <w:r w:rsidR="00B9580D" w:rsidRPr="00901688">
        <w:rPr>
          <w:rFonts w:ascii="Tahoma" w:hAnsi="Tahoma" w:cs="Tahoma"/>
          <w:sz w:val="22"/>
          <w:szCs w:val="22"/>
        </w:rPr>
        <w:t>westorskiego, nie później niż 7 </w:t>
      </w:r>
      <w:r w:rsidRPr="00901688">
        <w:rPr>
          <w:rFonts w:ascii="Tahoma" w:hAnsi="Tahoma" w:cs="Tahoma"/>
          <w:sz w:val="22"/>
          <w:szCs w:val="22"/>
        </w:rPr>
        <w:t xml:space="preserve">dnia przed terminem wyznaczonym do dokonania prób, badań i sprawdzeń, </w:t>
      </w:r>
    </w:p>
    <w:p w14:paraId="7590BF8D" w14:textId="77777777" w:rsidR="0038730E" w:rsidRPr="00901688" w:rsidRDefault="0038730E" w:rsidP="00286846">
      <w:pPr>
        <w:numPr>
          <w:ilvl w:val="0"/>
          <w:numId w:val="36"/>
        </w:numPr>
        <w:autoSpaceDE w:val="0"/>
        <w:autoSpaceDN w:val="0"/>
        <w:adjustRightInd w:val="0"/>
        <w:spacing w:line="24" w:lineRule="atLeast"/>
        <w:ind w:left="426" w:hanging="426"/>
        <w:jc w:val="both"/>
        <w:rPr>
          <w:rFonts w:ascii="Tahoma" w:hAnsi="Tahoma" w:cs="Tahoma"/>
          <w:sz w:val="22"/>
          <w:szCs w:val="22"/>
        </w:rPr>
      </w:pPr>
      <w:r w:rsidRPr="00901688">
        <w:rPr>
          <w:rFonts w:ascii="Tahoma" w:hAnsi="Tahoma" w:cs="Tahoma"/>
          <w:sz w:val="22"/>
          <w:szCs w:val="22"/>
        </w:rPr>
        <w:t>wykonanie wszelkich robót koniecznych do utrzym</w:t>
      </w:r>
      <w:r w:rsidR="00B9580D" w:rsidRPr="00901688">
        <w:rPr>
          <w:rFonts w:ascii="Tahoma" w:hAnsi="Tahoma" w:cs="Tahoma"/>
          <w:sz w:val="22"/>
          <w:szCs w:val="22"/>
        </w:rPr>
        <w:t>ania ciągłości ruchu kołowego i </w:t>
      </w:r>
      <w:r w:rsidRPr="00901688">
        <w:rPr>
          <w:rFonts w:ascii="Tahoma" w:hAnsi="Tahoma" w:cs="Tahoma"/>
          <w:sz w:val="22"/>
          <w:szCs w:val="22"/>
        </w:rPr>
        <w:t>pieszego,</w:t>
      </w:r>
    </w:p>
    <w:p w14:paraId="4D118AA5" w14:textId="77777777" w:rsidR="0038730E" w:rsidRPr="00901688" w:rsidRDefault="0038730E" w:rsidP="00286846">
      <w:pPr>
        <w:numPr>
          <w:ilvl w:val="0"/>
          <w:numId w:val="36"/>
        </w:numPr>
        <w:autoSpaceDE w:val="0"/>
        <w:autoSpaceDN w:val="0"/>
        <w:adjustRightInd w:val="0"/>
        <w:spacing w:line="24" w:lineRule="atLeast"/>
        <w:ind w:left="426" w:hanging="426"/>
        <w:jc w:val="both"/>
        <w:rPr>
          <w:rFonts w:ascii="Tahoma" w:hAnsi="Tahoma" w:cs="Tahoma"/>
          <w:sz w:val="22"/>
          <w:szCs w:val="22"/>
        </w:rPr>
      </w:pPr>
      <w:r w:rsidRPr="00901688">
        <w:rPr>
          <w:rFonts w:ascii="Tahoma" w:hAnsi="Tahoma" w:cs="Tahoma"/>
          <w:sz w:val="22"/>
          <w:szCs w:val="22"/>
        </w:rPr>
        <w:t xml:space="preserve">wykonywanie czynności wymienionych w </w:t>
      </w:r>
      <w:r w:rsidRPr="00901688">
        <w:rPr>
          <w:rFonts w:ascii="Tahoma" w:hAnsi="Tahoma" w:cs="Tahoma"/>
          <w:b/>
          <w:sz w:val="22"/>
          <w:szCs w:val="22"/>
        </w:rPr>
        <w:t>art. 22 ustawy Prawo budowlane</w:t>
      </w:r>
      <w:r w:rsidRPr="00901688">
        <w:rPr>
          <w:rFonts w:ascii="Tahoma" w:hAnsi="Tahoma" w:cs="Tahoma"/>
          <w:sz w:val="22"/>
          <w:szCs w:val="22"/>
        </w:rPr>
        <w:t>,</w:t>
      </w:r>
    </w:p>
    <w:p w14:paraId="3500B0B0" w14:textId="77777777" w:rsidR="0038730E" w:rsidRPr="00901688" w:rsidRDefault="00B660B0" w:rsidP="00286846">
      <w:pPr>
        <w:numPr>
          <w:ilvl w:val="0"/>
          <w:numId w:val="36"/>
        </w:numPr>
        <w:autoSpaceDE w:val="0"/>
        <w:autoSpaceDN w:val="0"/>
        <w:adjustRightInd w:val="0"/>
        <w:spacing w:line="24" w:lineRule="atLeast"/>
        <w:ind w:left="426" w:hanging="426"/>
        <w:jc w:val="both"/>
        <w:rPr>
          <w:rFonts w:ascii="Tahoma" w:hAnsi="Tahoma" w:cs="Tahoma"/>
          <w:sz w:val="22"/>
          <w:szCs w:val="22"/>
        </w:rPr>
      </w:pPr>
      <w:r w:rsidRPr="00901688">
        <w:rPr>
          <w:rFonts w:ascii="Tahoma" w:hAnsi="Tahoma" w:cs="Tahoma"/>
          <w:sz w:val="22"/>
          <w:szCs w:val="22"/>
        </w:rPr>
        <w:t>sporządzenie projektu organizacji ruchu na czas prowadzenia robót</w:t>
      </w:r>
      <w:r w:rsidR="00B9580D" w:rsidRPr="00901688">
        <w:rPr>
          <w:rFonts w:ascii="Tahoma" w:hAnsi="Tahoma" w:cs="Tahoma"/>
          <w:sz w:val="22"/>
          <w:szCs w:val="22"/>
        </w:rPr>
        <w:t>,</w:t>
      </w:r>
    </w:p>
    <w:p w14:paraId="7687141F" w14:textId="77777777" w:rsidR="0038730E" w:rsidRPr="00901688" w:rsidRDefault="0038730E" w:rsidP="00286846">
      <w:pPr>
        <w:numPr>
          <w:ilvl w:val="0"/>
          <w:numId w:val="36"/>
        </w:numPr>
        <w:autoSpaceDE w:val="0"/>
        <w:autoSpaceDN w:val="0"/>
        <w:adjustRightInd w:val="0"/>
        <w:spacing w:line="24" w:lineRule="atLeast"/>
        <w:ind w:left="426" w:hanging="426"/>
        <w:jc w:val="both"/>
        <w:rPr>
          <w:rFonts w:ascii="Tahoma" w:hAnsi="Tahoma" w:cs="Tahoma"/>
          <w:sz w:val="22"/>
          <w:szCs w:val="22"/>
        </w:rPr>
      </w:pPr>
      <w:r w:rsidRPr="00901688">
        <w:rPr>
          <w:rFonts w:ascii="Tahoma" w:hAnsi="Tahoma" w:cs="Tahoma"/>
          <w:sz w:val="22"/>
          <w:szCs w:val="22"/>
        </w:rPr>
        <w:t xml:space="preserve">użycie materiałów gwarantujących odpowiednią jakość wykonania zamówienia oraz o parametrach technicznych i jakościowych nie gorszych niż określone w dokumentacji projektowej, </w:t>
      </w:r>
    </w:p>
    <w:p w14:paraId="371BCE57" w14:textId="77777777" w:rsidR="0038730E" w:rsidRPr="00901688" w:rsidRDefault="0038730E" w:rsidP="00286846">
      <w:pPr>
        <w:numPr>
          <w:ilvl w:val="0"/>
          <w:numId w:val="36"/>
        </w:numPr>
        <w:tabs>
          <w:tab w:val="left" w:pos="709"/>
        </w:tabs>
        <w:autoSpaceDE w:val="0"/>
        <w:autoSpaceDN w:val="0"/>
        <w:adjustRightInd w:val="0"/>
        <w:spacing w:line="24" w:lineRule="atLeast"/>
        <w:ind w:left="426" w:hanging="426"/>
        <w:jc w:val="both"/>
        <w:rPr>
          <w:rFonts w:ascii="Tahoma" w:hAnsi="Tahoma" w:cs="Tahoma"/>
          <w:sz w:val="22"/>
          <w:szCs w:val="22"/>
        </w:rPr>
      </w:pPr>
      <w:r w:rsidRPr="00901688">
        <w:rPr>
          <w:rFonts w:ascii="Tahoma" w:hAnsi="Tahoma" w:cs="Tahoma"/>
          <w:sz w:val="22"/>
          <w:szCs w:val="22"/>
        </w:rPr>
        <w:t>przejęcie placu budowy, jego zagospodarow</w:t>
      </w:r>
      <w:r w:rsidR="00B9580D" w:rsidRPr="00901688">
        <w:rPr>
          <w:rFonts w:ascii="Tahoma" w:hAnsi="Tahoma" w:cs="Tahoma"/>
          <w:sz w:val="22"/>
          <w:szCs w:val="22"/>
        </w:rPr>
        <w:t>anie oraz właściwe oznaczenie i </w:t>
      </w:r>
      <w:r w:rsidRPr="00901688">
        <w:rPr>
          <w:rFonts w:ascii="Tahoma" w:hAnsi="Tahoma" w:cs="Tahoma"/>
          <w:sz w:val="22"/>
          <w:szCs w:val="22"/>
        </w:rPr>
        <w:t>zabezpieczenie terenu budowy i miejsc prowadzenia robót zgodnie z obowiązującymi przepisami, zapewnienie należytego ładu i porządku, a w szczególności przestrzegania przepisów BHP na terenie budowy na koszt własny,</w:t>
      </w:r>
    </w:p>
    <w:p w14:paraId="40C7BACB" w14:textId="77777777" w:rsidR="0038730E" w:rsidRPr="00901688" w:rsidRDefault="0038730E" w:rsidP="00286846">
      <w:pPr>
        <w:numPr>
          <w:ilvl w:val="0"/>
          <w:numId w:val="36"/>
        </w:numPr>
        <w:autoSpaceDE w:val="0"/>
        <w:autoSpaceDN w:val="0"/>
        <w:adjustRightInd w:val="0"/>
        <w:spacing w:line="24" w:lineRule="atLeast"/>
        <w:ind w:left="426" w:hanging="426"/>
        <w:jc w:val="both"/>
        <w:rPr>
          <w:rFonts w:ascii="Tahoma" w:hAnsi="Tahoma" w:cs="Tahoma"/>
          <w:sz w:val="22"/>
          <w:szCs w:val="22"/>
        </w:rPr>
      </w:pPr>
      <w:r w:rsidRPr="00901688">
        <w:rPr>
          <w:rFonts w:ascii="Tahoma" w:hAnsi="Tahoma" w:cs="Tahoma"/>
          <w:sz w:val="22"/>
          <w:szCs w:val="22"/>
        </w:rPr>
        <w:t>urządzenie placu budowy we własnym zakresie i na własny koszt, w tym również zabezpieczenie placu budowy w niezbędne media (woda, energia elektryczna, energia cieplna itp.) wraz z pokryciem kosztów ich zużycia,</w:t>
      </w:r>
    </w:p>
    <w:p w14:paraId="4955D9C2" w14:textId="77777777" w:rsidR="0038730E" w:rsidRPr="00901688" w:rsidRDefault="0038730E" w:rsidP="00286846">
      <w:pPr>
        <w:numPr>
          <w:ilvl w:val="0"/>
          <w:numId w:val="36"/>
        </w:numPr>
        <w:autoSpaceDE w:val="0"/>
        <w:autoSpaceDN w:val="0"/>
        <w:adjustRightInd w:val="0"/>
        <w:spacing w:line="24" w:lineRule="atLeast"/>
        <w:ind w:left="426" w:hanging="426"/>
        <w:jc w:val="both"/>
        <w:rPr>
          <w:rFonts w:ascii="Tahoma" w:hAnsi="Tahoma" w:cs="Tahoma"/>
          <w:sz w:val="22"/>
          <w:szCs w:val="22"/>
        </w:rPr>
      </w:pPr>
      <w:r w:rsidRPr="00901688">
        <w:rPr>
          <w:rFonts w:ascii="Tahoma" w:hAnsi="Tahoma" w:cs="Tahoma"/>
          <w:sz w:val="22"/>
          <w:szCs w:val="22"/>
        </w:rPr>
        <w:t>zorganizowanie dozoru mienia i wszelkich wymaganych przepisami zabezpieczeń p.poż na terenie budowy oraz ponoszenie za nie pełnej odpowiedzialności materialnej,</w:t>
      </w:r>
    </w:p>
    <w:p w14:paraId="7D8FC369" w14:textId="77777777" w:rsidR="0038730E" w:rsidRPr="00901688" w:rsidRDefault="0038730E" w:rsidP="00286846">
      <w:pPr>
        <w:numPr>
          <w:ilvl w:val="0"/>
          <w:numId w:val="36"/>
        </w:numPr>
        <w:autoSpaceDE w:val="0"/>
        <w:autoSpaceDN w:val="0"/>
        <w:adjustRightInd w:val="0"/>
        <w:spacing w:line="24" w:lineRule="atLeast"/>
        <w:ind w:left="426" w:hanging="426"/>
        <w:jc w:val="both"/>
        <w:rPr>
          <w:rFonts w:ascii="Tahoma" w:hAnsi="Tahoma" w:cs="Tahoma"/>
          <w:sz w:val="22"/>
          <w:szCs w:val="22"/>
        </w:rPr>
      </w:pPr>
      <w:r w:rsidRPr="00901688">
        <w:rPr>
          <w:rFonts w:ascii="Tahoma" w:hAnsi="Tahoma" w:cs="Tahoma"/>
          <w:sz w:val="22"/>
          <w:szCs w:val="22"/>
        </w:rPr>
        <w:t>zabezpieczenie budowy przed kradzieżą i innymi ujemnymi oddziaływania</w:t>
      </w:r>
      <w:r w:rsidR="00B9580D" w:rsidRPr="00901688">
        <w:rPr>
          <w:rFonts w:ascii="Tahoma" w:hAnsi="Tahoma" w:cs="Tahoma"/>
          <w:sz w:val="22"/>
          <w:szCs w:val="22"/>
        </w:rPr>
        <w:t>mi i </w:t>
      </w:r>
      <w:r w:rsidRPr="00901688">
        <w:rPr>
          <w:rFonts w:ascii="Tahoma" w:hAnsi="Tahoma" w:cs="Tahoma"/>
          <w:sz w:val="22"/>
          <w:szCs w:val="22"/>
        </w:rPr>
        <w:t>ponoszenia skutków finansowych z tego tytułu,</w:t>
      </w:r>
    </w:p>
    <w:p w14:paraId="0F488E7B" w14:textId="77777777" w:rsidR="0038730E" w:rsidRPr="00901688" w:rsidRDefault="0038730E" w:rsidP="00286846">
      <w:pPr>
        <w:numPr>
          <w:ilvl w:val="0"/>
          <w:numId w:val="36"/>
        </w:numPr>
        <w:autoSpaceDE w:val="0"/>
        <w:autoSpaceDN w:val="0"/>
        <w:adjustRightInd w:val="0"/>
        <w:spacing w:line="24" w:lineRule="atLeast"/>
        <w:ind w:left="426" w:hanging="426"/>
        <w:jc w:val="both"/>
        <w:rPr>
          <w:rFonts w:ascii="Tahoma" w:hAnsi="Tahoma" w:cs="Tahoma"/>
          <w:sz w:val="22"/>
          <w:szCs w:val="22"/>
        </w:rPr>
      </w:pPr>
      <w:r w:rsidRPr="00901688">
        <w:rPr>
          <w:rFonts w:ascii="Tahoma" w:hAnsi="Tahoma" w:cs="Tahoma"/>
          <w:sz w:val="22"/>
          <w:szCs w:val="22"/>
        </w:rPr>
        <w:t>utrzymanie terenu budowy i najbliższego otoczenia w stanie wolnym od przeszkód komunikacyjnych oraz usuwanie niepotrzebnych urządzeń pomocniczych, zbędnych materiałów oraz odpadów na koszt własny,</w:t>
      </w:r>
    </w:p>
    <w:p w14:paraId="6D8EB78F" w14:textId="77777777" w:rsidR="0038730E" w:rsidRPr="00901688" w:rsidRDefault="0038730E" w:rsidP="00286846">
      <w:pPr>
        <w:numPr>
          <w:ilvl w:val="0"/>
          <w:numId w:val="36"/>
        </w:numPr>
        <w:autoSpaceDE w:val="0"/>
        <w:autoSpaceDN w:val="0"/>
        <w:adjustRightInd w:val="0"/>
        <w:spacing w:line="24" w:lineRule="atLeast"/>
        <w:ind w:left="426" w:hanging="426"/>
        <w:jc w:val="both"/>
        <w:rPr>
          <w:rFonts w:ascii="Tahoma" w:hAnsi="Tahoma" w:cs="Tahoma"/>
          <w:sz w:val="22"/>
          <w:szCs w:val="22"/>
        </w:rPr>
      </w:pPr>
      <w:r w:rsidRPr="00901688">
        <w:rPr>
          <w:rFonts w:ascii="Tahoma" w:hAnsi="Tahoma" w:cs="Tahoma"/>
          <w:sz w:val="22"/>
          <w:szCs w:val="22"/>
        </w:rPr>
        <w:t>wyznaczenie i wygrodzenie na terenie budowy bezpiecznych ciągów komunikacyjnych umożliwiających komunikację do obiektów przyległych do terenu budowy i znajdujących się na terenie budowy,</w:t>
      </w:r>
    </w:p>
    <w:p w14:paraId="1724CF9B" w14:textId="77777777" w:rsidR="0038730E" w:rsidRPr="00901688" w:rsidRDefault="0038730E" w:rsidP="00286846">
      <w:pPr>
        <w:numPr>
          <w:ilvl w:val="0"/>
          <w:numId w:val="36"/>
        </w:numPr>
        <w:autoSpaceDE w:val="0"/>
        <w:autoSpaceDN w:val="0"/>
        <w:adjustRightInd w:val="0"/>
        <w:spacing w:line="24" w:lineRule="atLeast"/>
        <w:ind w:left="426" w:hanging="426"/>
        <w:jc w:val="both"/>
        <w:rPr>
          <w:rFonts w:ascii="Tahoma" w:hAnsi="Tahoma" w:cs="Tahoma"/>
          <w:sz w:val="22"/>
          <w:szCs w:val="22"/>
        </w:rPr>
      </w:pPr>
      <w:r w:rsidRPr="00901688">
        <w:rPr>
          <w:rFonts w:ascii="Tahoma" w:hAnsi="Tahoma" w:cs="Tahoma"/>
          <w:sz w:val="22"/>
          <w:szCs w:val="22"/>
        </w:rPr>
        <w:t>bezzwłoczne powiadamianie na piśmie Zamawiającego o wszelkich możliwych wydarzeniach i okolicznościach mogących wpłynąć na opóźnienie robót,</w:t>
      </w:r>
    </w:p>
    <w:p w14:paraId="7A3D1B16" w14:textId="77777777" w:rsidR="0038730E" w:rsidRPr="00901688" w:rsidRDefault="0038730E" w:rsidP="00286846">
      <w:pPr>
        <w:numPr>
          <w:ilvl w:val="0"/>
          <w:numId w:val="36"/>
        </w:numPr>
        <w:autoSpaceDE w:val="0"/>
        <w:autoSpaceDN w:val="0"/>
        <w:adjustRightInd w:val="0"/>
        <w:spacing w:line="24" w:lineRule="atLeast"/>
        <w:ind w:left="426" w:hanging="426"/>
        <w:jc w:val="both"/>
        <w:rPr>
          <w:rFonts w:ascii="Tahoma" w:hAnsi="Tahoma" w:cs="Tahoma"/>
          <w:sz w:val="22"/>
          <w:szCs w:val="22"/>
        </w:rPr>
      </w:pPr>
      <w:r w:rsidRPr="00901688">
        <w:rPr>
          <w:rFonts w:ascii="Tahoma" w:hAnsi="Tahoma" w:cs="Tahoma"/>
          <w:sz w:val="22"/>
          <w:szCs w:val="22"/>
        </w:rPr>
        <w:t>natychmiastowe zgłaszanie konieczności wykonania robót dodatkowych,</w:t>
      </w:r>
    </w:p>
    <w:p w14:paraId="15451A86" w14:textId="77777777" w:rsidR="0038730E" w:rsidRPr="00901688" w:rsidRDefault="0038730E" w:rsidP="00286846">
      <w:pPr>
        <w:numPr>
          <w:ilvl w:val="0"/>
          <w:numId w:val="36"/>
        </w:numPr>
        <w:autoSpaceDE w:val="0"/>
        <w:autoSpaceDN w:val="0"/>
        <w:adjustRightInd w:val="0"/>
        <w:spacing w:line="24" w:lineRule="atLeast"/>
        <w:ind w:left="426" w:hanging="426"/>
        <w:jc w:val="both"/>
        <w:rPr>
          <w:rFonts w:ascii="Tahoma" w:hAnsi="Tahoma" w:cs="Tahoma"/>
          <w:sz w:val="22"/>
          <w:szCs w:val="22"/>
        </w:rPr>
      </w:pPr>
      <w:r w:rsidRPr="00901688">
        <w:rPr>
          <w:rFonts w:ascii="Tahoma" w:hAnsi="Tahoma" w:cs="Tahoma"/>
          <w:sz w:val="22"/>
          <w:szCs w:val="22"/>
        </w:rPr>
        <w:lastRenderedPageBreak/>
        <w:t xml:space="preserve">niezwłocznie zawiadomić Inwestora o wadach dokumentacji projektowej i wadach jakościowych materiałów, konstrukcji maszyn i urządzeń stanowiących przedmiot zamówienia, </w:t>
      </w:r>
    </w:p>
    <w:p w14:paraId="17174027" w14:textId="77777777" w:rsidR="0038730E" w:rsidRPr="00901688" w:rsidRDefault="0038730E" w:rsidP="00286846">
      <w:pPr>
        <w:numPr>
          <w:ilvl w:val="0"/>
          <w:numId w:val="36"/>
        </w:numPr>
        <w:autoSpaceDE w:val="0"/>
        <w:autoSpaceDN w:val="0"/>
        <w:adjustRightInd w:val="0"/>
        <w:spacing w:line="24" w:lineRule="atLeast"/>
        <w:ind w:left="426" w:hanging="426"/>
        <w:jc w:val="both"/>
        <w:rPr>
          <w:rFonts w:ascii="Tahoma" w:hAnsi="Tahoma" w:cs="Tahoma"/>
          <w:sz w:val="22"/>
          <w:szCs w:val="22"/>
        </w:rPr>
      </w:pPr>
      <w:r w:rsidRPr="00901688">
        <w:rPr>
          <w:rFonts w:ascii="Tahoma" w:hAnsi="Tahoma" w:cs="Tahoma"/>
          <w:sz w:val="22"/>
          <w:szCs w:val="22"/>
        </w:rPr>
        <w:t xml:space="preserve">odtworzenie na własny koszt ewentualnych zniszczeń, </w:t>
      </w:r>
    </w:p>
    <w:p w14:paraId="7204D7DB" w14:textId="77777777" w:rsidR="0038730E" w:rsidRPr="00901688" w:rsidRDefault="0038730E" w:rsidP="00286846">
      <w:pPr>
        <w:numPr>
          <w:ilvl w:val="0"/>
          <w:numId w:val="36"/>
        </w:numPr>
        <w:autoSpaceDE w:val="0"/>
        <w:autoSpaceDN w:val="0"/>
        <w:adjustRightInd w:val="0"/>
        <w:spacing w:line="24" w:lineRule="atLeast"/>
        <w:ind w:left="426" w:hanging="426"/>
        <w:jc w:val="both"/>
        <w:rPr>
          <w:rFonts w:ascii="Tahoma" w:hAnsi="Tahoma" w:cs="Tahoma"/>
          <w:sz w:val="22"/>
          <w:szCs w:val="22"/>
        </w:rPr>
      </w:pPr>
      <w:r w:rsidRPr="00901688">
        <w:rPr>
          <w:rFonts w:ascii="Tahoma" w:hAnsi="Tahoma" w:cs="Tahoma"/>
          <w:sz w:val="22"/>
          <w:szCs w:val="22"/>
        </w:rPr>
        <w:t xml:space="preserve">sporządzenie i dostarczenie Zamawiającemu dokumentacji powykonawczej, </w:t>
      </w:r>
    </w:p>
    <w:p w14:paraId="3ED9D589" w14:textId="77777777" w:rsidR="0038730E" w:rsidRPr="00901688" w:rsidRDefault="0038730E" w:rsidP="00286846">
      <w:pPr>
        <w:numPr>
          <w:ilvl w:val="0"/>
          <w:numId w:val="36"/>
        </w:numPr>
        <w:autoSpaceDE w:val="0"/>
        <w:autoSpaceDN w:val="0"/>
        <w:adjustRightInd w:val="0"/>
        <w:spacing w:line="24" w:lineRule="atLeast"/>
        <w:ind w:left="426" w:hanging="426"/>
        <w:jc w:val="both"/>
        <w:rPr>
          <w:rFonts w:ascii="Tahoma" w:hAnsi="Tahoma" w:cs="Tahoma"/>
          <w:sz w:val="22"/>
          <w:szCs w:val="22"/>
        </w:rPr>
      </w:pPr>
      <w:r w:rsidRPr="00901688">
        <w:rPr>
          <w:rFonts w:ascii="Tahoma" w:hAnsi="Tahoma" w:cs="Tahoma"/>
          <w:sz w:val="22"/>
          <w:szCs w:val="22"/>
        </w:rPr>
        <w:t xml:space="preserve">kompletowanie w trakcie realizacji robót wszelkiej dokumentacji zgodnie z przepisami Prawa budowlanego oraz przygotowanie do odbioru końcowego kompletu protokołów niezbędnych przy odbiorze, </w:t>
      </w:r>
    </w:p>
    <w:p w14:paraId="45E1AEAD" w14:textId="77777777" w:rsidR="0038730E" w:rsidRPr="00901688" w:rsidRDefault="0038730E" w:rsidP="00286846">
      <w:pPr>
        <w:numPr>
          <w:ilvl w:val="0"/>
          <w:numId w:val="36"/>
        </w:numPr>
        <w:autoSpaceDE w:val="0"/>
        <w:autoSpaceDN w:val="0"/>
        <w:adjustRightInd w:val="0"/>
        <w:spacing w:line="24" w:lineRule="atLeast"/>
        <w:ind w:left="426" w:hanging="426"/>
        <w:jc w:val="both"/>
        <w:rPr>
          <w:rFonts w:ascii="Tahoma" w:hAnsi="Tahoma" w:cs="Tahoma"/>
          <w:sz w:val="22"/>
          <w:szCs w:val="22"/>
        </w:rPr>
      </w:pPr>
      <w:r w:rsidRPr="00901688">
        <w:rPr>
          <w:rFonts w:ascii="Tahoma" w:hAnsi="Tahoma" w:cs="Tahoma"/>
          <w:sz w:val="22"/>
          <w:szCs w:val="22"/>
        </w:rPr>
        <w:t>usunięcie wszelkich wad i usterek stwierdzonych przez nadzór inwestorski w trakcie trwania robót w terminie nie dłuższym niż termin technic</w:t>
      </w:r>
      <w:r w:rsidR="00B9580D" w:rsidRPr="00901688">
        <w:rPr>
          <w:rFonts w:ascii="Tahoma" w:hAnsi="Tahoma" w:cs="Tahoma"/>
          <w:sz w:val="22"/>
          <w:szCs w:val="22"/>
        </w:rPr>
        <w:t>znie uzasadniony i konieczny do </w:t>
      </w:r>
      <w:r w:rsidRPr="00901688">
        <w:rPr>
          <w:rFonts w:ascii="Tahoma" w:hAnsi="Tahoma" w:cs="Tahoma"/>
          <w:sz w:val="22"/>
          <w:szCs w:val="22"/>
        </w:rPr>
        <w:t xml:space="preserve">ich usunięcia, </w:t>
      </w:r>
    </w:p>
    <w:p w14:paraId="7DF70EBE" w14:textId="77777777" w:rsidR="0038730E" w:rsidRPr="00901688" w:rsidRDefault="0038730E" w:rsidP="00286846">
      <w:pPr>
        <w:numPr>
          <w:ilvl w:val="0"/>
          <w:numId w:val="36"/>
        </w:numPr>
        <w:autoSpaceDE w:val="0"/>
        <w:autoSpaceDN w:val="0"/>
        <w:adjustRightInd w:val="0"/>
        <w:spacing w:line="24" w:lineRule="atLeast"/>
        <w:ind w:left="426" w:hanging="426"/>
        <w:jc w:val="both"/>
        <w:rPr>
          <w:rFonts w:ascii="Tahoma" w:hAnsi="Tahoma" w:cs="Tahoma"/>
          <w:sz w:val="22"/>
          <w:szCs w:val="22"/>
        </w:rPr>
      </w:pPr>
      <w:r w:rsidRPr="00901688">
        <w:rPr>
          <w:rFonts w:ascii="Tahoma" w:hAnsi="Tahoma" w:cs="Tahoma"/>
          <w:sz w:val="22"/>
          <w:szCs w:val="22"/>
        </w:rPr>
        <w:t>likwidacja placu budowy i uporządkowania terenu w terminie nie później niż na dzień zgłoszenia gotowości do odbioru końcowego,</w:t>
      </w:r>
    </w:p>
    <w:p w14:paraId="09FD7E72" w14:textId="77777777" w:rsidR="0038730E" w:rsidRPr="00901688" w:rsidRDefault="0038730E" w:rsidP="00286846">
      <w:pPr>
        <w:numPr>
          <w:ilvl w:val="0"/>
          <w:numId w:val="36"/>
        </w:numPr>
        <w:autoSpaceDE w:val="0"/>
        <w:autoSpaceDN w:val="0"/>
        <w:adjustRightInd w:val="0"/>
        <w:spacing w:line="24" w:lineRule="atLeast"/>
        <w:ind w:left="426" w:hanging="426"/>
        <w:jc w:val="both"/>
        <w:rPr>
          <w:rFonts w:ascii="Tahoma" w:hAnsi="Tahoma" w:cs="Tahoma"/>
          <w:sz w:val="22"/>
          <w:szCs w:val="22"/>
        </w:rPr>
      </w:pPr>
      <w:r w:rsidRPr="00901688">
        <w:rPr>
          <w:rFonts w:ascii="Tahoma" w:hAnsi="Tahoma" w:cs="Tahoma"/>
          <w:sz w:val="22"/>
          <w:szCs w:val="22"/>
        </w:rPr>
        <w:t>przestrzeganie ogólnych wymagań dotyczących robót w zak</w:t>
      </w:r>
      <w:r w:rsidR="00B9580D" w:rsidRPr="00901688">
        <w:rPr>
          <w:rFonts w:ascii="Tahoma" w:hAnsi="Tahoma" w:cs="Tahoma"/>
          <w:sz w:val="22"/>
          <w:szCs w:val="22"/>
        </w:rPr>
        <w:t>resie określonym w </w:t>
      </w:r>
      <w:r w:rsidRPr="00901688">
        <w:rPr>
          <w:rFonts w:ascii="Tahoma" w:hAnsi="Tahoma" w:cs="Tahoma"/>
          <w:sz w:val="22"/>
          <w:szCs w:val="22"/>
        </w:rPr>
        <w:t>obowiązujących normach i przepisach,</w:t>
      </w:r>
    </w:p>
    <w:p w14:paraId="5CE892C9" w14:textId="77777777" w:rsidR="0038730E" w:rsidRPr="00901688" w:rsidRDefault="0038730E" w:rsidP="00286846">
      <w:pPr>
        <w:numPr>
          <w:ilvl w:val="0"/>
          <w:numId w:val="36"/>
        </w:numPr>
        <w:autoSpaceDE w:val="0"/>
        <w:autoSpaceDN w:val="0"/>
        <w:adjustRightInd w:val="0"/>
        <w:spacing w:line="24" w:lineRule="atLeast"/>
        <w:ind w:left="426" w:hanging="426"/>
        <w:jc w:val="both"/>
        <w:rPr>
          <w:rFonts w:ascii="Tahoma" w:hAnsi="Tahoma" w:cs="Tahoma"/>
          <w:sz w:val="22"/>
          <w:szCs w:val="22"/>
        </w:rPr>
      </w:pPr>
      <w:r w:rsidRPr="00901688">
        <w:rPr>
          <w:rFonts w:ascii="Tahoma" w:hAnsi="Tahoma" w:cs="Tahoma"/>
          <w:sz w:val="22"/>
          <w:szCs w:val="22"/>
        </w:rPr>
        <w:t xml:space="preserve">wykonanie przedmiotu umowy w oparciu o Dokumentację projektową, </w:t>
      </w:r>
    </w:p>
    <w:p w14:paraId="61540BC6" w14:textId="77777777" w:rsidR="0038730E" w:rsidRPr="00901688" w:rsidRDefault="0038730E" w:rsidP="00286846">
      <w:pPr>
        <w:numPr>
          <w:ilvl w:val="0"/>
          <w:numId w:val="36"/>
        </w:numPr>
        <w:autoSpaceDE w:val="0"/>
        <w:autoSpaceDN w:val="0"/>
        <w:adjustRightInd w:val="0"/>
        <w:spacing w:line="24" w:lineRule="atLeast"/>
        <w:ind w:left="426" w:hanging="426"/>
        <w:jc w:val="both"/>
        <w:rPr>
          <w:rFonts w:ascii="Tahoma" w:hAnsi="Tahoma" w:cs="Tahoma"/>
          <w:sz w:val="22"/>
          <w:szCs w:val="22"/>
        </w:rPr>
      </w:pPr>
      <w:r w:rsidRPr="00901688">
        <w:rPr>
          <w:rFonts w:ascii="Tahoma" w:hAnsi="Tahoma" w:cs="Tahoma"/>
          <w:sz w:val="22"/>
          <w:szCs w:val="22"/>
        </w:rPr>
        <w:t>realizacja zaleceń wpisanych do Dziennika Budowy,</w:t>
      </w:r>
    </w:p>
    <w:p w14:paraId="70549434" w14:textId="77777777" w:rsidR="0038730E" w:rsidRPr="00901688" w:rsidRDefault="0038730E" w:rsidP="00286846">
      <w:pPr>
        <w:numPr>
          <w:ilvl w:val="0"/>
          <w:numId w:val="36"/>
        </w:numPr>
        <w:autoSpaceDE w:val="0"/>
        <w:autoSpaceDN w:val="0"/>
        <w:adjustRightInd w:val="0"/>
        <w:spacing w:line="24" w:lineRule="atLeast"/>
        <w:ind w:left="426" w:hanging="426"/>
        <w:jc w:val="both"/>
        <w:rPr>
          <w:rFonts w:ascii="Tahoma" w:hAnsi="Tahoma" w:cs="Tahoma"/>
          <w:sz w:val="22"/>
          <w:szCs w:val="22"/>
        </w:rPr>
      </w:pPr>
      <w:r w:rsidRPr="00901688">
        <w:rPr>
          <w:rFonts w:ascii="Tahoma" w:hAnsi="Tahoma" w:cs="Tahoma"/>
          <w:sz w:val="22"/>
          <w:szCs w:val="22"/>
        </w:rPr>
        <w:t>skompletowanie i przedstawienie Zamawiającemu dokumentów pozwalających na ocenę prawidłowego wykonania przedmiotu odbioru częściowego</w:t>
      </w:r>
      <w:r w:rsidR="00B9580D" w:rsidRPr="00901688">
        <w:rPr>
          <w:rFonts w:ascii="Tahoma" w:hAnsi="Tahoma" w:cs="Tahoma"/>
          <w:sz w:val="22"/>
          <w:szCs w:val="22"/>
        </w:rPr>
        <w:t>, odbioru robót zanikających  i </w:t>
      </w:r>
      <w:r w:rsidRPr="00901688">
        <w:rPr>
          <w:rFonts w:ascii="Tahoma" w:hAnsi="Tahoma" w:cs="Tahoma"/>
          <w:sz w:val="22"/>
          <w:szCs w:val="22"/>
        </w:rPr>
        <w:t xml:space="preserve">odbioru ostatecznego robót, </w:t>
      </w:r>
    </w:p>
    <w:p w14:paraId="77C67098" w14:textId="77777777" w:rsidR="0038730E" w:rsidRPr="00901688" w:rsidRDefault="0038730E" w:rsidP="00286846">
      <w:pPr>
        <w:numPr>
          <w:ilvl w:val="0"/>
          <w:numId w:val="36"/>
        </w:numPr>
        <w:autoSpaceDE w:val="0"/>
        <w:autoSpaceDN w:val="0"/>
        <w:adjustRightInd w:val="0"/>
        <w:spacing w:line="24" w:lineRule="atLeast"/>
        <w:ind w:left="426" w:hanging="426"/>
        <w:jc w:val="both"/>
        <w:rPr>
          <w:rFonts w:ascii="Tahoma" w:hAnsi="Tahoma" w:cs="Tahoma"/>
          <w:sz w:val="22"/>
          <w:szCs w:val="22"/>
        </w:rPr>
      </w:pPr>
      <w:r w:rsidRPr="00901688">
        <w:rPr>
          <w:rFonts w:ascii="Tahoma" w:hAnsi="Tahoma" w:cs="Tahoma"/>
          <w:sz w:val="22"/>
          <w:szCs w:val="22"/>
        </w:rPr>
        <w:t>utrzymanie ładu i porządku na terenie budowy, a po zakończeniu robót usunięcie poza teren budowy wszelkich urządzeń tymczasowego zaplecza oraz pozostawienie całego terenu budowy i robót czystego i nadającego się do użytkowania,</w:t>
      </w:r>
    </w:p>
    <w:p w14:paraId="12DA7208" w14:textId="77777777" w:rsidR="0038730E" w:rsidRPr="00901688" w:rsidRDefault="0038730E" w:rsidP="00286846">
      <w:pPr>
        <w:numPr>
          <w:ilvl w:val="0"/>
          <w:numId w:val="36"/>
        </w:numPr>
        <w:autoSpaceDE w:val="0"/>
        <w:autoSpaceDN w:val="0"/>
        <w:adjustRightInd w:val="0"/>
        <w:spacing w:line="24" w:lineRule="atLeast"/>
        <w:ind w:left="426" w:hanging="426"/>
        <w:jc w:val="both"/>
        <w:rPr>
          <w:rFonts w:ascii="Tahoma" w:hAnsi="Tahoma" w:cs="Tahoma"/>
          <w:sz w:val="22"/>
          <w:szCs w:val="22"/>
        </w:rPr>
      </w:pPr>
      <w:r w:rsidRPr="00901688">
        <w:rPr>
          <w:rFonts w:ascii="Tahoma" w:hAnsi="Tahoma" w:cs="Tahoma"/>
          <w:sz w:val="22"/>
          <w:szCs w:val="22"/>
        </w:rPr>
        <w:t xml:space="preserve">informowanie Zamawiającego (Inspektora nadzoru) o terminie zakrycia robót ulegających zakryciu, oraz terminie odbioru robót zanikających, </w:t>
      </w:r>
    </w:p>
    <w:p w14:paraId="6155454A" w14:textId="77777777" w:rsidR="0038730E" w:rsidRPr="00901688" w:rsidRDefault="0038730E" w:rsidP="00286846">
      <w:pPr>
        <w:numPr>
          <w:ilvl w:val="0"/>
          <w:numId w:val="36"/>
        </w:numPr>
        <w:autoSpaceDE w:val="0"/>
        <w:autoSpaceDN w:val="0"/>
        <w:adjustRightInd w:val="0"/>
        <w:spacing w:line="24" w:lineRule="atLeast"/>
        <w:ind w:left="426" w:hanging="426"/>
        <w:jc w:val="both"/>
        <w:rPr>
          <w:rFonts w:ascii="Tahoma" w:hAnsi="Tahoma" w:cs="Tahoma"/>
          <w:sz w:val="22"/>
          <w:szCs w:val="22"/>
        </w:rPr>
      </w:pPr>
      <w:r w:rsidRPr="00901688">
        <w:rPr>
          <w:rFonts w:ascii="Tahoma" w:hAnsi="Tahoma" w:cs="Tahoma"/>
          <w:sz w:val="22"/>
          <w:szCs w:val="22"/>
        </w:rPr>
        <w:t xml:space="preserve">niezwłoczne informowanie </w:t>
      </w:r>
      <w:r w:rsidRPr="00901688">
        <w:rPr>
          <w:rFonts w:ascii="Tahoma" w:hAnsi="Tahoma" w:cs="Tahoma"/>
          <w:b/>
          <w:sz w:val="22"/>
          <w:szCs w:val="22"/>
        </w:rPr>
        <w:t>Zamawiającego</w:t>
      </w:r>
      <w:r w:rsidRPr="00901688">
        <w:rPr>
          <w:rFonts w:ascii="Tahoma" w:hAnsi="Tahoma" w:cs="Tahoma"/>
          <w:sz w:val="22"/>
          <w:szCs w:val="22"/>
        </w:rPr>
        <w:t xml:space="preserve"> (Inspektora nadzoru) o problemach lub okolicznościach mogących wpłynąć na jakość robót lub termin zakończenia robót,</w:t>
      </w:r>
    </w:p>
    <w:p w14:paraId="1F50246A" w14:textId="77777777" w:rsidR="0038730E" w:rsidRPr="00901688" w:rsidRDefault="0038730E" w:rsidP="00286846">
      <w:pPr>
        <w:numPr>
          <w:ilvl w:val="0"/>
          <w:numId w:val="36"/>
        </w:numPr>
        <w:autoSpaceDE w:val="0"/>
        <w:autoSpaceDN w:val="0"/>
        <w:adjustRightInd w:val="0"/>
        <w:spacing w:line="24" w:lineRule="atLeast"/>
        <w:ind w:left="426" w:hanging="426"/>
        <w:jc w:val="both"/>
        <w:rPr>
          <w:rFonts w:ascii="Tahoma" w:hAnsi="Tahoma" w:cs="Tahoma"/>
          <w:sz w:val="22"/>
          <w:szCs w:val="22"/>
        </w:rPr>
      </w:pPr>
      <w:r w:rsidRPr="00901688">
        <w:rPr>
          <w:rFonts w:ascii="Tahoma" w:hAnsi="Tahoma" w:cs="Tahoma"/>
          <w:sz w:val="22"/>
          <w:szCs w:val="22"/>
        </w:rPr>
        <w:t>niezwłoczne informowanie Zamawiającego o zaistniałych na terenie budowy kontrolach i wypadkach,</w:t>
      </w:r>
    </w:p>
    <w:p w14:paraId="6091CC00" w14:textId="439AB37D" w:rsidR="0038730E" w:rsidRPr="00901688" w:rsidRDefault="0038730E" w:rsidP="00286846">
      <w:pPr>
        <w:numPr>
          <w:ilvl w:val="0"/>
          <w:numId w:val="36"/>
        </w:numPr>
        <w:autoSpaceDE w:val="0"/>
        <w:autoSpaceDN w:val="0"/>
        <w:adjustRightInd w:val="0"/>
        <w:spacing w:line="24" w:lineRule="atLeast"/>
        <w:ind w:left="426" w:hanging="426"/>
        <w:jc w:val="both"/>
        <w:rPr>
          <w:rFonts w:ascii="Tahoma" w:hAnsi="Tahoma" w:cs="Tahoma"/>
          <w:sz w:val="22"/>
          <w:szCs w:val="22"/>
        </w:rPr>
      </w:pPr>
      <w:r w:rsidRPr="00901688">
        <w:rPr>
          <w:rFonts w:ascii="Tahoma" w:hAnsi="Tahoma" w:cs="Tahoma"/>
          <w:sz w:val="22"/>
          <w:szCs w:val="22"/>
        </w:rPr>
        <w:t>opracowanie planu bezpieczeństwa i ochrony zdrowia w przypadku takiej konieczności</w:t>
      </w:r>
      <w:r w:rsidR="00E402E1" w:rsidRPr="00901688">
        <w:rPr>
          <w:rFonts w:ascii="Tahoma" w:hAnsi="Tahoma" w:cs="Tahoma"/>
          <w:sz w:val="22"/>
          <w:szCs w:val="22"/>
        </w:rPr>
        <w:t xml:space="preserve"> i przedłożenie go Zamawiającemu</w:t>
      </w:r>
      <w:r w:rsidRPr="00901688">
        <w:rPr>
          <w:rFonts w:ascii="Tahoma" w:hAnsi="Tahoma" w:cs="Tahoma"/>
          <w:sz w:val="22"/>
          <w:szCs w:val="22"/>
        </w:rPr>
        <w:t xml:space="preserve"> w </w:t>
      </w:r>
      <w:r w:rsidRPr="00901688">
        <w:rPr>
          <w:rFonts w:ascii="Tahoma" w:hAnsi="Tahoma" w:cs="Tahoma"/>
          <w:b/>
          <w:sz w:val="22"/>
          <w:szCs w:val="22"/>
        </w:rPr>
        <w:t xml:space="preserve">ciągu </w:t>
      </w:r>
      <w:r w:rsidR="00B24AF1" w:rsidRPr="00901688">
        <w:rPr>
          <w:rFonts w:ascii="Tahoma" w:hAnsi="Tahoma" w:cs="Tahoma"/>
          <w:b/>
          <w:sz w:val="22"/>
          <w:szCs w:val="22"/>
        </w:rPr>
        <w:t>10</w:t>
      </w:r>
      <w:r w:rsidRPr="00901688">
        <w:rPr>
          <w:rFonts w:ascii="Tahoma" w:hAnsi="Tahoma" w:cs="Tahoma"/>
          <w:b/>
          <w:sz w:val="22"/>
          <w:szCs w:val="22"/>
        </w:rPr>
        <w:t xml:space="preserve"> dni roboczych od podpisania umowy</w:t>
      </w:r>
      <w:r w:rsidRPr="00901688">
        <w:rPr>
          <w:rFonts w:ascii="Tahoma" w:hAnsi="Tahoma" w:cs="Tahoma"/>
          <w:sz w:val="22"/>
          <w:szCs w:val="22"/>
        </w:rPr>
        <w:t>,</w:t>
      </w:r>
    </w:p>
    <w:p w14:paraId="544BFF81" w14:textId="77777777" w:rsidR="0038730E" w:rsidRPr="00901688" w:rsidRDefault="0038730E" w:rsidP="00286846">
      <w:pPr>
        <w:numPr>
          <w:ilvl w:val="0"/>
          <w:numId w:val="36"/>
        </w:numPr>
        <w:autoSpaceDE w:val="0"/>
        <w:autoSpaceDN w:val="0"/>
        <w:adjustRightInd w:val="0"/>
        <w:spacing w:line="24" w:lineRule="atLeast"/>
        <w:ind w:left="426" w:hanging="426"/>
        <w:jc w:val="both"/>
        <w:rPr>
          <w:rFonts w:ascii="Tahoma" w:hAnsi="Tahoma" w:cs="Tahoma"/>
          <w:sz w:val="22"/>
          <w:szCs w:val="22"/>
        </w:rPr>
      </w:pPr>
      <w:r w:rsidRPr="00901688">
        <w:rPr>
          <w:rFonts w:ascii="Tahoma" w:hAnsi="Tahoma" w:cs="Tahoma"/>
          <w:sz w:val="22"/>
          <w:szCs w:val="22"/>
        </w:rPr>
        <w:t>Wykonawca zobowiązany jest wykonywać wszystkie polecenia Zamawiającego (Nadzoru Inwestorskiego) wydawane zgodnie z przepisami prawa i wszystkimi postanowieniami Umowy. Na żądanie Zamawiającego Wykonawca udostępni mu wszystkie swoje rachunki i zapisy dotyczące wykonywania Umowy oraz pozwoli na przeprowadzenie audytu przez audytorów wyznaczonych przez dysponenta środków finansowych,</w:t>
      </w:r>
    </w:p>
    <w:p w14:paraId="0295DA19" w14:textId="77777777" w:rsidR="00C7449F" w:rsidRPr="00901688" w:rsidRDefault="009C55B5" w:rsidP="00C7449F">
      <w:pPr>
        <w:pStyle w:val="Akapitzlist"/>
        <w:widowControl w:val="0"/>
        <w:numPr>
          <w:ilvl w:val="0"/>
          <w:numId w:val="36"/>
        </w:numPr>
        <w:pBdr>
          <w:top w:val="none" w:sz="0" w:space="0" w:color="auto"/>
          <w:left w:val="none" w:sz="0" w:space="0" w:color="auto"/>
          <w:bottom w:val="none" w:sz="0" w:space="0" w:color="auto"/>
          <w:right w:val="none" w:sz="0" w:space="0" w:color="auto"/>
        </w:pBdr>
        <w:spacing w:line="24" w:lineRule="atLeast"/>
        <w:ind w:left="426" w:hanging="426"/>
        <w:jc w:val="both"/>
        <w:rPr>
          <w:rFonts w:ascii="Tahoma" w:hAnsi="Tahoma" w:cs="Tahoma"/>
          <w:bCs/>
          <w:snapToGrid w:val="0"/>
          <w:sz w:val="22"/>
          <w:szCs w:val="22"/>
        </w:rPr>
      </w:pPr>
      <w:r w:rsidRPr="00901688">
        <w:rPr>
          <w:rFonts w:ascii="Tahoma" w:hAnsi="Tahoma" w:cs="Tahoma"/>
          <w:b/>
          <w:sz w:val="22"/>
          <w:szCs w:val="22"/>
        </w:rPr>
        <w:t>w przypadku konieczności wycinki drzew</w:t>
      </w:r>
      <w:r w:rsidR="001936A5" w:rsidRPr="00901688">
        <w:rPr>
          <w:rFonts w:ascii="Tahoma" w:hAnsi="Tahoma" w:cs="Tahoma"/>
          <w:b/>
          <w:sz w:val="22"/>
          <w:szCs w:val="22"/>
        </w:rPr>
        <w:t xml:space="preserve"> lub krzewów kolidujących z </w:t>
      </w:r>
      <w:r w:rsidRPr="00901688">
        <w:rPr>
          <w:rFonts w:ascii="Tahoma" w:hAnsi="Tahoma" w:cs="Tahoma"/>
          <w:b/>
          <w:sz w:val="22"/>
          <w:szCs w:val="22"/>
        </w:rPr>
        <w:t>inwestycją</w:t>
      </w:r>
      <w:r w:rsidR="001936A5" w:rsidRPr="00901688">
        <w:rPr>
          <w:rFonts w:ascii="Tahoma" w:hAnsi="Tahoma" w:cs="Tahoma"/>
          <w:b/>
          <w:sz w:val="22"/>
          <w:szCs w:val="22"/>
        </w:rPr>
        <w:t xml:space="preserve">, </w:t>
      </w:r>
      <w:r w:rsidR="001936A5" w:rsidRPr="00901688">
        <w:rPr>
          <w:rFonts w:ascii="Tahoma" w:hAnsi="Tahoma" w:cs="Tahoma"/>
          <w:sz w:val="22"/>
          <w:szCs w:val="22"/>
        </w:rPr>
        <w:t>stwierdzonej po wytyczeniu geodezyjnym</w:t>
      </w:r>
      <w:r w:rsidR="00C7449F" w:rsidRPr="00901688">
        <w:rPr>
          <w:rFonts w:ascii="Tahoma" w:hAnsi="Tahoma" w:cs="Tahoma"/>
          <w:sz w:val="22"/>
          <w:szCs w:val="22"/>
        </w:rPr>
        <w:t>,</w:t>
      </w:r>
      <w:r w:rsidR="001936A5" w:rsidRPr="00901688">
        <w:rPr>
          <w:rFonts w:ascii="Tahoma" w:hAnsi="Tahoma" w:cs="Tahoma"/>
          <w:sz w:val="22"/>
          <w:szCs w:val="22"/>
        </w:rPr>
        <w:t xml:space="preserve"> Wykonawca zobowiązany jest niezwłocznie powiadomić Inspektora nadzoru oraz Zamawiają</w:t>
      </w:r>
      <w:r w:rsidR="00C7449F" w:rsidRPr="00901688">
        <w:rPr>
          <w:rFonts w:ascii="Tahoma" w:hAnsi="Tahoma" w:cs="Tahoma"/>
          <w:sz w:val="22"/>
          <w:szCs w:val="22"/>
        </w:rPr>
        <w:t>cego i</w:t>
      </w:r>
      <w:r w:rsidR="001936A5" w:rsidRPr="00901688">
        <w:rPr>
          <w:rFonts w:ascii="Tahoma" w:hAnsi="Tahoma" w:cs="Tahoma"/>
          <w:sz w:val="22"/>
          <w:szCs w:val="22"/>
        </w:rPr>
        <w:t xml:space="preserve"> przekazać niezbędne informacje Zamawiającemu</w:t>
      </w:r>
      <w:r w:rsidR="00C7449F" w:rsidRPr="00901688">
        <w:rPr>
          <w:rFonts w:ascii="Tahoma" w:hAnsi="Tahoma" w:cs="Tahoma"/>
          <w:sz w:val="22"/>
          <w:szCs w:val="22"/>
        </w:rPr>
        <w:t>,</w:t>
      </w:r>
      <w:r w:rsidR="001936A5" w:rsidRPr="00901688">
        <w:rPr>
          <w:rFonts w:ascii="Tahoma" w:hAnsi="Tahoma" w:cs="Tahoma"/>
          <w:sz w:val="22"/>
          <w:szCs w:val="22"/>
        </w:rPr>
        <w:t xml:space="preserve"> w celu uzyskania zezwolenia na wycinkę. W przypadku konieczności wycinki drzew pod nadzorem przyrodniczym, Wykonawca zobowiązany jest zapewnić taki nadzór oraz przekazać Zamawiającemu opinię z przeprowadzonego nadzoru.</w:t>
      </w:r>
      <w:r w:rsidR="00C7449F" w:rsidRPr="00901688">
        <w:rPr>
          <w:rFonts w:ascii="Tahoma" w:hAnsi="Tahoma" w:cs="Tahoma"/>
          <w:sz w:val="22"/>
          <w:szCs w:val="22"/>
        </w:rPr>
        <w:t xml:space="preserve"> Ponadto Wykonawca zobowiązany jest dokonać pomiaru pozyskanego drewna, przy udziale Inspektora nadzoru inwestorskiego, dokonać jego wyceny jako drewna opałowego wg obowiązującego cennika w Lasach Państwowych i przedłożenia jej Zamawiającemu, po zatwierdzeniu przez Inspektora nadzoru inwestorskiego. Ponadto Wykonawca zobowiązany jest przyjąć drewno na swój stan, a następnie rozliczyć się, wpłacając na konto bankowe Zamawiającego równowartość wyceny.</w:t>
      </w:r>
    </w:p>
    <w:p w14:paraId="49DCA994" w14:textId="77777777" w:rsidR="0038730E" w:rsidRPr="00901688" w:rsidRDefault="0038730E" w:rsidP="00286846">
      <w:pPr>
        <w:numPr>
          <w:ilvl w:val="0"/>
          <w:numId w:val="36"/>
        </w:numPr>
        <w:autoSpaceDE w:val="0"/>
        <w:autoSpaceDN w:val="0"/>
        <w:adjustRightInd w:val="0"/>
        <w:spacing w:line="24" w:lineRule="atLeast"/>
        <w:ind w:left="426" w:hanging="426"/>
        <w:jc w:val="both"/>
        <w:rPr>
          <w:rFonts w:ascii="Tahoma" w:hAnsi="Tahoma" w:cs="Tahoma"/>
          <w:sz w:val="22"/>
          <w:szCs w:val="22"/>
        </w:rPr>
      </w:pPr>
      <w:r w:rsidRPr="00901688">
        <w:rPr>
          <w:rFonts w:ascii="Tahoma" w:hAnsi="Tahoma" w:cs="Tahoma"/>
          <w:sz w:val="22"/>
          <w:szCs w:val="22"/>
        </w:rPr>
        <w:t>odpowiedzialność odszkodowawcza wobec osób trzecich.</w:t>
      </w:r>
    </w:p>
    <w:p w14:paraId="31626AF6" w14:textId="77777777" w:rsidR="0038730E" w:rsidRPr="00901688" w:rsidRDefault="0038730E">
      <w:pPr>
        <w:pStyle w:val="Styl4"/>
        <w:numPr>
          <w:ilvl w:val="0"/>
          <w:numId w:val="4"/>
        </w:numPr>
        <w:tabs>
          <w:tab w:val="left" w:pos="426"/>
        </w:tabs>
        <w:ind w:left="426"/>
      </w:pPr>
      <w:r w:rsidRPr="00901688">
        <w:t>Warunki udziału w postępowaniu</w:t>
      </w:r>
    </w:p>
    <w:p w14:paraId="27AE21D5" w14:textId="77777777" w:rsidR="0038730E" w:rsidRPr="00901688" w:rsidRDefault="0038730E">
      <w:pPr>
        <w:pStyle w:val="Normalny1"/>
        <w:jc w:val="both"/>
        <w:rPr>
          <w:rFonts w:ascii="Tahoma" w:hAnsi="Tahoma" w:cs="Tahoma"/>
          <w:sz w:val="16"/>
          <w:szCs w:val="16"/>
        </w:rPr>
      </w:pPr>
    </w:p>
    <w:p w14:paraId="5E54A046" w14:textId="77777777" w:rsidR="0038730E" w:rsidRPr="00901688" w:rsidRDefault="0038730E" w:rsidP="00286846">
      <w:pPr>
        <w:numPr>
          <w:ilvl w:val="0"/>
          <w:numId w:val="33"/>
        </w:numPr>
        <w:pBdr>
          <w:top w:val="none" w:sz="0" w:space="0" w:color="auto"/>
          <w:left w:val="none" w:sz="0" w:space="0" w:color="auto"/>
          <w:bottom w:val="none" w:sz="0" w:space="0" w:color="auto"/>
          <w:right w:val="none" w:sz="0" w:space="0" w:color="auto"/>
        </w:pBdr>
        <w:jc w:val="both"/>
        <w:rPr>
          <w:rFonts w:ascii="Tahoma" w:hAnsi="Tahoma" w:cs="Tahoma"/>
          <w:sz w:val="22"/>
          <w:szCs w:val="22"/>
        </w:rPr>
      </w:pPr>
      <w:r w:rsidRPr="00901688">
        <w:rPr>
          <w:rFonts w:ascii="Tahoma" w:hAnsi="Tahoma" w:cs="Tahoma"/>
          <w:sz w:val="22"/>
          <w:szCs w:val="22"/>
        </w:rPr>
        <w:lastRenderedPageBreak/>
        <w:t>O udzielenie zamówienia mogą ubiegać się wykonawcy, którzy:</w:t>
      </w:r>
    </w:p>
    <w:p w14:paraId="6F958A99" w14:textId="77777777" w:rsidR="0038730E" w:rsidRPr="00901688" w:rsidRDefault="0038730E" w:rsidP="00286846">
      <w:pPr>
        <w:numPr>
          <w:ilvl w:val="1"/>
          <w:numId w:val="34"/>
        </w:numPr>
        <w:pBdr>
          <w:top w:val="none" w:sz="0" w:space="0" w:color="auto"/>
          <w:left w:val="none" w:sz="0" w:space="0" w:color="auto"/>
          <w:bottom w:val="none" w:sz="0" w:space="0" w:color="auto"/>
          <w:right w:val="none" w:sz="0" w:space="0" w:color="auto"/>
        </w:pBdr>
        <w:ind w:left="567" w:hanging="567"/>
        <w:jc w:val="both"/>
        <w:rPr>
          <w:rFonts w:ascii="Tahoma" w:hAnsi="Tahoma" w:cs="Tahoma"/>
          <w:sz w:val="22"/>
          <w:szCs w:val="22"/>
        </w:rPr>
      </w:pPr>
      <w:r w:rsidRPr="00901688">
        <w:rPr>
          <w:rFonts w:ascii="Tahoma" w:hAnsi="Tahoma" w:cs="Tahoma"/>
          <w:sz w:val="22"/>
          <w:szCs w:val="22"/>
        </w:rPr>
        <w:t>nie podlegają wykluczeniu;</w:t>
      </w:r>
    </w:p>
    <w:p w14:paraId="56F3025F" w14:textId="77777777" w:rsidR="0038730E" w:rsidRPr="00901688" w:rsidRDefault="0038730E" w:rsidP="00286846">
      <w:pPr>
        <w:numPr>
          <w:ilvl w:val="1"/>
          <w:numId w:val="34"/>
        </w:numPr>
        <w:pBdr>
          <w:top w:val="none" w:sz="0" w:space="0" w:color="auto"/>
          <w:left w:val="none" w:sz="0" w:space="0" w:color="auto"/>
          <w:bottom w:val="none" w:sz="0" w:space="0" w:color="auto"/>
          <w:right w:val="none" w:sz="0" w:space="0" w:color="auto"/>
        </w:pBdr>
        <w:ind w:left="567" w:hanging="567"/>
        <w:jc w:val="both"/>
        <w:rPr>
          <w:rFonts w:ascii="Tahoma" w:hAnsi="Tahoma" w:cs="Tahoma"/>
          <w:sz w:val="22"/>
          <w:szCs w:val="22"/>
        </w:rPr>
      </w:pPr>
      <w:r w:rsidRPr="00901688">
        <w:rPr>
          <w:rFonts w:ascii="Tahoma" w:hAnsi="Tahoma" w:cs="Tahoma"/>
          <w:sz w:val="22"/>
          <w:szCs w:val="22"/>
        </w:rPr>
        <w:t>spełniają warunki udziału w postępowaniu, określone przez zamawiającego w ogłoszeniu o zamówieniu.</w:t>
      </w:r>
    </w:p>
    <w:p w14:paraId="43AEDAD7" w14:textId="77777777" w:rsidR="0038730E" w:rsidRPr="00901688" w:rsidRDefault="0038730E" w:rsidP="00286846">
      <w:pPr>
        <w:numPr>
          <w:ilvl w:val="0"/>
          <w:numId w:val="34"/>
        </w:numPr>
        <w:pBdr>
          <w:top w:val="none" w:sz="0" w:space="0" w:color="auto"/>
          <w:left w:val="none" w:sz="0" w:space="0" w:color="auto"/>
          <w:bottom w:val="none" w:sz="0" w:space="0" w:color="auto"/>
          <w:right w:val="none" w:sz="0" w:space="0" w:color="auto"/>
        </w:pBdr>
        <w:jc w:val="both"/>
        <w:rPr>
          <w:rFonts w:ascii="Tahoma" w:hAnsi="Tahoma" w:cs="Tahoma"/>
          <w:sz w:val="22"/>
          <w:szCs w:val="22"/>
        </w:rPr>
      </w:pPr>
      <w:r w:rsidRPr="00901688">
        <w:rPr>
          <w:rFonts w:ascii="Tahoma" w:hAnsi="Tahoma" w:cs="Tahoma"/>
          <w:b/>
          <w:bCs/>
          <w:sz w:val="22"/>
          <w:szCs w:val="22"/>
        </w:rPr>
        <w:t>Warunki udziału w postępowaniu</w:t>
      </w:r>
      <w:r w:rsidRPr="00901688">
        <w:rPr>
          <w:rFonts w:ascii="Tahoma" w:hAnsi="Tahoma" w:cs="Tahoma"/>
          <w:sz w:val="22"/>
          <w:szCs w:val="22"/>
        </w:rPr>
        <w:t>:</w:t>
      </w:r>
    </w:p>
    <w:p w14:paraId="260E4C43" w14:textId="77777777" w:rsidR="0038730E" w:rsidRPr="00901688" w:rsidRDefault="0038730E" w:rsidP="00286846">
      <w:pPr>
        <w:numPr>
          <w:ilvl w:val="1"/>
          <w:numId w:val="34"/>
        </w:numPr>
        <w:pBdr>
          <w:top w:val="none" w:sz="0" w:space="0" w:color="auto"/>
          <w:left w:val="none" w:sz="0" w:space="0" w:color="auto"/>
          <w:bottom w:val="none" w:sz="0" w:space="0" w:color="auto"/>
          <w:right w:val="none" w:sz="0" w:space="0" w:color="auto"/>
        </w:pBdr>
        <w:ind w:left="567" w:hanging="567"/>
        <w:jc w:val="both"/>
        <w:rPr>
          <w:rFonts w:ascii="Tahoma" w:hAnsi="Tahoma" w:cs="Tahoma"/>
          <w:sz w:val="22"/>
          <w:szCs w:val="22"/>
        </w:rPr>
      </w:pPr>
      <w:r w:rsidRPr="00901688">
        <w:rPr>
          <w:rFonts w:ascii="Tahoma" w:hAnsi="Tahoma" w:cs="Tahoma"/>
          <w:sz w:val="22"/>
          <w:szCs w:val="22"/>
        </w:rPr>
        <w:t>Kompetencje lub uprawnienia do prowadzenia określonej działalności zawodowej, o ile wynika to z odrębnych przepisów, w tym wymogi związane z wpisem do rejestru zawodowego lub handlowego.</w:t>
      </w:r>
    </w:p>
    <w:p w14:paraId="0D907E3C" w14:textId="77777777" w:rsidR="0038730E" w:rsidRPr="00901688" w:rsidRDefault="0038730E">
      <w:pPr>
        <w:ind w:firstLine="567"/>
        <w:jc w:val="both"/>
        <w:rPr>
          <w:rFonts w:ascii="Tahoma" w:hAnsi="Tahoma" w:cs="Tahoma"/>
          <w:b/>
          <w:bCs/>
          <w:sz w:val="22"/>
          <w:szCs w:val="22"/>
        </w:rPr>
      </w:pPr>
      <w:r w:rsidRPr="00901688">
        <w:rPr>
          <w:rFonts w:ascii="Tahoma" w:hAnsi="Tahoma" w:cs="Tahoma"/>
          <w:b/>
          <w:bCs/>
          <w:sz w:val="22"/>
          <w:szCs w:val="22"/>
        </w:rPr>
        <w:t>ZAMAWIAJĄCY NIE STAWIA WARUNKU W TYM ZAKRESIE.</w:t>
      </w:r>
    </w:p>
    <w:p w14:paraId="7B4779BE" w14:textId="77777777" w:rsidR="0038730E" w:rsidRPr="00901688" w:rsidRDefault="0038730E" w:rsidP="00286846">
      <w:pPr>
        <w:numPr>
          <w:ilvl w:val="1"/>
          <w:numId w:val="34"/>
        </w:numPr>
        <w:pBdr>
          <w:top w:val="none" w:sz="0" w:space="0" w:color="auto"/>
          <w:left w:val="none" w:sz="0" w:space="0" w:color="auto"/>
          <w:bottom w:val="none" w:sz="0" w:space="0" w:color="auto"/>
          <w:right w:val="none" w:sz="0" w:space="0" w:color="auto"/>
        </w:pBdr>
        <w:ind w:left="567" w:hanging="567"/>
        <w:jc w:val="both"/>
        <w:rPr>
          <w:rFonts w:ascii="Tahoma" w:hAnsi="Tahoma" w:cs="Tahoma"/>
          <w:b/>
          <w:bCs/>
          <w:sz w:val="22"/>
          <w:szCs w:val="22"/>
        </w:rPr>
      </w:pPr>
      <w:r w:rsidRPr="00901688">
        <w:rPr>
          <w:rFonts w:ascii="Tahoma" w:hAnsi="Tahoma" w:cs="Tahoma"/>
          <w:sz w:val="22"/>
          <w:szCs w:val="22"/>
        </w:rPr>
        <w:t>Sytuacja ekonomiczna lub finansowa.</w:t>
      </w:r>
    </w:p>
    <w:p w14:paraId="001665D7" w14:textId="77777777" w:rsidR="0038730E" w:rsidRPr="00901688" w:rsidRDefault="0038730E">
      <w:pPr>
        <w:ind w:left="567"/>
        <w:jc w:val="both"/>
        <w:rPr>
          <w:rFonts w:ascii="Tahoma" w:hAnsi="Tahoma" w:cs="Tahoma"/>
          <w:b/>
          <w:bCs/>
          <w:sz w:val="22"/>
          <w:szCs w:val="22"/>
        </w:rPr>
      </w:pPr>
      <w:r w:rsidRPr="00901688">
        <w:rPr>
          <w:rFonts w:ascii="Tahoma" w:hAnsi="Tahoma" w:cs="Tahoma"/>
          <w:b/>
          <w:bCs/>
          <w:sz w:val="22"/>
          <w:szCs w:val="22"/>
        </w:rPr>
        <w:t>ZAMAWIAJĄCY NIE STAWIA WARUNKU W TYM ZAKRESIE.</w:t>
      </w:r>
    </w:p>
    <w:p w14:paraId="764D874C" w14:textId="77777777" w:rsidR="0038730E" w:rsidRPr="00901688" w:rsidRDefault="0038730E" w:rsidP="00286846">
      <w:pPr>
        <w:numPr>
          <w:ilvl w:val="1"/>
          <w:numId w:val="34"/>
        </w:numPr>
        <w:pBdr>
          <w:top w:val="none" w:sz="0" w:space="0" w:color="auto"/>
          <w:left w:val="none" w:sz="0" w:space="0" w:color="auto"/>
          <w:bottom w:val="none" w:sz="0" w:space="0" w:color="auto"/>
          <w:right w:val="none" w:sz="0" w:space="0" w:color="auto"/>
        </w:pBdr>
        <w:ind w:left="567" w:hanging="567"/>
        <w:jc w:val="both"/>
        <w:rPr>
          <w:rFonts w:ascii="Tahoma" w:hAnsi="Tahoma" w:cs="Tahoma"/>
          <w:sz w:val="22"/>
          <w:szCs w:val="22"/>
        </w:rPr>
      </w:pPr>
      <w:r w:rsidRPr="00901688">
        <w:rPr>
          <w:rFonts w:ascii="Tahoma" w:hAnsi="Tahoma" w:cs="Tahoma"/>
          <w:sz w:val="22"/>
          <w:szCs w:val="22"/>
        </w:rPr>
        <w:t>Zdolność techniczna lub zawodowa – o udzielenie zamówienia mogą ubiegać się Wykonawcy, którzy wykażą, że:</w:t>
      </w:r>
    </w:p>
    <w:p w14:paraId="174C7689" w14:textId="77777777" w:rsidR="0038730E" w:rsidRPr="00901688" w:rsidRDefault="0038730E" w:rsidP="00286846">
      <w:pPr>
        <w:numPr>
          <w:ilvl w:val="2"/>
          <w:numId w:val="34"/>
        </w:numPr>
        <w:pBdr>
          <w:top w:val="none" w:sz="0" w:space="0" w:color="auto"/>
          <w:left w:val="none" w:sz="0" w:space="0" w:color="auto"/>
          <w:bottom w:val="none" w:sz="0" w:space="0" w:color="auto"/>
          <w:right w:val="none" w:sz="0" w:space="0" w:color="auto"/>
        </w:pBdr>
        <w:ind w:left="709" w:hanging="709"/>
        <w:jc w:val="both"/>
        <w:rPr>
          <w:rFonts w:ascii="Tahoma" w:hAnsi="Tahoma" w:cs="Tahoma"/>
          <w:i/>
          <w:iCs/>
          <w:sz w:val="22"/>
          <w:szCs w:val="22"/>
        </w:rPr>
      </w:pPr>
      <w:r w:rsidRPr="00901688">
        <w:rPr>
          <w:rFonts w:ascii="Tahoma" w:hAnsi="Tahoma" w:cs="Tahoma"/>
          <w:b/>
          <w:bCs/>
          <w:sz w:val="22"/>
          <w:szCs w:val="22"/>
        </w:rPr>
        <w:t>dysponują osobami zdolnymi do realizacji zamówienia, tj.</w:t>
      </w:r>
    </w:p>
    <w:p w14:paraId="6B6C13B3" w14:textId="77777777" w:rsidR="00C7449F" w:rsidRPr="00901688" w:rsidRDefault="00C7449F" w:rsidP="00C7449F">
      <w:pPr>
        <w:numPr>
          <w:ilvl w:val="0"/>
          <w:numId w:val="39"/>
        </w:numPr>
        <w:pBdr>
          <w:top w:val="none" w:sz="0" w:space="0" w:color="auto"/>
          <w:left w:val="none" w:sz="0" w:space="0" w:color="auto"/>
          <w:bottom w:val="none" w:sz="0" w:space="0" w:color="auto"/>
          <w:right w:val="none" w:sz="0" w:space="0" w:color="auto"/>
        </w:pBdr>
        <w:autoSpaceDE w:val="0"/>
        <w:autoSpaceDN w:val="0"/>
        <w:adjustRightInd w:val="0"/>
        <w:jc w:val="both"/>
        <w:rPr>
          <w:rFonts w:ascii="Tahoma" w:hAnsi="Tahoma" w:cs="Tahoma"/>
          <w:sz w:val="22"/>
          <w:szCs w:val="22"/>
        </w:rPr>
      </w:pPr>
      <w:r w:rsidRPr="00901688">
        <w:rPr>
          <w:rFonts w:ascii="Tahoma" w:hAnsi="Tahoma" w:cs="Tahoma"/>
          <w:b/>
          <w:bCs/>
          <w:sz w:val="22"/>
          <w:szCs w:val="22"/>
        </w:rPr>
        <w:t xml:space="preserve">kierownikiem budowy </w:t>
      </w:r>
      <w:r w:rsidRPr="00901688">
        <w:rPr>
          <w:rFonts w:ascii="Tahoma" w:hAnsi="Tahoma" w:cs="Tahoma"/>
          <w:sz w:val="22"/>
          <w:szCs w:val="22"/>
        </w:rPr>
        <w:t>(pełniący jednocześnie rolę kierownika robót), który posiada uprawnienia do kierowania robotami</w:t>
      </w:r>
      <w:r w:rsidRPr="00901688">
        <w:rPr>
          <w:rFonts w:ascii="Tahoma" w:hAnsi="Tahoma" w:cs="Tahoma"/>
          <w:b/>
          <w:bCs/>
          <w:sz w:val="22"/>
          <w:szCs w:val="22"/>
        </w:rPr>
        <w:t xml:space="preserve"> </w:t>
      </w:r>
      <w:r w:rsidRPr="00901688">
        <w:rPr>
          <w:rFonts w:ascii="Tahoma" w:hAnsi="Tahoma" w:cs="Tahoma"/>
          <w:sz w:val="22"/>
          <w:szCs w:val="22"/>
        </w:rPr>
        <w:t xml:space="preserve">budowlanymi w zakresie zgodnym </w:t>
      </w:r>
      <w:r w:rsidRPr="00901688">
        <w:rPr>
          <w:rFonts w:ascii="Tahoma" w:hAnsi="Tahoma" w:cs="Tahoma"/>
          <w:sz w:val="22"/>
          <w:szCs w:val="22"/>
        </w:rPr>
        <w:br/>
        <w:t>z przedmiotem zamówienia – minimalne wymagania:</w:t>
      </w:r>
    </w:p>
    <w:p w14:paraId="2C3CA121" w14:textId="77777777" w:rsidR="00C7449F" w:rsidRPr="00901688" w:rsidRDefault="00C7449F" w:rsidP="00C7449F">
      <w:pPr>
        <w:pStyle w:val="Teksttreci1"/>
        <w:shd w:val="clear" w:color="auto" w:fill="auto"/>
        <w:tabs>
          <w:tab w:val="left" w:pos="426"/>
        </w:tabs>
        <w:spacing w:before="0" w:line="240" w:lineRule="auto"/>
        <w:ind w:left="993" w:right="20" w:hanging="284"/>
        <w:jc w:val="both"/>
        <w:rPr>
          <w:rFonts w:ascii="Tahoma" w:hAnsi="Tahoma" w:cs="Tahoma"/>
          <w:b/>
          <w:bCs/>
          <w:sz w:val="22"/>
          <w:szCs w:val="22"/>
        </w:rPr>
      </w:pPr>
      <w:r w:rsidRPr="00901688">
        <w:rPr>
          <w:rFonts w:ascii="Tahoma" w:hAnsi="Tahoma" w:cs="Tahoma"/>
          <w:sz w:val="22"/>
          <w:szCs w:val="22"/>
        </w:rPr>
        <w:t>- posiadający uprawnienia do kierowania robotami</w:t>
      </w:r>
      <w:r w:rsidRPr="00901688">
        <w:rPr>
          <w:rFonts w:ascii="Tahoma" w:hAnsi="Tahoma" w:cs="Tahoma"/>
          <w:b/>
          <w:bCs/>
          <w:sz w:val="22"/>
          <w:szCs w:val="22"/>
        </w:rPr>
        <w:t xml:space="preserve"> </w:t>
      </w:r>
      <w:r w:rsidRPr="00901688">
        <w:rPr>
          <w:rFonts w:ascii="Tahoma" w:hAnsi="Tahoma" w:cs="Tahoma"/>
          <w:sz w:val="22"/>
          <w:szCs w:val="22"/>
        </w:rPr>
        <w:t xml:space="preserve">budowlanymi w zakresie zgodnym z przedmiotem zamówienia w branży </w:t>
      </w:r>
      <w:r w:rsidRPr="00901688">
        <w:rPr>
          <w:rFonts w:ascii="Tahoma" w:hAnsi="Tahoma" w:cs="Tahoma"/>
          <w:b/>
          <w:sz w:val="22"/>
          <w:szCs w:val="22"/>
        </w:rPr>
        <w:t>konstrukcyjno-budowlanej</w:t>
      </w:r>
      <w:r w:rsidRPr="00901688">
        <w:rPr>
          <w:rFonts w:ascii="Tahoma" w:hAnsi="Tahoma" w:cs="Tahoma"/>
          <w:b/>
          <w:bCs/>
          <w:sz w:val="22"/>
          <w:szCs w:val="22"/>
        </w:rPr>
        <w:t xml:space="preserve">, </w:t>
      </w:r>
    </w:p>
    <w:p w14:paraId="2CFE466E" w14:textId="77777777" w:rsidR="00C7449F" w:rsidRPr="00901688" w:rsidRDefault="00C7449F" w:rsidP="00C7449F">
      <w:pPr>
        <w:ind w:left="993" w:hanging="284"/>
        <w:jc w:val="both"/>
        <w:rPr>
          <w:rFonts w:ascii="Tahoma" w:hAnsi="Tahoma" w:cs="Tahoma"/>
          <w:sz w:val="22"/>
          <w:szCs w:val="22"/>
        </w:rPr>
      </w:pPr>
      <w:r w:rsidRPr="00901688">
        <w:rPr>
          <w:rFonts w:ascii="Tahoma" w:hAnsi="Tahoma" w:cs="Tahoma"/>
          <w:sz w:val="22"/>
          <w:szCs w:val="22"/>
        </w:rPr>
        <w:t xml:space="preserve">- posiadający co najmniej 4-letnie doświadczenie na stanowiskach kierowniczych </w:t>
      </w:r>
      <w:r w:rsidRPr="00901688">
        <w:rPr>
          <w:rFonts w:ascii="Tahoma" w:hAnsi="Tahoma" w:cs="Tahoma"/>
          <w:sz w:val="22"/>
          <w:szCs w:val="22"/>
        </w:rPr>
        <w:br/>
        <w:t xml:space="preserve">w bezpośrednim kierowaniu lub nadzorowaniu realizacji inwestycji budowlanych </w:t>
      </w:r>
      <w:r w:rsidRPr="00901688">
        <w:rPr>
          <w:rFonts w:ascii="Tahoma" w:hAnsi="Tahoma" w:cs="Tahoma"/>
          <w:sz w:val="22"/>
          <w:szCs w:val="22"/>
        </w:rPr>
        <w:br/>
        <w:t>w zakresie robót konstrukcyjno-budowlanych.</w:t>
      </w:r>
    </w:p>
    <w:p w14:paraId="31E0C2D4" w14:textId="77777777" w:rsidR="00C7449F" w:rsidRPr="00901688" w:rsidRDefault="00C7449F" w:rsidP="00C7449F">
      <w:pPr>
        <w:pStyle w:val="Teksttreci1"/>
        <w:shd w:val="clear" w:color="auto" w:fill="auto"/>
        <w:spacing w:before="0" w:line="240" w:lineRule="auto"/>
        <w:ind w:left="567" w:right="20" w:hanging="283"/>
        <w:jc w:val="both"/>
        <w:rPr>
          <w:rFonts w:ascii="Tahoma" w:hAnsi="Tahoma" w:cs="Tahoma"/>
          <w:sz w:val="22"/>
          <w:szCs w:val="22"/>
        </w:rPr>
      </w:pPr>
      <w:r w:rsidRPr="00901688">
        <w:rPr>
          <w:rFonts w:ascii="Tahoma" w:hAnsi="Tahoma" w:cs="Tahoma"/>
          <w:b/>
          <w:sz w:val="22"/>
          <w:szCs w:val="22"/>
        </w:rPr>
        <w:t xml:space="preserve">b) kierownikiem robót branży drogowej, </w:t>
      </w:r>
      <w:r w:rsidRPr="00901688">
        <w:rPr>
          <w:rFonts w:ascii="Tahoma" w:hAnsi="Tahoma" w:cs="Tahoma"/>
          <w:sz w:val="22"/>
          <w:szCs w:val="22"/>
        </w:rPr>
        <w:t>który posiada</w:t>
      </w:r>
      <w:r w:rsidRPr="00901688">
        <w:rPr>
          <w:rFonts w:ascii="Tahoma" w:hAnsi="Tahoma" w:cs="Tahoma"/>
          <w:b/>
          <w:sz w:val="22"/>
          <w:szCs w:val="22"/>
        </w:rPr>
        <w:t xml:space="preserve"> </w:t>
      </w:r>
      <w:r w:rsidRPr="00901688">
        <w:rPr>
          <w:rFonts w:ascii="Tahoma" w:hAnsi="Tahoma" w:cs="Tahoma"/>
          <w:sz w:val="22"/>
          <w:szCs w:val="22"/>
        </w:rPr>
        <w:t>uprawnienia do wykonywania samodzielnych funkcji technicznych w budownictwie w specjalności drogowej w zakresie zgodnym z przedmiotem zamówienia – minimalne wymagania:</w:t>
      </w:r>
    </w:p>
    <w:p w14:paraId="169F02D4" w14:textId="77777777" w:rsidR="00C7449F" w:rsidRPr="00901688" w:rsidRDefault="00C7449F" w:rsidP="00C7449F">
      <w:pPr>
        <w:pStyle w:val="Styl5"/>
        <w:ind w:left="851" w:hanging="284"/>
      </w:pPr>
      <w:r w:rsidRPr="00901688">
        <w:t xml:space="preserve">posiada uprawnienia do kierowania robotami budowlanymi w zakresie zgodnym z przedmiotem zamówienia w specjalności drogowej, </w:t>
      </w:r>
    </w:p>
    <w:p w14:paraId="6D3C4140" w14:textId="77777777" w:rsidR="00C7449F" w:rsidRPr="00901688" w:rsidRDefault="00C7449F" w:rsidP="00C7449F">
      <w:pPr>
        <w:pStyle w:val="Styl5"/>
        <w:ind w:left="851" w:hanging="284"/>
      </w:pPr>
      <w:r w:rsidRPr="00901688">
        <w:t>posiada co najmniej 3-letnie doświadczenie na stanowiskach kierowniczych w bezpośrednim kierowaniu lub nadzorowaniu realizacji inwestycji budowlanych w zakresie robót drogowych.</w:t>
      </w:r>
    </w:p>
    <w:p w14:paraId="3BA023F8" w14:textId="77777777" w:rsidR="00C7449F" w:rsidRPr="00901688" w:rsidRDefault="00C7449F" w:rsidP="00C7449F">
      <w:pPr>
        <w:pStyle w:val="Teksttreci1"/>
        <w:shd w:val="clear" w:color="auto" w:fill="auto"/>
        <w:spacing w:before="0" w:line="240" w:lineRule="auto"/>
        <w:ind w:left="567" w:right="20" w:hanging="283"/>
        <w:jc w:val="both"/>
        <w:rPr>
          <w:rFonts w:ascii="Tahoma" w:hAnsi="Tahoma" w:cs="Tahoma"/>
          <w:sz w:val="22"/>
          <w:szCs w:val="22"/>
        </w:rPr>
      </w:pPr>
      <w:r w:rsidRPr="00901688">
        <w:rPr>
          <w:rFonts w:ascii="Tahoma" w:hAnsi="Tahoma" w:cs="Tahoma"/>
          <w:b/>
          <w:sz w:val="22"/>
          <w:szCs w:val="22"/>
        </w:rPr>
        <w:t xml:space="preserve">c) kierownikiem robót branży sanitarnej, </w:t>
      </w:r>
      <w:r w:rsidRPr="00901688">
        <w:rPr>
          <w:rFonts w:ascii="Tahoma" w:hAnsi="Tahoma" w:cs="Tahoma"/>
          <w:sz w:val="22"/>
          <w:szCs w:val="22"/>
        </w:rPr>
        <w:t>który posiada</w:t>
      </w:r>
      <w:r w:rsidRPr="00901688">
        <w:rPr>
          <w:rFonts w:ascii="Tahoma" w:hAnsi="Tahoma" w:cs="Tahoma"/>
          <w:b/>
          <w:sz w:val="22"/>
          <w:szCs w:val="22"/>
        </w:rPr>
        <w:t xml:space="preserve"> </w:t>
      </w:r>
      <w:r w:rsidRPr="00901688">
        <w:rPr>
          <w:rFonts w:ascii="Tahoma" w:hAnsi="Tahoma" w:cs="Tahoma"/>
          <w:sz w:val="22"/>
          <w:szCs w:val="22"/>
        </w:rPr>
        <w:t>uprawnienia do wykonywania samodzielnych funkcji technicznych w budownictwie w specjalności instalacyjnej w zakresie zgodnym z przedmiotem zamówienia – minimalne wymagania:</w:t>
      </w:r>
    </w:p>
    <w:p w14:paraId="0990B458" w14:textId="77777777" w:rsidR="00C7449F" w:rsidRPr="00901688" w:rsidRDefault="00C7449F" w:rsidP="00C7449F">
      <w:pPr>
        <w:pStyle w:val="Teksttreci1"/>
        <w:shd w:val="clear" w:color="auto" w:fill="auto"/>
        <w:spacing w:before="0" w:line="240" w:lineRule="auto"/>
        <w:ind w:left="851" w:right="20" w:hanging="284"/>
        <w:jc w:val="both"/>
        <w:rPr>
          <w:rFonts w:ascii="Tahoma" w:hAnsi="Tahoma" w:cs="Tahoma"/>
          <w:sz w:val="22"/>
          <w:szCs w:val="22"/>
        </w:rPr>
      </w:pPr>
      <w:r w:rsidRPr="00901688">
        <w:rPr>
          <w:rFonts w:ascii="Tahoma" w:hAnsi="Tahoma" w:cs="Tahoma"/>
          <w:sz w:val="22"/>
          <w:szCs w:val="22"/>
        </w:rPr>
        <w:t>- posiadający uprawnienia do wykonywania samodzielnych funkcji technicznych w budownictwie w specjalności instalacyjnej, w zakresie sieci, instalacji i urządzeń wodociągowych i kanalizacyjnych,</w:t>
      </w:r>
    </w:p>
    <w:p w14:paraId="0F633FE1" w14:textId="77777777" w:rsidR="00C7449F" w:rsidRPr="00901688" w:rsidRDefault="00C7449F" w:rsidP="00C7449F">
      <w:pPr>
        <w:ind w:left="851" w:hanging="284"/>
        <w:jc w:val="both"/>
        <w:rPr>
          <w:rFonts w:ascii="Tahoma" w:hAnsi="Tahoma" w:cs="Tahoma"/>
          <w:sz w:val="22"/>
          <w:szCs w:val="22"/>
        </w:rPr>
      </w:pPr>
      <w:r w:rsidRPr="00901688">
        <w:rPr>
          <w:rFonts w:ascii="Tahoma" w:hAnsi="Tahoma" w:cs="Tahoma"/>
          <w:sz w:val="22"/>
          <w:szCs w:val="22"/>
        </w:rPr>
        <w:t>- posiadający co najmniej 3-letnie doświadczenie na stanowiskach kierowniczych w bezpośrednim kierowaniu lub nadzorowaniu robót sanitarnych.</w:t>
      </w:r>
    </w:p>
    <w:p w14:paraId="6D965F25" w14:textId="77777777" w:rsidR="00C7449F" w:rsidRPr="00901688" w:rsidRDefault="00C7449F" w:rsidP="00C7449F">
      <w:pPr>
        <w:pStyle w:val="Teksttreci1"/>
        <w:shd w:val="clear" w:color="auto" w:fill="auto"/>
        <w:spacing w:before="0" w:line="240" w:lineRule="auto"/>
        <w:ind w:left="567" w:right="20" w:hanging="283"/>
        <w:jc w:val="both"/>
        <w:rPr>
          <w:rFonts w:ascii="Tahoma" w:hAnsi="Tahoma" w:cs="Tahoma"/>
          <w:sz w:val="22"/>
          <w:szCs w:val="22"/>
        </w:rPr>
      </w:pPr>
      <w:r w:rsidRPr="00901688">
        <w:rPr>
          <w:rFonts w:ascii="Tahoma" w:hAnsi="Tahoma" w:cs="Tahoma"/>
          <w:b/>
          <w:sz w:val="22"/>
          <w:szCs w:val="22"/>
        </w:rPr>
        <w:t xml:space="preserve">d) kierownikiem robót branży elektrycznej </w:t>
      </w:r>
      <w:r w:rsidRPr="00901688">
        <w:rPr>
          <w:rFonts w:ascii="Tahoma" w:hAnsi="Tahoma" w:cs="Tahoma"/>
          <w:sz w:val="22"/>
          <w:szCs w:val="22"/>
        </w:rPr>
        <w:t>który posiada</w:t>
      </w:r>
      <w:r w:rsidRPr="00901688">
        <w:rPr>
          <w:rFonts w:ascii="Tahoma" w:hAnsi="Tahoma" w:cs="Tahoma"/>
          <w:b/>
          <w:sz w:val="22"/>
          <w:szCs w:val="22"/>
        </w:rPr>
        <w:t xml:space="preserve"> </w:t>
      </w:r>
      <w:r w:rsidRPr="00901688">
        <w:rPr>
          <w:rFonts w:ascii="Tahoma" w:hAnsi="Tahoma" w:cs="Tahoma"/>
          <w:sz w:val="22"/>
          <w:szCs w:val="22"/>
        </w:rPr>
        <w:t>uprawnienia do wykonywania samodzielnych funkcji technicznych w budownictwie w specjalności instalacyjnej w zakresie zgodnym z przedmiotem zamówienia – minimalne wymagania:</w:t>
      </w:r>
    </w:p>
    <w:p w14:paraId="3CCD086D" w14:textId="77777777" w:rsidR="00C7449F" w:rsidRPr="00901688" w:rsidRDefault="00C7449F" w:rsidP="00C7449F">
      <w:pPr>
        <w:pStyle w:val="Teksttreci1"/>
        <w:shd w:val="clear" w:color="auto" w:fill="auto"/>
        <w:spacing w:before="0" w:line="240" w:lineRule="auto"/>
        <w:ind w:left="851" w:right="20" w:hanging="284"/>
        <w:jc w:val="both"/>
        <w:rPr>
          <w:rFonts w:ascii="Tahoma" w:hAnsi="Tahoma" w:cs="Tahoma"/>
          <w:sz w:val="22"/>
          <w:szCs w:val="22"/>
        </w:rPr>
      </w:pPr>
      <w:r w:rsidRPr="00901688">
        <w:rPr>
          <w:rFonts w:ascii="Tahoma" w:hAnsi="Tahoma" w:cs="Tahoma"/>
          <w:sz w:val="22"/>
          <w:szCs w:val="22"/>
        </w:rPr>
        <w:t>- posiadający uprawnienia do wykonywania samodzielnych funkcji technicznych w budownictwie w specjalności instalacyjnej, w zakresie sieci, instalacji i urządzeń elektrycznych i elektroenergetycznych,</w:t>
      </w:r>
    </w:p>
    <w:p w14:paraId="20C90C59" w14:textId="77777777" w:rsidR="00C7449F" w:rsidRPr="00901688" w:rsidRDefault="00C7449F" w:rsidP="00C7449F">
      <w:pPr>
        <w:ind w:left="851" w:hanging="284"/>
        <w:jc w:val="both"/>
        <w:rPr>
          <w:rFonts w:ascii="Tahoma" w:hAnsi="Tahoma" w:cs="Tahoma"/>
          <w:sz w:val="22"/>
          <w:szCs w:val="22"/>
        </w:rPr>
      </w:pPr>
      <w:r w:rsidRPr="00901688">
        <w:rPr>
          <w:rFonts w:ascii="Tahoma" w:hAnsi="Tahoma" w:cs="Tahoma"/>
          <w:sz w:val="22"/>
          <w:szCs w:val="22"/>
        </w:rPr>
        <w:t>- posiadający co najmniej 3-letnie doświadczenie na stanowiskach kierowniczych w bezpośrednim kierowaniu lub nadzorowaniu robót elektrycznych.</w:t>
      </w:r>
    </w:p>
    <w:p w14:paraId="5BEB8880" w14:textId="760038F9" w:rsidR="00C7449F" w:rsidRPr="00901688" w:rsidRDefault="00C7449F" w:rsidP="00C7449F">
      <w:pPr>
        <w:jc w:val="both"/>
        <w:rPr>
          <w:rFonts w:ascii="Tahoma" w:hAnsi="Tahoma" w:cs="Tahoma"/>
          <w:i/>
          <w:iCs/>
          <w:sz w:val="22"/>
          <w:szCs w:val="22"/>
        </w:rPr>
      </w:pPr>
      <w:r w:rsidRPr="00901688">
        <w:rPr>
          <w:rFonts w:ascii="Tahoma" w:hAnsi="Tahoma" w:cs="Tahoma"/>
          <w:i/>
          <w:iCs/>
          <w:sz w:val="22"/>
          <w:szCs w:val="22"/>
        </w:rPr>
        <w:t>Przez uprawnienia należy rozumieć: uprawnienia budowlane, o których mowa w ustawie z dnia 7 lipca 1994 r. Prawo budowlane (</w:t>
      </w:r>
      <w:proofErr w:type="spellStart"/>
      <w:r w:rsidR="00E402E1" w:rsidRPr="00901688">
        <w:rPr>
          <w:rFonts w:ascii="Tahoma" w:hAnsi="Tahoma" w:cs="Tahoma"/>
          <w:i/>
          <w:sz w:val="22"/>
          <w:szCs w:val="22"/>
        </w:rPr>
        <w:t>t.j</w:t>
      </w:r>
      <w:proofErr w:type="spellEnd"/>
      <w:r w:rsidR="00E402E1" w:rsidRPr="00901688">
        <w:rPr>
          <w:rFonts w:ascii="Tahoma" w:hAnsi="Tahoma" w:cs="Tahoma"/>
          <w:i/>
          <w:sz w:val="22"/>
          <w:szCs w:val="22"/>
        </w:rPr>
        <w:t>. Dz. U. z 2020 r., poz. 1333 ze zm</w:t>
      </w:r>
      <w:r w:rsidR="00E402E1" w:rsidRPr="00901688">
        <w:rPr>
          <w:rFonts w:ascii="Tahoma" w:hAnsi="Tahoma" w:cs="Tahoma"/>
          <w:sz w:val="22"/>
          <w:szCs w:val="22"/>
        </w:rPr>
        <w:t>.</w:t>
      </w:r>
      <w:r w:rsidRPr="00901688">
        <w:rPr>
          <w:rFonts w:ascii="Tahoma" w:hAnsi="Tahoma" w:cs="Tahoma"/>
          <w:i/>
          <w:iCs/>
          <w:sz w:val="22"/>
          <w:szCs w:val="22"/>
        </w:rPr>
        <w:t>) lub odpowiadające im ważne uprawnienia budowlane wydane na podstawie uprzednio obowiązujących przepisów prawa.</w:t>
      </w:r>
    </w:p>
    <w:p w14:paraId="75E06BFD" w14:textId="77777777" w:rsidR="00C7449F" w:rsidRPr="00901688" w:rsidRDefault="00C7449F" w:rsidP="00C7449F">
      <w:pPr>
        <w:pStyle w:val="Teksttreci1"/>
        <w:shd w:val="clear" w:color="auto" w:fill="auto"/>
        <w:spacing w:before="0" w:line="240" w:lineRule="auto"/>
        <w:ind w:left="567" w:right="20" w:hanging="283"/>
        <w:jc w:val="both"/>
        <w:rPr>
          <w:rFonts w:ascii="Tahoma" w:hAnsi="Tahoma" w:cs="Tahoma"/>
          <w:sz w:val="22"/>
          <w:szCs w:val="22"/>
        </w:rPr>
      </w:pPr>
      <w:r w:rsidRPr="00901688">
        <w:rPr>
          <w:rFonts w:ascii="Tahoma" w:hAnsi="Tahoma" w:cs="Tahoma"/>
          <w:b/>
          <w:sz w:val="22"/>
          <w:szCs w:val="22"/>
        </w:rPr>
        <w:t>e) inspektorem nadzoru terenów zieleni</w:t>
      </w:r>
      <w:r w:rsidRPr="00901688">
        <w:rPr>
          <w:rFonts w:ascii="Tahoma" w:hAnsi="Tahoma" w:cs="Tahoma"/>
          <w:sz w:val="22"/>
          <w:szCs w:val="22"/>
        </w:rPr>
        <w:t>, który posiada uprawnienia w zakresie zgodnym z przedmiotem zamówienia – minimalne wymagania:</w:t>
      </w:r>
    </w:p>
    <w:p w14:paraId="3D9BD2C7" w14:textId="77777777" w:rsidR="00C7449F" w:rsidRPr="00901688" w:rsidRDefault="00C7449F" w:rsidP="00C7449F">
      <w:pPr>
        <w:pStyle w:val="Teksttreci1"/>
        <w:shd w:val="clear" w:color="auto" w:fill="auto"/>
        <w:spacing w:before="0" w:line="240" w:lineRule="auto"/>
        <w:ind w:left="851" w:right="20" w:hanging="284"/>
        <w:jc w:val="both"/>
        <w:rPr>
          <w:rFonts w:ascii="Tahoma" w:hAnsi="Tahoma" w:cs="Tahoma"/>
          <w:sz w:val="22"/>
          <w:szCs w:val="22"/>
        </w:rPr>
      </w:pPr>
      <w:r w:rsidRPr="00901688">
        <w:rPr>
          <w:rFonts w:ascii="Tahoma" w:hAnsi="Tahoma" w:cs="Tahoma"/>
          <w:sz w:val="22"/>
          <w:szCs w:val="22"/>
        </w:rPr>
        <w:lastRenderedPageBreak/>
        <w:t>- uprawnienia w zakresie zgodnym z przedmiotem zamówienia, potwierdzone odpowiednim certyfikatem,</w:t>
      </w:r>
    </w:p>
    <w:p w14:paraId="1DF1FE87" w14:textId="77777777" w:rsidR="0038730E" w:rsidRPr="00901688" w:rsidRDefault="00C7449F" w:rsidP="00C7449F">
      <w:pPr>
        <w:ind w:left="851" w:hanging="284"/>
        <w:jc w:val="both"/>
        <w:rPr>
          <w:rFonts w:ascii="Tahoma" w:hAnsi="Tahoma" w:cs="Tahoma"/>
          <w:i/>
          <w:iCs/>
          <w:sz w:val="22"/>
          <w:szCs w:val="22"/>
        </w:rPr>
      </w:pPr>
      <w:r w:rsidRPr="00901688">
        <w:rPr>
          <w:rFonts w:ascii="Tahoma" w:hAnsi="Tahoma" w:cs="Tahoma"/>
          <w:b/>
          <w:sz w:val="22"/>
          <w:szCs w:val="22"/>
        </w:rPr>
        <w:t xml:space="preserve">- </w:t>
      </w:r>
      <w:r w:rsidRPr="00901688">
        <w:rPr>
          <w:rFonts w:ascii="Tahoma" w:hAnsi="Tahoma" w:cs="Tahoma"/>
          <w:sz w:val="22"/>
          <w:szCs w:val="22"/>
        </w:rPr>
        <w:t>posiadający co najmniej 3-letnie doświadczenie przy bezpośrednim kierowaniu lub nadzorowaniu robót w zakresie gospodarki zielenią.</w:t>
      </w:r>
    </w:p>
    <w:p w14:paraId="67BE3989" w14:textId="77777777" w:rsidR="0038730E" w:rsidRPr="00901688" w:rsidRDefault="0038730E" w:rsidP="00286846">
      <w:pPr>
        <w:numPr>
          <w:ilvl w:val="2"/>
          <w:numId w:val="34"/>
        </w:numPr>
        <w:pBdr>
          <w:top w:val="none" w:sz="0" w:space="0" w:color="auto"/>
          <w:left w:val="none" w:sz="0" w:space="0" w:color="auto"/>
          <w:bottom w:val="none" w:sz="0" w:space="0" w:color="auto"/>
          <w:right w:val="none" w:sz="0" w:space="0" w:color="auto"/>
        </w:pBdr>
        <w:ind w:left="709" w:hanging="709"/>
        <w:jc w:val="both"/>
        <w:rPr>
          <w:rFonts w:ascii="Tahoma" w:hAnsi="Tahoma" w:cs="Tahoma"/>
          <w:b/>
          <w:bCs/>
          <w:sz w:val="22"/>
          <w:szCs w:val="22"/>
        </w:rPr>
      </w:pPr>
      <w:r w:rsidRPr="00901688">
        <w:rPr>
          <w:rFonts w:ascii="Tahoma" w:hAnsi="Tahoma" w:cs="Tahoma"/>
          <w:b/>
          <w:bCs/>
          <w:sz w:val="22"/>
          <w:szCs w:val="22"/>
        </w:rPr>
        <w:t>posiadają niezbędną wiedzę i doświadczenie, tzn.:</w:t>
      </w:r>
    </w:p>
    <w:p w14:paraId="07B23B54" w14:textId="77777777" w:rsidR="00F64AF2" w:rsidRPr="00901688" w:rsidRDefault="00F64AF2" w:rsidP="00F64AF2">
      <w:pPr>
        <w:ind w:left="360"/>
        <w:jc w:val="both"/>
        <w:rPr>
          <w:rFonts w:ascii="Tahoma" w:hAnsi="Tahoma" w:cs="Tahoma"/>
          <w:b/>
          <w:bCs/>
          <w:sz w:val="22"/>
          <w:szCs w:val="22"/>
        </w:rPr>
      </w:pPr>
      <w:r w:rsidRPr="00901688">
        <w:rPr>
          <w:rFonts w:ascii="Tahoma" w:hAnsi="Tahoma" w:cs="Tahoma"/>
          <w:b/>
          <w:bCs/>
          <w:sz w:val="22"/>
          <w:szCs w:val="22"/>
        </w:rPr>
        <w:t xml:space="preserve">w okresie ostatnich 5 lat </w:t>
      </w:r>
      <w:r w:rsidRPr="00901688">
        <w:rPr>
          <w:rFonts w:ascii="Tahoma" w:hAnsi="Tahoma" w:cs="Tahoma"/>
          <w:sz w:val="22"/>
          <w:szCs w:val="22"/>
        </w:rPr>
        <w:t xml:space="preserve">przed upływem terminu składania ofert, a jeżeli okres prowadzenia działalności jest krótszy – w tym okresie, </w:t>
      </w:r>
      <w:r w:rsidRPr="00901688">
        <w:rPr>
          <w:rFonts w:ascii="Tahoma" w:hAnsi="Tahoma" w:cs="Tahoma"/>
          <w:b/>
          <w:bCs/>
          <w:sz w:val="22"/>
          <w:szCs w:val="22"/>
        </w:rPr>
        <w:t>wykonali minimum:</w:t>
      </w:r>
    </w:p>
    <w:p w14:paraId="588427C8" w14:textId="40E996AF" w:rsidR="00F64AF2" w:rsidRPr="00901688" w:rsidRDefault="00F64AF2" w:rsidP="00F64AF2">
      <w:pPr>
        <w:pStyle w:val="Akapitzlist"/>
        <w:numPr>
          <w:ilvl w:val="0"/>
          <w:numId w:val="52"/>
        </w:numPr>
        <w:jc w:val="both"/>
        <w:rPr>
          <w:rFonts w:ascii="Tahoma" w:hAnsi="Tahoma" w:cs="Tahoma"/>
          <w:b/>
          <w:bCs/>
          <w:sz w:val="22"/>
          <w:szCs w:val="22"/>
        </w:rPr>
      </w:pPr>
      <w:r w:rsidRPr="00901688">
        <w:rPr>
          <w:rFonts w:ascii="Tahoma" w:hAnsi="Tahoma" w:cs="Tahoma"/>
          <w:bCs/>
          <w:sz w:val="22"/>
          <w:szCs w:val="22"/>
        </w:rPr>
        <w:t>1 robotę budowlaną, polegającą na układaniu nawierzchni z mas bitumicznych o powierzchni co najmniej 1000 m</w:t>
      </w:r>
      <w:r w:rsidRPr="00901688">
        <w:rPr>
          <w:rFonts w:ascii="Tahoma" w:hAnsi="Tahoma" w:cs="Tahoma"/>
          <w:bCs/>
          <w:sz w:val="22"/>
          <w:szCs w:val="22"/>
          <w:vertAlign w:val="superscript"/>
        </w:rPr>
        <w:t>2</w:t>
      </w:r>
      <w:r w:rsidRPr="00901688">
        <w:rPr>
          <w:rFonts w:ascii="Tahoma" w:hAnsi="Tahoma" w:cs="Tahoma"/>
          <w:bCs/>
          <w:sz w:val="22"/>
          <w:szCs w:val="22"/>
        </w:rPr>
        <w:t>,</w:t>
      </w:r>
    </w:p>
    <w:p w14:paraId="60F71000" w14:textId="77777777" w:rsidR="0038730E" w:rsidRPr="00901688" w:rsidRDefault="00F64AF2" w:rsidP="00C36903">
      <w:pPr>
        <w:pStyle w:val="Akapitzlist"/>
        <w:numPr>
          <w:ilvl w:val="0"/>
          <w:numId w:val="52"/>
        </w:numPr>
        <w:jc w:val="both"/>
        <w:rPr>
          <w:rFonts w:ascii="Tahoma" w:hAnsi="Tahoma" w:cs="Tahoma"/>
          <w:b/>
          <w:bCs/>
          <w:sz w:val="22"/>
          <w:szCs w:val="22"/>
        </w:rPr>
      </w:pPr>
      <w:r w:rsidRPr="00901688">
        <w:rPr>
          <w:rFonts w:ascii="Tahoma" w:hAnsi="Tahoma" w:cs="Tahoma"/>
          <w:bCs/>
          <w:sz w:val="22"/>
          <w:szCs w:val="22"/>
        </w:rPr>
        <w:t>1 robotę budowlaną, polegającą na układaniu nawierzchni z kostki brukowej betonowej o powierzchni co najmniej 1000 m</w:t>
      </w:r>
      <w:r w:rsidRPr="00901688">
        <w:rPr>
          <w:rFonts w:ascii="Tahoma" w:hAnsi="Tahoma" w:cs="Tahoma"/>
          <w:bCs/>
          <w:sz w:val="22"/>
          <w:szCs w:val="22"/>
          <w:vertAlign w:val="superscript"/>
        </w:rPr>
        <w:t>2</w:t>
      </w:r>
      <w:r w:rsidRPr="00901688">
        <w:rPr>
          <w:rFonts w:ascii="Tahoma" w:hAnsi="Tahoma" w:cs="Tahoma"/>
          <w:bCs/>
          <w:sz w:val="22"/>
          <w:szCs w:val="22"/>
        </w:rPr>
        <w:t>.</w:t>
      </w:r>
    </w:p>
    <w:p w14:paraId="012DC2DF" w14:textId="77777777" w:rsidR="0038730E" w:rsidRPr="00901688" w:rsidRDefault="0038730E" w:rsidP="00286846">
      <w:pPr>
        <w:pStyle w:val="Normalny1"/>
        <w:numPr>
          <w:ilvl w:val="0"/>
          <w:numId w:val="34"/>
        </w:numPr>
        <w:jc w:val="both"/>
        <w:rPr>
          <w:rFonts w:ascii="Tahoma" w:hAnsi="Tahoma" w:cs="Tahoma"/>
        </w:rPr>
      </w:pPr>
      <w:r w:rsidRPr="00901688">
        <w:rPr>
          <w:rFonts w:ascii="Tahoma" w:hAnsi="Tahoma" w:cs="Tahoma"/>
          <w:sz w:val="22"/>
          <w:szCs w:val="22"/>
        </w:rPr>
        <w:t>Warunek udziału w postępowaniu dotyczący niezbędnej wiedzy i doświadczenia, musi być spełniony:</w:t>
      </w:r>
    </w:p>
    <w:p w14:paraId="53998395" w14:textId="77777777" w:rsidR="0038730E" w:rsidRPr="00901688" w:rsidRDefault="0038730E" w:rsidP="00286846">
      <w:pPr>
        <w:pStyle w:val="Normalny1"/>
        <w:numPr>
          <w:ilvl w:val="1"/>
          <w:numId w:val="35"/>
        </w:numPr>
        <w:ind w:left="709"/>
        <w:jc w:val="both"/>
        <w:rPr>
          <w:rFonts w:ascii="Tahoma" w:hAnsi="Tahoma" w:cs="Tahoma"/>
        </w:rPr>
      </w:pPr>
      <w:r w:rsidRPr="00901688">
        <w:rPr>
          <w:rFonts w:ascii="Tahoma" w:hAnsi="Tahoma" w:cs="Tahoma"/>
          <w:sz w:val="22"/>
          <w:szCs w:val="22"/>
        </w:rPr>
        <w:t>przez Wykonawcę samodzielnie,</w:t>
      </w:r>
    </w:p>
    <w:p w14:paraId="4359C92A" w14:textId="77777777" w:rsidR="0038730E" w:rsidRPr="00901688" w:rsidRDefault="0038730E" w:rsidP="00286846">
      <w:pPr>
        <w:pStyle w:val="Normalny1"/>
        <w:numPr>
          <w:ilvl w:val="1"/>
          <w:numId w:val="35"/>
        </w:numPr>
        <w:ind w:left="709"/>
        <w:jc w:val="both"/>
        <w:rPr>
          <w:rFonts w:ascii="Tahoma" w:hAnsi="Tahoma" w:cs="Tahoma"/>
        </w:rPr>
      </w:pPr>
      <w:r w:rsidRPr="00901688">
        <w:rPr>
          <w:rFonts w:ascii="Tahoma" w:hAnsi="Tahoma" w:cs="Tahoma"/>
          <w:sz w:val="22"/>
          <w:szCs w:val="22"/>
        </w:rPr>
        <w:t>przez minimum jeden podmiot udostępniający wiedzę i doświadczenie (podwykonawcę) samodzielnie, a w przypadku podmiotów występujących wspólnie, samodzielnie przez minimum jednego z wykonawców występujących wspólnie.</w:t>
      </w:r>
    </w:p>
    <w:p w14:paraId="668733FC" w14:textId="77777777" w:rsidR="0038730E" w:rsidRPr="00901688" w:rsidRDefault="0038730E">
      <w:pPr>
        <w:pStyle w:val="Styl4"/>
        <w:numPr>
          <w:ilvl w:val="0"/>
          <w:numId w:val="4"/>
        </w:numPr>
        <w:tabs>
          <w:tab w:val="left" w:pos="426"/>
        </w:tabs>
        <w:ind w:left="284"/>
      </w:pPr>
      <w:r w:rsidRPr="00901688">
        <w:t>Przesłanki wykluczenia Wykonawcy</w:t>
      </w:r>
    </w:p>
    <w:p w14:paraId="6BE241AE" w14:textId="77777777" w:rsidR="0038730E" w:rsidRPr="00901688" w:rsidRDefault="0038730E">
      <w:pPr>
        <w:pStyle w:val="Normalny1"/>
        <w:jc w:val="both"/>
        <w:rPr>
          <w:rFonts w:ascii="Tahoma" w:hAnsi="Tahoma" w:cs="Tahoma"/>
          <w:sz w:val="16"/>
          <w:szCs w:val="16"/>
        </w:rPr>
      </w:pPr>
    </w:p>
    <w:p w14:paraId="5854FDBA" w14:textId="77777777" w:rsidR="000D67EE" w:rsidRPr="00901688" w:rsidRDefault="000D67EE" w:rsidP="000D67EE">
      <w:pPr>
        <w:numPr>
          <w:ilvl w:val="0"/>
          <w:numId w:val="8"/>
        </w:numPr>
        <w:pBdr>
          <w:top w:val="none" w:sz="0" w:space="0" w:color="auto"/>
          <w:left w:val="none" w:sz="0" w:space="0" w:color="auto"/>
          <w:bottom w:val="none" w:sz="0" w:space="0" w:color="auto"/>
          <w:right w:val="none" w:sz="0" w:space="0" w:color="auto"/>
        </w:pBdr>
        <w:autoSpaceDE w:val="0"/>
        <w:autoSpaceDN w:val="0"/>
        <w:adjustRightInd w:val="0"/>
        <w:jc w:val="both"/>
        <w:rPr>
          <w:rFonts w:ascii="Tahoma" w:hAnsi="Tahoma" w:cs="Tahoma"/>
          <w:sz w:val="22"/>
          <w:szCs w:val="22"/>
        </w:rPr>
      </w:pPr>
      <w:r w:rsidRPr="00901688">
        <w:rPr>
          <w:rFonts w:ascii="Tahoma" w:hAnsi="Tahoma" w:cs="Tahoma"/>
          <w:sz w:val="22"/>
          <w:szCs w:val="22"/>
        </w:rPr>
        <w:t xml:space="preserve">Obligatoryjne przesłanki wykluczenia Wykonawcy określono w art. 24 ust. 1 pkt 12÷23 ustawy </w:t>
      </w:r>
      <w:proofErr w:type="spellStart"/>
      <w:r w:rsidRPr="00901688">
        <w:rPr>
          <w:rFonts w:ascii="Tahoma" w:hAnsi="Tahoma" w:cs="Tahoma"/>
          <w:sz w:val="22"/>
          <w:szCs w:val="22"/>
        </w:rPr>
        <w:t>Pzp</w:t>
      </w:r>
      <w:proofErr w:type="spellEnd"/>
      <w:r w:rsidRPr="00901688">
        <w:rPr>
          <w:rFonts w:ascii="Tahoma" w:hAnsi="Tahoma" w:cs="Tahoma"/>
          <w:sz w:val="22"/>
          <w:szCs w:val="22"/>
        </w:rPr>
        <w:t>.</w:t>
      </w:r>
    </w:p>
    <w:p w14:paraId="4F96B823" w14:textId="77777777" w:rsidR="000D67EE" w:rsidRPr="00901688" w:rsidRDefault="000D67EE" w:rsidP="000D67EE">
      <w:pPr>
        <w:numPr>
          <w:ilvl w:val="0"/>
          <w:numId w:val="8"/>
        </w:numPr>
        <w:pBdr>
          <w:top w:val="none" w:sz="0" w:space="0" w:color="auto"/>
          <w:left w:val="none" w:sz="0" w:space="0" w:color="auto"/>
          <w:bottom w:val="none" w:sz="0" w:space="0" w:color="auto"/>
          <w:right w:val="none" w:sz="0" w:space="0" w:color="auto"/>
        </w:pBdr>
        <w:autoSpaceDE w:val="0"/>
        <w:autoSpaceDN w:val="0"/>
        <w:adjustRightInd w:val="0"/>
        <w:jc w:val="both"/>
        <w:rPr>
          <w:rFonts w:ascii="Tahoma" w:hAnsi="Tahoma" w:cs="Tahoma"/>
          <w:sz w:val="22"/>
          <w:szCs w:val="22"/>
        </w:rPr>
      </w:pPr>
      <w:r w:rsidRPr="00901688">
        <w:rPr>
          <w:rFonts w:ascii="Tahoma" w:hAnsi="Tahoma" w:cs="Tahoma"/>
          <w:b/>
          <w:bCs/>
          <w:sz w:val="22"/>
          <w:szCs w:val="22"/>
        </w:rPr>
        <w:t>Podstawy wykluczenia z postępowania o udzielenie zamówienia wykonawcy</w:t>
      </w:r>
      <w:r w:rsidRPr="00901688">
        <w:rPr>
          <w:rFonts w:ascii="Tahoma" w:hAnsi="Tahoma" w:cs="Tahoma"/>
          <w:sz w:val="22"/>
          <w:szCs w:val="22"/>
        </w:rPr>
        <w:t xml:space="preserve">, stosownie do treści art. 24 ust. 5 ustawy </w:t>
      </w:r>
      <w:proofErr w:type="spellStart"/>
      <w:r w:rsidRPr="00901688">
        <w:rPr>
          <w:rFonts w:ascii="Tahoma" w:hAnsi="Tahoma" w:cs="Tahoma"/>
          <w:sz w:val="22"/>
          <w:szCs w:val="22"/>
        </w:rPr>
        <w:t>Pzp</w:t>
      </w:r>
      <w:proofErr w:type="spellEnd"/>
      <w:r w:rsidRPr="00901688">
        <w:rPr>
          <w:rFonts w:ascii="Tahoma" w:hAnsi="Tahoma" w:cs="Tahoma"/>
          <w:sz w:val="22"/>
          <w:szCs w:val="22"/>
        </w:rPr>
        <w:t>:</w:t>
      </w:r>
    </w:p>
    <w:p w14:paraId="6423024F" w14:textId="77777777" w:rsidR="000D67EE" w:rsidRPr="00901688" w:rsidRDefault="000D67EE" w:rsidP="000D67EE">
      <w:pPr>
        <w:autoSpaceDE w:val="0"/>
        <w:autoSpaceDN w:val="0"/>
        <w:adjustRightInd w:val="0"/>
        <w:ind w:left="360"/>
        <w:jc w:val="both"/>
        <w:rPr>
          <w:rFonts w:ascii="Tahoma" w:hAnsi="Tahoma" w:cs="Tahoma"/>
          <w:sz w:val="22"/>
          <w:szCs w:val="22"/>
        </w:rPr>
      </w:pPr>
      <w:r w:rsidRPr="00901688">
        <w:rPr>
          <w:rFonts w:ascii="Tahoma" w:hAnsi="Tahoma" w:cs="Tahoma"/>
          <w:b/>
          <w:bCs/>
          <w:sz w:val="22"/>
          <w:szCs w:val="22"/>
        </w:rPr>
        <w:t>Zamawiający wykluczy z postępowania Wykonawcę:</w:t>
      </w:r>
    </w:p>
    <w:p w14:paraId="2E1C8A9C" w14:textId="77777777" w:rsidR="000D67EE" w:rsidRPr="00901688" w:rsidRDefault="000D67EE" w:rsidP="000D67EE">
      <w:pPr>
        <w:pStyle w:val="Normalny1"/>
        <w:numPr>
          <w:ilvl w:val="1"/>
          <w:numId w:val="8"/>
        </w:numPr>
        <w:tabs>
          <w:tab w:val="left" w:pos="567"/>
        </w:tabs>
        <w:jc w:val="both"/>
      </w:pPr>
      <w:r w:rsidRPr="00901688">
        <w:rPr>
          <w:rFonts w:ascii="Tahoma" w:hAnsi="Tahoma" w:cs="Tahoma"/>
          <w:b/>
          <w:bCs/>
          <w:sz w:val="22"/>
          <w:szCs w:val="22"/>
        </w:rPr>
        <w:t>w stosunku do którego otwarto likwidację</w:t>
      </w:r>
      <w:r w:rsidRPr="00901688">
        <w:rPr>
          <w:rFonts w:ascii="Tahoma" w:hAnsi="Tahoma" w:cs="Tahoma"/>
          <w:sz w:val="22"/>
          <w:szCs w:val="22"/>
        </w:rPr>
        <w:t xml:space="preserve">, w zatwierdzonym przez sąd układzie w postępowaniu restrukturyzacyjnym jest przewidziane zaspokojenie wierzycieli przez likwidację jego majątku lub sąd zarządził likwidację jego majątku w trybie art. 332 ust. 1 ustawy z dnia 15 maja 2015 r. – Prawo restrukturyzacyjne (t. j. Dz. U. z 2020 r., poz. 814) </w:t>
      </w:r>
      <w:r w:rsidRPr="00901688">
        <w:rPr>
          <w:rFonts w:ascii="Tahoma" w:hAnsi="Tahoma" w:cs="Tahoma"/>
          <w:b/>
          <w:bCs/>
          <w:sz w:val="22"/>
          <w:szCs w:val="22"/>
        </w:rPr>
        <w:t>lub którego upadłość ogłoszono</w:t>
      </w:r>
      <w:r w:rsidRPr="00901688">
        <w:rPr>
          <w:rFonts w:ascii="Tahoma" w:hAnsi="Tahoma" w:cs="Tahoma"/>
          <w:sz w:val="22"/>
          <w:szCs w:val="22"/>
        </w:rPr>
        <w:t>, z wyjątkiem wykonawcy, który po ogłoszeniu upadłości zawarł układ zatwierdzony prawomocnym postanowieniem sądu, jeżeli układ nie przewiduje zaspokojenia wierzycieli przez likwidację majątku upadłego, chyba że sąd zarządził likwidację jego majątku w trybie art. 366 ust. 1 ustawy z dnia 28 lutego 2003 r. – Prawo upadłościowe (</w:t>
      </w:r>
      <w:proofErr w:type="spellStart"/>
      <w:r w:rsidRPr="00901688">
        <w:rPr>
          <w:rFonts w:ascii="Tahoma" w:hAnsi="Tahoma" w:cs="Tahoma"/>
          <w:sz w:val="22"/>
          <w:szCs w:val="22"/>
        </w:rPr>
        <w:t>t.j</w:t>
      </w:r>
      <w:proofErr w:type="spellEnd"/>
      <w:r w:rsidRPr="00901688">
        <w:rPr>
          <w:rFonts w:ascii="Tahoma" w:hAnsi="Tahoma" w:cs="Tahoma"/>
          <w:sz w:val="22"/>
          <w:szCs w:val="22"/>
        </w:rPr>
        <w:t xml:space="preserve">.: Dz. U. z 2020 r., poz. 1228.) – art. 24 ust. 5 pkt 1) ustawy </w:t>
      </w:r>
      <w:proofErr w:type="spellStart"/>
      <w:r w:rsidRPr="00901688">
        <w:rPr>
          <w:rFonts w:ascii="Tahoma" w:hAnsi="Tahoma" w:cs="Tahoma"/>
          <w:sz w:val="22"/>
          <w:szCs w:val="22"/>
        </w:rPr>
        <w:t>Pzp</w:t>
      </w:r>
      <w:proofErr w:type="spellEnd"/>
      <w:r w:rsidRPr="00901688">
        <w:rPr>
          <w:rStyle w:val="Domylnaczcionkaakapitu1"/>
          <w:rFonts w:ascii="Tahoma" w:hAnsi="Tahoma" w:cs="Tahoma"/>
          <w:sz w:val="22"/>
          <w:szCs w:val="22"/>
        </w:rPr>
        <w:t>;</w:t>
      </w:r>
    </w:p>
    <w:p w14:paraId="17FE4A75" w14:textId="77777777" w:rsidR="000D67EE" w:rsidRPr="00901688" w:rsidRDefault="000D67EE" w:rsidP="000D67EE">
      <w:pPr>
        <w:pStyle w:val="Normalny1"/>
        <w:numPr>
          <w:ilvl w:val="1"/>
          <w:numId w:val="8"/>
        </w:numPr>
        <w:tabs>
          <w:tab w:val="left" w:pos="567"/>
        </w:tabs>
        <w:jc w:val="both"/>
      </w:pPr>
      <w:r w:rsidRPr="00901688">
        <w:rPr>
          <w:rStyle w:val="Domylnaczcionkaakapitu1"/>
          <w:rFonts w:ascii="Tahoma" w:hAnsi="Tahoma" w:cs="Tahoma"/>
          <w:b/>
          <w:bCs/>
          <w:sz w:val="22"/>
          <w:szCs w:val="22"/>
        </w:rPr>
        <w:t>który w sposób zawiniony poważnie naruszył obowiązki zawodowe</w:t>
      </w:r>
      <w:r w:rsidRPr="00901688">
        <w:rPr>
          <w:rStyle w:val="Domylnaczcionkaakapitu1"/>
          <w:rFonts w:ascii="Tahoma" w:hAnsi="Tahoma" w:cs="Tahoma"/>
          <w:sz w:val="22"/>
          <w:szCs w:val="22"/>
        </w:rPr>
        <w:t xml:space="preserve">, co podważa jego uczciwość, </w:t>
      </w:r>
      <w:r w:rsidRPr="00901688">
        <w:rPr>
          <w:rStyle w:val="Domylnaczcionkaakapitu1"/>
          <w:rFonts w:ascii="Tahoma" w:hAnsi="Tahoma" w:cs="Tahoma"/>
          <w:b/>
          <w:bCs/>
          <w:sz w:val="22"/>
          <w:szCs w:val="22"/>
        </w:rPr>
        <w:t>w szczególności gdy wykonawca w wyniku zamierzonego działania lub</w:t>
      </w:r>
      <w:r w:rsidRPr="00901688">
        <w:rPr>
          <w:rStyle w:val="Domylnaczcionkaakapitu1"/>
          <w:rFonts w:ascii="Tahoma" w:hAnsi="Tahoma" w:cs="Tahoma"/>
          <w:sz w:val="22"/>
          <w:szCs w:val="22"/>
        </w:rPr>
        <w:t xml:space="preserve"> </w:t>
      </w:r>
      <w:r w:rsidRPr="00901688">
        <w:rPr>
          <w:rStyle w:val="Domylnaczcionkaakapitu1"/>
          <w:rFonts w:ascii="Tahoma" w:hAnsi="Tahoma" w:cs="Tahoma"/>
          <w:b/>
          <w:bCs/>
          <w:sz w:val="22"/>
          <w:szCs w:val="22"/>
        </w:rPr>
        <w:t>rażącego niedbalstwa nie wykonał lub nienależycie wykonał zamówienie</w:t>
      </w:r>
      <w:r w:rsidRPr="00901688">
        <w:rPr>
          <w:rStyle w:val="Domylnaczcionkaakapitu1"/>
          <w:rFonts w:ascii="Tahoma" w:hAnsi="Tahoma" w:cs="Tahoma"/>
          <w:sz w:val="22"/>
          <w:szCs w:val="22"/>
        </w:rPr>
        <w:t xml:space="preserve">, co zamawiający jest w stanie wykazać za pomocą stosownych środków dowodowych – art. 24 ust. 5 pkt 2) ustawy </w:t>
      </w:r>
      <w:proofErr w:type="spellStart"/>
      <w:r w:rsidRPr="00901688">
        <w:rPr>
          <w:rStyle w:val="Domylnaczcionkaakapitu1"/>
          <w:rFonts w:ascii="Tahoma" w:hAnsi="Tahoma" w:cs="Tahoma"/>
          <w:sz w:val="22"/>
          <w:szCs w:val="22"/>
        </w:rPr>
        <w:t>Pzp</w:t>
      </w:r>
      <w:proofErr w:type="spellEnd"/>
      <w:r w:rsidRPr="00901688">
        <w:rPr>
          <w:rStyle w:val="Domylnaczcionkaakapitu1"/>
          <w:rFonts w:ascii="Tahoma" w:hAnsi="Tahoma" w:cs="Tahoma"/>
          <w:sz w:val="22"/>
          <w:szCs w:val="22"/>
        </w:rPr>
        <w:t>;</w:t>
      </w:r>
    </w:p>
    <w:p w14:paraId="117B1E6F" w14:textId="77777777" w:rsidR="000D67EE" w:rsidRPr="00901688" w:rsidRDefault="000D67EE" w:rsidP="000D67EE">
      <w:pPr>
        <w:pStyle w:val="Normalny1"/>
        <w:numPr>
          <w:ilvl w:val="1"/>
          <w:numId w:val="8"/>
        </w:numPr>
        <w:tabs>
          <w:tab w:val="left" w:pos="567"/>
        </w:tabs>
        <w:jc w:val="both"/>
      </w:pPr>
      <w:r w:rsidRPr="00901688">
        <w:rPr>
          <w:rStyle w:val="Domylnaczcionkaakapitu1"/>
          <w:rFonts w:ascii="Tahoma" w:hAnsi="Tahoma" w:cs="Tahoma"/>
          <w:b/>
          <w:bCs/>
          <w:sz w:val="22"/>
          <w:szCs w:val="22"/>
        </w:rPr>
        <w:t xml:space="preserve">który, z przyczyn leżących po jego stronie, nie wykonał albo nienależycie wykonał w istotnym stopniu wcześniejszą umowę w sprawie zamówienia publicznego </w:t>
      </w:r>
      <w:r w:rsidRPr="00901688">
        <w:rPr>
          <w:rStyle w:val="Domylnaczcionkaakapitu1"/>
          <w:rFonts w:ascii="Tahoma" w:hAnsi="Tahoma" w:cs="Tahoma"/>
          <w:sz w:val="22"/>
          <w:szCs w:val="22"/>
        </w:rPr>
        <w:t>lub umowę</w:t>
      </w:r>
      <w:r w:rsidRPr="00901688">
        <w:rPr>
          <w:rStyle w:val="Domylnaczcionkaakapitu1"/>
          <w:rFonts w:ascii="Tahoma" w:hAnsi="Tahoma" w:cs="Tahoma"/>
          <w:b/>
          <w:bCs/>
          <w:sz w:val="22"/>
          <w:szCs w:val="22"/>
        </w:rPr>
        <w:t xml:space="preserve"> </w:t>
      </w:r>
      <w:r w:rsidRPr="00901688">
        <w:rPr>
          <w:rStyle w:val="Domylnaczcionkaakapitu1"/>
          <w:rFonts w:ascii="Tahoma" w:hAnsi="Tahoma" w:cs="Tahoma"/>
          <w:sz w:val="22"/>
          <w:szCs w:val="22"/>
        </w:rPr>
        <w:t>koncesji, zawartą z zamawiającym, o którym mowa w art. 3 ust. 1 pkt 1–4, co doprowadziło</w:t>
      </w:r>
      <w:r w:rsidRPr="00901688">
        <w:rPr>
          <w:rStyle w:val="Domylnaczcionkaakapitu1"/>
          <w:rFonts w:ascii="Tahoma" w:hAnsi="Tahoma" w:cs="Tahoma"/>
          <w:b/>
          <w:bCs/>
          <w:sz w:val="22"/>
          <w:szCs w:val="22"/>
        </w:rPr>
        <w:t xml:space="preserve"> </w:t>
      </w:r>
      <w:r w:rsidRPr="00901688">
        <w:rPr>
          <w:rStyle w:val="Domylnaczcionkaakapitu1"/>
          <w:rFonts w:ascii="Tahoma" w:hAnsi="Tahoma" w:cs="Tahoma"/>
          <w:sz w:val="22"/>
          <w:szCs w:val="22"/>
        </w:rPr>
        <w:t xml:space="preserve">do rozwiązania umowy lub zasądzenia odszkodowania – art. 24 ust. 5 pkt 4) ustawy </w:t>
      </w:r>
      <w:proofErr w:type="spellStart"/>
      <w:r w:rsidRPr="00901688">
        <w:rPr>
          <w:rStyle w:val="Domylnaczcionkaakapitu1"/>
          <w:rFonts w:ascii="Tahoma" w:hAnsi="Tahoma" w:cs="Tahoma"/>
          <w:sz w:val="22"/>
          <w:szCs w:val="22"/>
        </w:rPr>
        <w:t>Pzp</w:t>
      </w:r>
      <w:proofErr w:type="spellEnd"/>
      <w:r w:rsidRPr="00901688">
        <w:rPr>
          <w:rStyle w:val="Domylnaczcionkaakapitu1"/>
          <w:rFonts w:ascii="Tahoma" w:hAnsi="Tahoma" w:cs="Tahoma"/>
          <w:sz w:val="22"/>
          <w:szCs w:val="22"/>
        </w:rPr>
        <w:t>;</w:t>
      </w:r>
    </w:p>
    <w:p w14:paraId="5EA45FA3" w14:textId="3B4B3715" w:rsidR="0038730E" w:rsidRPr="00901688" w:rsidRDefault="000D67EE" w:rsidP="000D67EE">
      <w:pPr>
        <w:pStyle w:val="Normalny1"/>
        <w:numPr>
          <w:ilvl w:val="1"/>
          <w:numId w:val="8"/>
        </w:numPr>
        <w:tabs>
          <w:tab w:val="left" w:pos="851"/>
        </w:tabs>
        <w:jc w:val="both"/>
        <w:rPr>
          <w:rStyle w:val="Domylnaczcionkaakapitu1"/>
          <w:rFonts w:ascii="Tahoma" w:hAnsi="Tahoma" w:cs="Tahoma"/>
        </w:rPr>
      </w:pPr>
      <w:r w:rsidRPr="00901688">
        <w:rPr>
          <w:rStyle w:val="Domylnaczcionkaakapitu1"/>
          <w:rFonts w:ascii="Tahoma" w:hAnsi="Tahoma" w:cs="Tahoma"/>
          <w:b/>
          <w:bCs/>
          <w:sz w:val="22"/>
          <w:szCs w:val="22"/>
        </w:rPr>
        <w:t>który naruszył obowiązki dotyczące płatności podatków, opłat lub składek na ubezpieczenia społeczne lub zdrowotne</w:t>
      </w:r>
      <w:r w:rsidRPr="00901688">
        <w:rPr>
          <w:rStyle w:val="Domylnaczcionkaakapitu1"/>
          <w:rFonts w:ascii="Tahoma" w:hAnsi="Tahoma" w:cs="Tahoma"/>
          <w:sz w:val="22"/>
          <w:szCs w:val="22"/>
        </w:rPr>
        <w:t xml:space="preserve">, co zamawiający jest w stanie wykazać za pomocą stosownych środków dowodowych, z wyjątkiem przypadku, o którym mowa w art. 24 ust. 1 pkt 15, chyba że wykonawca dokonał płatności należnych podatków, opłat lub składek na ubezpieczenia społeczne lub zdrowotne wraz z odsetkami lub grzywnami lub zawarł wiążące porozumienie w sprawie spłaty tych należności – art. 24 ust. 5 pkt 8) ustawy </w:t>
      </w:r>
      <w:proofErr w:type="spellStart"/>
      <w:r w:rsidRPr="00901688">
        <w:rPr>
          <w:rStyle w:val="Domylnaczcionkaakapitu1"/>
          <w:rFonts w:ascii="Tahoma" w:hAnsi="Tahoma" w:cs="Tahoma"/>
          <w:sz w:val="22"/>
          <w:szCs w:val="22"/>
        </w:rPr>
        <w:t>Pzp</w:t>
      </w:r>
      <w:proofErr w:type="spellEnd"/>
      <w:r w:rsidR="0038730E" w:rsidRPr="00901688">
        <w:rPr>
          <w:rStyle w:val="Domylnaczcionkaakapitu1"/>
          <w:rFonts w:ascii="Tahoma" w:hAnsi="Tahoma" w:cs="Tahoma"/>
          <w:sz w:val="22"/>
          <w:szCs w:val="22"/>
        </w:rPr>
        <w:t>.</w:t>
      </w:r>
    </w:p>
    <w:p w14:paraId="62F5D8D0" w14:textId="77777777" w:rsidR="0038730E" w:rsidRPr="00901688" w:rsidRDefault="0038730E" w:rsidP="00A643DB">
      <w:pPr>
        <w:pStyle w:val="Styl4"/>
        <w:numPr>
          <w:ilvl w:val="0"/>
          <w:numId w:val="4"/>
        </w:numPr>
        <w:tabs>
          <w:tab w:val="clear" w:pos="360"/>
        </w:tabs>
        <w:ind w:left="426" w:hanging="502"/>
        <w:jc w:val="both"/>
      </w:pPr>
      <w:r w:rsidRPr="00901688">
        <w:lastRenderedPageBreak/>
        <w:t>Wykaz oświadczeń i dokumentów potwierdzających spełnienie warunków udziału w postępowaniu oraz brak podstaw do wykluczenia</w:t>
      </w:r>
    </w:p>
    <w:p w14:paraId="0C8B9349" w14:textId="77777777" w:rsidR="0038730E" w:rsidRPr="00901688" w:rsidRDefault="0038730E">
      <w:pPr>
        <w:pStyle w:val="Normalny1"/>
        <w:jc w:val="both"/>
        <w:rPr>
          <w:rFonts w:ascii="Tahoma" w:hAnsi="Tahoma" w:cs="Tahoma"/>
          <w:b/>
          <w:bCs/>
          <w:sz w:val="16"/>
          <w:szCs w:val="16"/>
        </w:rPr>
      </w:pPr>
    </w:p>
    <w:p w14:paraId="619E0453" w14:textId="77777777" w:rsidR="0038730E" w:rsidRPr="00901688" w:rsidRDefault="0038730E" w:rsidP="0038730E">
      <w:pPr>
        <w:pStyle w:val="Normalny1"/>
        <w:numPr>
          <w:ilvl w:val="0"/>
          <w:numId w:val="9"/>
        </w:numPr>
        <w:tabs>
          <w:tab w:val="left" w:pos="426"/>
        </w:tabs>
        <w:ind w:left="426" w:hanging="426"/>
        <w:jc w:val="both"/>
        <w:rPr>
          <w:rFonts w:ascii="Tahoma" w:hAnsi="Tahoma" w:cs="Tahoma"/>
        </w:rPr>
      </w:pPr>
      <w:r w:rsidRPr="00901688">
        <w:rPr>
          <w:rFonts w:ascii="Tahoma" w:hAnsi="Tahoma" w:cs="Tahoma"/>
          <w:b/>
          <w:bCs/>
          <w:sz w:val="22"/>
          <w:szCs w:val="22"/>
        </w:rPr>
        <w:t>DOKUMENTY I OŚWIADCZENIA WYMAGANE OD WSZYSTKICH WYKONAWCÓW, KTÓRE NALEŻY ZŁOŻYĆ WRAZ Z OFERTĄ:</w:t>
      </w:r>
    </w:p>
    <w:p w14:paraId="0618D5D3" w14:textId="77777777" w:rsidR="0038730E" w:rsidRPr="00901688" w:rsidRDefault="0038730E" w:rsidP="0038730E">
      <w:pPr>
        <w:pStyle w:val="Normalny1"/>
        <w:numPr>
          <w:ilvl w:val="1"/>
          <w:numId w:val="9"/>
        </w:numPr>
        <w:tabs>
          <w:tab w:val="left" w:pos="993"/>
        </w:tabs>
        <w:ind w:left="851"/>
        <w:jc w:val="both"/>
        <w:rPr>
          <w:rFonts w:ascii="Tahoma" w:hAnsi="Tahoma" w:cs="Tahoma"/>
        </w:rPr>
      </w:pPr>
      <w:r w:rsidRPr="00901688">
        <w:rPr>
          <w:rFonts w:ascii="Tahoma" w:hAnsi="Tahoma" w:cs="Tahoma"/>
          <w:b/>
          <w:bCs/>
          <w:sz w:val="22"/>
          <w:szCs w:val="22"/>
        </w:rPr>
        <w:t>Oświadczenia Wykonawcy:</w:t>
      </w:r>
    </w:p>
    <w:p w14:paraId="01CFA1D3" w14:textId="77777777" w:rsidR="0038730E" w:rsidRPr="00901688" w:rsidRDefault="0038730E" w:rsidP="0038730E">
      <w:pPr>
        <w:pStyle w:val="Normalny1"/>
        <w:numPr>
          <w:ilvl w:val="2"/>
          <w:numId w:val="9"/>
        </w:numPr>
        <w:tabs>
          <w:tab w:val="left" w:pos="1429"/>
        </w:tabs>
        <w:ind w:left="1276"/>
        <w:jc w:val="both"/>
        <w:rPr>
          <w:rFonts w:ascii="Tahoma" w:hAnsi="Tahoma" w:cs="Tahoma"/>
        </w:rPr>
      </w:pPr>
      <w:r w:rsidRPr="00901688">
        <w:rPr>
          <w:rFonts w:ascii="Tahoma" w:hAnsi="Tahoma" w:cs="Tahoma"/>
          <w:b/>
          <w:bCs/>
          <w:sz w:val="22"/>
          <w:szCs w:val="22"/>
        </w:rPr>
        <w:t>o nie podleganiu wykluczeniu z postępowania,</w:t>
      </w:r>
    </w:p>
    <w:p w14:paraId="157FC88A" w14:textId="77777777" w:rsidR="0038730E" w:rsidRPr="00901688" w:rsidRDefault="0038730E" w:rsidP="0038730E">
      <w:pPr>
        <w:pStyle w:val="Normalny1"/>
        <w:numPr>
          <w:ilvl w:val="2"/>
          <w:numId w:val="9"/>
        </w:numPr>
        <w:tabs>
          <w:tab w:val="left" w:pos="1429"/>
        </w:tabs>
        <w:ind w:left="1276"/>
        <w:jc w:val="both"/>
        <w:rPr>
          <w:rFonts w:ascii="Tahoma" w:hAnsi="Tahoma" w:cs="Tahoma"/>
        </w:rPr>
      </w:pPr>
      <w:r w:rsidRPr="00901688">
        <w:rPr>
          <w:rStyle w:val="Domylnaczcionkaakapitu1"/>
          <w:rFonts w:ascii="Tahoma" w:hAnsi="Tahoma" w:cs="Tahoma"/>
          <w:b/>
          <w:bCs/>
          <w:sz w:val="22"/>
          <w:szCs w:val="22"/>
        </w:rPr>
        <w:t xml:space="preserve">o spełnianiu warunków udziału w postępowaniu, </w:t>
      </w:r>
      <w:r w:rsidRPr="00901688">
        <w:rPr>
          <w:rStyle w:val="Domylnaczcionkaakapitu1"/>
          <w:rFonts w:ascii="Tahoma" w:hAnsi="Tahoma" w:cs="Tahoma"/>
          <w:sz w:val="22"/>
          <w:szCs w:val="22"/>
        </w:rPr>
        <w:t>w tym:</w:t>
      </w:r>
    </w:p>
    <w:p w14:paraId="623D020B" w14:textId="77777777" w:rsidR="0038730E" w:rsidRPr="00901688" w:rsidRDefault="0038730E" w:rsidP="0038730E">
      <w:pPr>
        <w:pStyle w:val="Normalny1"/>
        <w:numPr>
          <w:ilvl w:val="0"/>
          <w:numId w:val="10"/>
        </w:numPr>
        <w:tabs>
          <w:tab w:val="left" w:pos="644"/>
        </w:tabs>
        <w:ind w:left="644"/>
        <w:jc w:val="both"/>
        <w:rPr>
          <w:rFonts w:ascii="Tahoma" w:hAnsi="Tahoma" w:cs="Tahoma"/>
        </w:rPr>
      </w:pPr>
      <w:r w:rsidRPr="00901688">
        <w:rPr>
          <w:rStyle w:val="Domylnaczcionkaakapitu1"/>
          <w:rFonts w:ascii="Tahoma" w:hAnsi="Tahoma" w:cs="Tahoma"/>
          <w:b/>
          <w:bCs/>
          <w:sz w:val="22"/>
          <w:szCs w:val="22"/>
        </w:rPr>
        <w:t xml:space="preserve">Wykaz robót budowlanych </w:t>
      </w:r>
      <w:r w:rsidRPr="00901688">
        <w:rPr>
          <w:rStyle w:val="Domylnaczcionkaakapitu1"/>
          <w:rFonts w:ascii="Tahoma" w:hAnsi="Tahoma" w:cs="Tahoma"/>
          <w:sz w:val="22"/>
          <w:szCs w:val="22"/>
        </w:rPr>
        <w:t xml:space="preserve">wykonanych nie wcześniej niż w okresie ostatnich </w:t>
      </w:r>
      <w:r w:rsidRPr="00901688">
        <w:rPr>
          <w:rStyle w:val="Domylnaczcionkaakapitu1"/>
          <w:rFonts w:ascii="Tahoma" w:hAnsi="Tahoma" w:cs="Tahoma"/>
          <w:b/>
          <w:bCs/>
          <w:sz w:val="22"/>
          <w:szCs w:val="22"/>
        </w:rPr>
        <w:t xml:space="preserve">5 lat </w:t>
      </w:r>
      <w:r w:rsidRPr="00901688">
        <w:rPr>
          <w:rStyle w:val="Domylnaczcionkaakapitu1"/>
          <w:rFonts w:ascii="Tahoma" w:hAnsi="Tahoma" w:cs="Tahoma"/>
          <w:sz w:val="22"/>
          <w:szCs w:val="22"/>
        </w:rPr>
        <w:t>przed upływem terminu składania ofert, a jeżeli okres prowadzenia działalności jest krótszy – w tym okresie, wraz z podaniem ich rodzaju, wartości, daty, miejsca wykonania i podmiotów, na rzecz których roboty te zostały wykonane,</w:t>
      </w:r>
    </w:p>
    <w:p w14:paraId="59843B68" w14:textId="77777777" w:rsidR="0038730E" w:rsidRPr="00901688" w:rsidRDefault="0038730E" w:rsidP="0038730E">
      <w:pPr>
        <w:pStyle w:val="Normalny1"/>
        <w:numPr>
          <w:ilvl w:val="0"/>
          <w:numId w:val="10"/>
        </w:numPr>
        <w:tabs>
          <w:tab w:val="left" w:pos="644"/>
        </w:tabs>
        <w:ind w:left="644"/>
        <w:jc w:val="both"/>
        <w:rPr>
          <w:rFonts w:ascii="Tahoma" w:hAnsi="Tahoma" w:cs="Tahoma"/>
        </w:rPr>
      </w:pPr>
      <w:r w:rsidRPr="00901688">
        <w:rPr>
          <w:rStyle w:val="Domylnaczcionkaakapitu1"/>
          <w:rFonts w:ascii="Tahoma" w:hAnsi="Tahoma" w:cs="Tahoma"/>
          <w:b/>
          <w:bCs/>
          <w:sz w:val="22"/>
          <w:szCs w:val="22"/>
        </w:rPr>
        <w:t xml:space="preserve">Wykaz osób, skierowanych przez wykonawcę do realizacji zamówienia publicznego, </w:t>
      </w:r>
      <w:r w:rsidRPr="00901688">
        <w:rPr>
          <w:rStyle w:val="Domylnaczcionkaakapitu1"/>
          <w:rFonts w:ascii="Tahoma" w:hAnsi="Tahoma" w:cs="Tahoma"/>
          <w:sz w:val="22"/>
          <w:szCs w:val="22"/>
        </w:rPr>
        <w:t>w szczególności odpowiedzialnych za świadczenie usług, kontrolę</w:t>
      </w:r>
      <w:r w:rsidRPr="00901688">
        <w:rPr>
          <w:rStyle w:val="Domylnaczcionkaakapitu1"/>
          <w:rFonts w:ascii="Tahoma" w:hAnsi="Tahoma" w:cs="Tahoma"/>
          <w:b/>
          <w:bCs/>
          <w:sz w:val="22"/>
          <w:szCs w:val="22"/>
        </w:rPr>
        <w:t xml:space="preserve"> </w:t>
      </w:r>
      <w:r w:rsidRPr="00901688">
        <w:rPr>
          <w:rStyle w:val="Domylnaczcionkaakapitu1"/>
          <w:rFonts w:ascii="Tahoma" w:hAnsi="Tahoma" w:cs="Tahoma"/>
          <w:sz w:val="22"/>
          <w:szCs w:val="22"/>
        </w:rPr>
        <w:t>jakości lub kierowanie robotami budowlanymi</w:t>
      </w:r>
      <w:r w:rsidRPr="00901688">
        <w:rPr>
          <w:rStyle w:val="Domylnaczcionkaakapitu1"/>
          <w:rFonts w:ascii="Tahoma" w:hAnsi="Tahoma" w:cs="Tahoma"/>
          <w:b/>
          <w:bCs/>
          <w:sz w:val="22"/>
          <w:szCs w:val="22"/>
        </w:rPr>
        <w:t xml:space="preserve">, wraz z informacjami na temat ich kwalifikacji zawodowych, uprawnień, doświadczenia i wykształcenia </w:t>
      </w:r>
      <w:r w:rsidRPr="00901688">
        <w:rPr>
          <w:rStyle w:val="Domylnaczcionkaakapitu1"/>
          <w:rFonts w:ascii="Tahoma" w:hAnsi="Tahoma" w:cs="Tahoma"/>
          <w:sz w:val="22"/>
          <w:szCs w:val="22"/>
        </w:rPr>
        <w:t xml:space="preserve">niezbędnych do wykonania zamówienia publicznego, </w:t>
      </w:r>
      <w:r w:rsidRPr="00901688">
        <w:rPr>
          <w:rStyle w:val="Domylnaczcionkaakapitu1"/>
          <w:rFonts w:ascii="Tahoma" w:hAnsi="Tahoma" w:cs="Tahoma"/>
          <w:b/>
          <w:bCs/>
          <w:sz w:val="22"/>
          <w:szCs w:val="22"/>
        </w:rPr>
        <w:t xml:space="preserve">a także zakresu wykonywanych przez nie czynności </w:t>
      </w:r>
      <w:r w:rsidRPr="00901688">
        <w:rPr>
          <w:rStyle w:val="Domylnaczcionkaakapitu1"/>
          <w:rFonts w:ascii="Tahoma" w:hAnsi="Tahoma" w:cs="Tahoma"/>
          <w:sz w:val="22"/>
          <w:szCs w:val="22"/>
        </w:rPr>
        <w:t xml:space="preserve">oraz </w:t>
      </w:r>
      <w:r w:rsidR="00A643DB" w:rsidRPr="00901688">
        <w:rPr>
          <w:rStyle w:val="Domylnaczcionkaakapitu1"/>
          <w:rFonts w:ascii="Tahoma" w:hAnsi="Tahoma" w:cs="Tahoma"/>
          <w:b/>
          <w:bCs/>
          <w:sz w:val="22"/>
          <w:szCs w:val="22"/>
        </w:rPr>
        <w:t>informacją o podstawie do </w:t>
      </w:r>
      <w:r w:rsidRPr="00901688">
        <w:rPr>
          <w:rStyle w:val="Domylnaczcionkaakapitu1"/>
          <w:rFonts w:ascii="Tahoma" w:hAnsi="Tahoma" w:cs="Tahoma"/>
          <w:b/>
          <w:bCs/>
          <w:sz w:val="22"/>
          <w:szCs w:val="22"/>
        </w:rPr>
        <w:t>dysponowania tymi osobami;</w:t>
      </w:r>
    </w:p>
    <w:p w14:paraId="40E7F5B3" w14:textId="77777777" w:rsidR="0038730E" w:rsidRPr="00901688" w:rsidRDefault="0038730E" w:rsidP="0038730E">
      <w:pPr>
        <w:pStyle w:val="Normalny1"/>
        <w:numPr>
          <w:ilvl w:val="2"/>
          <w:numId w:val="9"/>
        </w:numPr>
        <w:tabs>
          <w:tab w:val="left" w:pos="1429"/>
        </w:tabs>
        <w:ind w:left="1276"/>
        <w:jc w:val="both"/>
        <w:rPr>
          <w:rFonts w:ascii="Tahoma" w:hAnsi="Tahoma" w:cs="Tahoma"/>
        </w:rPr>
      </w:pPr>
      <w:r w:rsidRPr="00901688">
        <w:rPr>
          <w:rStyle w:val="Domylnaczcionkaakapitu1"/>
          <w:rFonts w:ascii="Tahoma" w:hAnsi="Tahoma" w:cs="Tahoma"/>
          <w:b/>
          <w:bCs/>
          <w:sz w:val="22"/>
          <w:szCs w:val="22"/>
        </w:rPr>
        <w:t xml:space="preserve">o korzystaniu </w:t>
      </w:r>
      <w:r w:rsidRPr="00901688">
        <w:rPr>
          <w:rStyle w:val="Domylnaczcionkaakapitu1"/>
          <w:rFonts w:ascii="Tahoma" w:hAnsi="Tahoma" w:cs="Tahoma"/>
          <w:sz w:val="22"/>
          <w:szCs w:val="22"/>
        </w:rPr>
        <w:t xml:space="preserve">przy wykazywaniu spełniania warunków udziału w postępowaniu </w:t>
      </w:r>
      <w:r w:rsidRPr="00901688">
        <w:rPr>
          <w:rStyle w:val="Domylnaczcionkaakapitu1"/>
          <w:rFonts w:ascii="Tahoma" w:hAnsi="Tahoma" w:cs="Tahoma"/>
          <w:b/>
          <w:bCs/>
          <w:sz w:val="22"/>
          <w:szCs w:val="22"/>
        </w:rPr>
        <w:t>z zasobów podmiotów trzecich</w:t>
      </w:r>
      <w:r w:rsidRPr="00901688">
        <w:rPr>
          <w:rStyle w:val="Domylnaczcionkaakapitu1"/>
          <w:rFonts w:ascii="Tahoma" w:hAnsi="Tahoma" w:cs="Tahoma"/>
          <w:sz w:val="22"/>
          <w:szCs w:val="22"/>
        </w:rPr>
        <w:t>,</w:t>
      </w:r>
    </w:p>
    <w:p w14:paraId="1DC9A39B" w14:textId="77777777" w:rsidR="0038730E" w:rsidRPr="00901688" w:rsidRDefault="0038730E" w:rsidP="0038730E">
      <w:pPr>
        <w:pStyle w:val="Normalny1"/>
        <w:numPr>
          <w:ilvl w:val="2"/>
          <w:numId w:val="9"/>
        </w:numPr>
        <w:tabs>
          <w:tab w:val="left" w:pos="1429"/>
        </w:tabs>
        <w:ind w:left="1276"/>
        <w:jc w:val="both"/>
        <w:rPr>
          <w:rFonts w:ascii="Tahoma" w:hAnsi="Tahoma" w:cs="Tahoma"/>
        </w:rPr>
      </w:pPr>
      <w:r w:rsidRPr="00901688">
        <w:rPr>
          <w:rStyle w:val="Domylnaczcionkaakapitu1"/>
          <w:rFonts w:ascii="Tahoma" w:hAnsi="Tahoma" w:cs="Tahoma"/>
          <w:b/>
          <w:bCs/>
          <w:sz w:val="22"/>
          <w:szCs w:val="22"/>
        </w:rPr>
        <w:t xml:space="preserve">o korzystaniu </w:t>
      </w:r>
      <w:r w:rsidRPr="00901688">
        <w:rPr>
          <w:rStyle w:val="Domylnaczcionkaakapitu1"/>
          <w:rFonts w:ascii="Tahoma" w:hAnsi="Tahoma" w:cs="Tahoma"/>
          <w:sz w:val="22"/>
          <w:szCs w:val="22"/>
        </w:rPr>
        <w:t xml:space="preserve">przy wykonywaniu zamówienia </w:t>
      </w:r>
      <w:r w:rsidRPr="00901688">
        <w:rPr>
          <w:rStyle w:val="Domylnaczcionkaakapitu1"/>
          <w:rFonts w:ascii="Tahoma" w:hAnsi="Tahoma" w:cs="Tahoma"/>
          <w:b/>
          <w:bCs/>
          <w:sz w:val="22"/>
          <w:szCs w:val="22"/>
        </w:rPr>
        <w:t>z podwykonawców</w:t>
      </w:r>
      <w:r w:rsidRPr="00901688">
        <w:rPr>
          <w:rStyle w:val="Domylnaczcionkaakapitu1"/>
          <w:rFonts w:ascii="Tahoma" w:hAnsi="Tahoma" w:cs="Tahoma"/>
          <w:sz w:val="22"/>
          <w:szCs w:val="22"/>
        </w:rPr>
        <w:t>.</w:t>
      </w:r>
    </w:p>
    <w:p w14:paraId="5B962109" w14:textId="77777777" w:rsidR="0038730E" w:rsidRPr="00901688" w:rsidRDefault="0038730E" w:rsidP="0038730E">
      <w:pPr>
        <w:pStyle w:val="Normalny1"/>
        <w:numPr>
          <w:ilvl w:val="1"/>
          <w:numId w:val="9"/>
        </w:numPr>
        <w:tabs>
          <w:tab w:val="left" w:pos="993"/>
        </w:tabs>
        <w:ind w:left="851"/>
        <w:jc w:val="both"/>
        <w:rPr>
          <w:rFonts w:ascii="Tahoma" w:hAnsi="Tahoma" w:cs="Tahoma"/>
        </w:rPr>
      </w:pPr>
      <w:r w:rsidRPr="00901688">
        <w:rPr>
          <w:rFonts w:ascii="Tahoma" w:hAnsi="Tahoma" w:cs="Tahoma"/>
          <w:b/>
          <w:bCs/>
          <w:sz w:val="22"/>
          <w:szCs w:val="22"/>
        </w:rPr>
        <w:t>Pełnomocnictwo złożone w formie oryginału lub kopii poświadczonej notarialnie.</w:t>
      </w:r>
    </w:p>
    <w:p w14:paraId="297E4B29" w14:textId="77777777" w:rsidR="0038730E" w:rsidRPr="00901688" w:rsidRDefault="0038730E" w:rsidP="0038730E">
      <w:pPr>
        <w:pStyle w:val="Normalny1"/>
        <w:numPr>
          <w:ilvl w:val="0"/>
          <w:numId w:val="11"/>
        </w:numPr>
        <w:tabs>
          <w:tab w:val="left" w:pos="644"/>
        </w:tabs>
        <w:ind w:left="644"/>
        <w:jc w:val="both"/>
        <w:rPr>
          <w:rFonts w:ascii="Tahoma" w:hAnsi="Tahoma" w:cs="Tahoma"/>
        </w:rPr>
      </w:pPr>
      <w:r w:rsidRPr="00901688">
        <w:rPr>
          <w:rFonts w:ascii="Tahoma" w:hAnsi="Tahoma" w:cs="Tahoma"/>
          <w:sz w:val="22"/>
          <w:szCs w:val="22"/>
        </w:rPr>
        <w:t>W przypadku podpisywania oferty przez osoby niewymienione w odpisie z właściwego rejestru – pełnomocnictwo do podpisania oferty lub podpisania oferty i zawarcia umowy.</w:t>
      </w:r>
    </w:p>
    <w:p w14:paraId="6D162528" w14:textId="77777777" w:rsidR="0038730E" w:rsidRPr="00901688" w:rsidRDefault="0038730E" w:rsidP="0038730E">
      <w:pPr>
        <w:pStyle w:val="Normalny1"/>
        <w:numPr>
          <w:ilvl w:val="0"/>
          <w:numId w:val="11"/>
        </w:numPr>
        <w:tabs>
          <w:tab w:val="left" w:pos="644"/>
        </w:tabs>
        <w:ind w:left="644"/>
        <w:jc w:val="both"/>
        <w:rPr>
          <w:rFonts w:ascii="Tahoma" w:hAnsi="Tahoma" w:cs="Tahoma"/>
        </w:rPr>
      </w:pPr>
      <w:r w:rsidRPr="00901688">
        <w:rPr>
          <w:rFonts w:ascii="Tahoma" w:hAnsi="Tahoma" w:cs="Tahoma"/>
          <w:sz w:val="22"/>
          <w:szCs w:val="22"/>
        </w:rPr>
        <w:t xml:space="preserve">W przypadku podmiotów występujących wspólnie pełnomocnictwo podpisane przez upoważnionych przedstawicieli każdego z podmiotów występujących wspólnie, do reprezentowania w postępowaniu (zgodnie z art. 23 ustawy </w:t>
      </w:r>
      <w:proofErr w:type="spellStart"/>
      <w:r w:rsidRPr="00901688">
        <w:rPr>
          <w:rFonts w:ascii="Tahoma" w:hAnsi="Tahoma" w:cs="Tahoma"/>
          <w:sz w:val="22"/>
          <w:szCs w:val="22"/>
        </w:rPr>
        <w:t>Pzp</w:t>
      </w:r>
      <w:proofErr w:type="spellEnd"/>
      <w:r w:rsidRPr="00901688">
        <w:rPr>
          <w:rFonts w:ascii="Tahoma" w:hAnsi="Tahoma" w:cs="Tahoma"/>
          <w:sz w:val="22"/>
          <w:szCs w:val="22"/>
        </w:rPr>
        <w:t>).</w:t>
      </w:r>
    </w:p>
    <w:p w14:paraId="059C5164" w14:textId="77777777" w:rsidR="0038730E" w:rsidRPr="00901688" w:rsidRDefault="0038730E" w:rsidP="0038730E">
      <w:pPr>
        <w:pStyle w:val="Normalny1"/>
        <w:numPr>
          <w:ilvl w:val="1"/>
          <w:numId w:val="9"/>
        </w:numPr>
        <w:tabs>
          <w:tab w:val="left" w:pos="993"/>
        </w:tabs>
        <w:ind w:left="851"/>
        <w:jc w:val="both"/>
        <w:rPr>
          <w:rFonts w:ascii="Tahoma" w:hAnsi="Tahoma" w:cs="Tahoma"/>
        </w:rPr>
      </w:pPr>
      <w:r w:rsidRPr="00901688">
        <w:rPr>
          <w:rStyle w:val="Domylnaczcionkaakapitu1"/>
          <w:rFonts w:ascii="Tahoma" w:hAnsi="Tahoma" w:cs="Tahoma"/>
          <w:b/>
          <w:bCs/>
          <w:sz w:val="22"/>
          <w:szCs w:val="22"/>
        </w:rPr>
        <w:t xml:space="preserve">Zobowiązanie innego podmiotu, na zasobach którego polega Wykonawca, </w:t>
      </w:r>
      <w:r w:rsidRPr="00901688">
        <w:rPr>
          <w:rStyle w:val="Domylnaczcionkaakapitu1"/>
          <w:rFonts w:ascii="Tahoma" w:hAnsi="Tahoma" w:cs="Tahoma"/>
          <w:sz w:val="22"/>
          <w:szCs w:val="22"/>
        </w:rPr>
        <w:t>do oddania do dyspozycji Wykonawcy niezbędnych zasobów na potrzeby realizacji zamówienia.</w:t>
      </w:r>
    </w:p>
    <w:p w14:paraId="58EB257F" w14:textId="77777777" w:rsidR="0038730E" w:rsidRPr="00901688" w:rsidRDefault="0038730E">
      <w:pPr>
        <w:pStyle w:val="Normalny1"/>
        <w:jc w:val="both"/>
        <w:rPr>
          <w:rFonts w:ascii="Tahoma" w:hAnsi="Tahoma" w:cs="Tahoma"/>
        </w:rPr>
      </w:pPr>
      <w:r w:rsidRPr="00901688">
        <w:rPr>
          <w:rFonts w:ascii="Tahoma" w:hAnsi="Tahoma" w:cs="Tahoma"/>
          <w:b/>
          <w:bCs/>
          <w:sz w:val="22"/>
          <w:szCs w:val="22"/>
        </w:rPr>
        <w:t>UWAGA 1:</w:t>
      </w:r>
    </w:p>
    <w:p w14:paraId="500A4D81" w14:textId="77777777" w:rsidR="0038730E" w:rsidRPr="00901688" w:rsidRDefault="0038730E">
      <w:pPr>
        <w:pStyle w:val="Normalny1"/>
        <w:jc w:val="both"/>
        <w:rPr>
          <w:rFonts w:ascii="Tahoma" w:hAnsi="Tahoma" w:cs="Tahoma"/>
        </w:rPr>
      </w:pPr>
      <w:r w:rsidRPr="00901688">
        <w:rPr>
          <w:rFonts w:ascii="Tahoma" w:hAnsi="Tahoma" w:cs="Tahoma"/>
          <w:b/>
          <w:bCs/>
          <w:sz w:val="22"/>
          <w:szCs w:val="22"/>
        </w:rPr>
        <w:t>W przypadku wspólnego ubiegania się o zamówienie przez wykonawców oświadczenia składa każdy z wykonawców wspólnie ubiegających się o zamówienie.</w:t>
      </w:r>
    </w:p>
    <w:p w14:paraId="364C3BEF" w14:textId="77777777" w:rsidR="0038730E" w:rsidRPr="00901688" w:rsidRDefault="0038730E">
      <w:pPr>
        <w:pStyle w:val="Normalny1"/>
        <w:jc w:val="both"/>
        <w:rPr>
          <w:rFonts w:ascii="Tahoma" w:hAnsi="Tahoma" w:cs="Tahoma"/>
        </w:rPr>
      </w:pPr>
      <w:r w:rsidRPr="00901688">
        <w:rPr>
          <w:rFonts w:ascii="Tahoma" w:hAnsi="Tahoma" w:cs="Tahoma"/>
          <w:b/>
          <w:bCs/>
          <w:sz w:val="22"/>
          <w:szCs w:val="22"/>
        </w:rPr>
        <w:t>Dokumenty te potwierdzają spełnianie warunków udziału w postępowaniu oraz brak podstaw wykluczenia w zakresie, w którym każdy z wykonawców wykazuje spełnianie warunków udziału w postępowaniu oraz brak podstaw wykluczenia.</w:t>
      </w:r>
    </w:p>
    <w:p w14:paraId="25A41325" w14:textId="77777777" w:rsidR="0038730E" w:rsidRPr="00901688" w:rsidRDefault="0038730E">
      <w:pPr>
        <w:pStyle w:val="Normalny1"/>
        <w:jc w:val="both"/>
        <w:rPr>
          <w:rFonts w:ascii="Tahoma" w:hAnsi="Tahoma" w:cs="Tahoma"/>
        </w:rPr>
      </w:pPr>
      <w:r w:rsidRPr="00901688">
        <w:rPr>
          <w:rFonts w:ascii="Tahoma" w:hAnsi="Tahoma" w:cs="Tahoma"/>
          <w:b/>
          <w:bCs/>
          <w:sz w:val="22"/>
          <w:szCs w:val="22"/>
        </w:rPr>
        <w:t>UWAGA 2:</w:t>
      </w:r>
    </w:p>
    <w:p w14:paraId="227F4BAF" w14:textId="77777777" w:rsidR="0038730E" w:rsidRPr="00901688" w:rsidRDefault="0038730E">
      <w:pPr>
        <w:pStyle w:val="Normalny1"/>
        <w:jc w:val="both"/>
        <w:rPr>
          <w:rFonts w:ascii="Tahoma" w:hAnsi="Tahoma" w:cs="Tahoma"/>
        </w:rPr>
      </w:pPr>
      <w:r w:rsidRPr="00901688">
        <w:rPr>
          <w:rFonts w:ascii="Tahoma" w:hAnsi="Tahoma" w:cs="Tahoma"/>
          <w:b/>
          <w:bCs/>
          <w:sz w:val="22"/>
          <w:szCs w:val="22"/>
        </w:rPr>
        <w:t xml:space="preserve">Zamawiający może, na każdym etapie postępowania, uznać, że wykonawca nie posiada wymaganych zdolności, jeżeli zaangażowanie zasobów technicznych lub zawodowych wykonawcy w inne przedsięwzięcia gospodarcze wykonawcy może mieć negatywny wpływ na realizację zamówienia – art. 22d ustawy </w:t>
      </w:r>
      <w:proofErr w:type="spellStart"/>
      <w:r w:rsidRPr="00901688">
        <w:rPr>
          <w:rFonts w:ascii="Tahoma" w:hAnsi="Tahoma" w:cs="Tahoma"/>
          <w:b/>
          <w:bCs/>
          <w:sz w:val="22"/>
          <w:szCs w:val="22"/>
        </w:rPr>
        <w:t>Pzp</w:t>
      </w:r>
      <w:proofErr w:type="spellEnd"/>
      <w:r w:rsidRPr="00901688">
        <w:rPr>
          <w:rFonts w:ascii="Tahoma" w:hAnsi="Tahoma" w:cs="Tahoma"/>
          <w:b/>
          <w:bCs/>
          <w:sz w:val="22"/>
          <w:szCs w:val="22"/>
        </w:rPr>
        <w:t>.</w:t>
      </w:r>
    </w:p>
    <w:p w14:paraId="088738DE" w14:textId="0730A1C9" w:rsidR="0038730E" w:rsidRPr="00901688" w:rsidRDefault="0038730E" w:rsidP="00785391">
      <w:pPr>
        <w:pStyle w:val="Normalny1"/>
        <w:numPr>
          <w:ilvl w:val="0"/>
          <w:numId w:val="9"/>
        </w:numPr>
        <w:jc w:val="both"/>
        <w:rPr>
          <w:rFonts w:ascii="Tahoma" w:hAnsi="Tahoma" w:cs="Tahoma"/>
        </w:rPr>
      </w:pPr>
      <w:r w:rsidRPr="00901688">
        <w:rPr>
          <w:rFonts w:ascii="Tahoma" w:hAnsi="Tahoma" w:cs="Tahoma"/>
          <w:b/>
          <w:bCs/>
          <w:sz w:val="22"/>
          <w:szCs w:val="22"/>
        </w:rPr>
        <w:t>OŚWIADCZENIA, KTÓRE MA ZŁOŻYĆ KAŻDY WYKONAWCA W TERMINIE DO 3 DNI OD DNIA UPUBLICZNIENIA NA STRONIE INTERNETOWEJ ZAMAWIAJACEGO WYKAZU ZŁOŻONYCH OFERT:</w:t>
      </w:r>
    </w:p>
    <w:p w14:paraId="469D4A48" w14:textId="77777777" w:rsidR="0038730E" w:rsidRPr="00901688" w:rsidRDefault="0038730E" w:rsidP="00785391">
      <w:pPr>
        <w:pStyle w:val="Normalny1"/>
        <w:numPr>
          <w:ilvl w:val="1"/>
          <w:numId w:val="9"/>
        </w:numPr>
        <w:tabs>
          <w:tab w:val="left" w:pos="993"/>
        </w:tabs>
        <w:ind w:left="709"/>
        <w:jc w:val="both"/>
        <w:rPr>
          <w:rFonts w:ascii="Tahoma" w:hAnsi="Tahoma" w:cs="Tahoma"/>
        </w:rPr>
      </w:pPr>
      <w:r w:rsidRPr="00901688">
        <w:rPr>
          <w:rFonts w:ascii="Tahoma" w:hAnsi="Tahoma" w:cs="Tahoma"/>
          <w:b/>
          <w:bCs/>
          <w:sz w:val="22"/>
          <w:szCs w:val="22"/>
        </w:rPr>
        <w:t>Oświadczenie o przynależności albo braku przynależności do tej samej grupy kapitałowej</w:t>
      </w:r>
    </w:p>
    <w:p w14:paraId="1B377763" w14:textId="77777777" w:rsidR="0038730E" w:rsidRPr="00901688" w:rsidRDefault="0038730E">
      <w:pPr>
        <w:pStyle w:val="Normalny1"/>
        <w:jc w:val="both"/>
        <w:rPr>
          <w:rFonts w:ascii="Tahoma" w:hAnsi="Tahoma" w:cs="Tahoma"/>
        </w:rPr>
      </w:pPr>
      <w:r w:rsidRPr="00901688">
        <w:rPr>
          <w:rFonts w:ascii="Tahoma" w:hAnsi="Tahoma" w:cs="Tahoma"/>
          <w:i/>
          <w:iCs/>
          <w:sz w:val="22"/>
          <w:szCs w:val="22"/>
        </w:rPr>
        <w:t>Wyżej wymienione oświadczenie należy złożyć w oparciu o zamieszczony na stronie internetowej Zamawiającego wykaz złożonych w danym postępowaniu ofert, zgodnie z zamieszczonym w SIWZ wzorem.</w:t>
      </w:r>
    </w:p>
    <w:p w14:paraId="39EBD287" w14:textId="77777777" w:rsidR="0038730E" w:rsidRPr="00901688" w:rsidRDefault="0038730E" w:rsidP="00785391">
      <w:pPr>
        <w:pStyle w:val="Normalny1"/>
        <w:numPr>
          <w:ilvl w:val="0"/>
          <w:numId w:val="9"/>
        </w:numPr>
        <w:jc w:val="both"/>
        <w:rPr>
          <w:rFonts w:ascii="Tahoma" w:hAnsi="Tahoma" w:cs="Tahoma"/>
        </w:rPr>
      </w:pPr>
      <w:r w:rsidRPr="00901688">
        <w:rPr>
          <w:rFonts w:ascii="Tahoma" w:hAnsi="Tahoma" w:cs="Tahoma"/>
          <w:b/>
          <w:bCs/>
          <w:sz w:val="22"/>
          <w:szCs w:val="22"/>
        </w:rPr>
        <w:lastRenderedPageBreak/>
        <w:t>DOKUMENTY I OŚWIADCZENIA KTÓRE MA ZŁOŻYĆ WYKONAWCA NA ŻĄDANIE ZAMAWIAJĄCEGO – dotyczy wykonawcy, którego oferta została najwyżej oceniona:</w:t>
      </w:r>
    </w:p>
    <w:p w14:paraId="26F85C69" w14:textId="77777777" w:rsidR="0038730E" w:rsidRPr="00901688" w:rsidRDefault="0038730E" w:rsidP="00785391">
      <w:pPr>
        <w:pStyle w:val="Normalny1"/>
        <w:numPr>
          <w:ilvl w:val="1"/>
          <w:numId w:val="9"/>
        </w:numPr>
        <w:tabs>
          <w:tab w:val="left" w:pos="567"/>
        </w:tabs>
        <w:ind w:left="426"/>
        <w:jc w:val="both"/>
        <w:rPr>
          <w:rFonts w:ascii="Tahoma" w:hAnsi="Tahoma" w:cs="Tahoma"/>
        </w:rPr>
      </w:pPr>
      <w:r w:rsidRPr="00901688">
        <w:rPr>
          <w:rStyle w:val="Domylnaczcionkaakapitu1"/>
          <w:rFonts w:ascii="Tahoma" w:hAnsi="Tahoma" w:cs="Tahoma"/>
          <w:b/>
          <w:bCs/>
          <w:sz w:val="22"/>
          <w:szCs w:val="22"/>
        </w:rPr>
        <w:t xml:space="preserve">Odpis z właściwego rejestru </w:t>
      </w:r>
      <w:r w:rsidRPr="00901688">
        <w:rPr>
          <w:rStyle w:val="Domylnaczcionkaakapitu1"/>
          <w:rFonts w:ascii="Tahoma" w:hAnsi="Tahoma" w:cs="Tahoma"/>
          <w:sz w:val="22"/>
          <w:szCs w:val="22"/>
        </w:rPr>
        <w:t xml:space="preserve">lub </w:t>
      </w:r>
      <w:r w:rsidRPr="00901688">
        <w:rPr>
          <w:rStyle w:val="Domylnaczcionkaakapitu1"/>
          <w:rFonts w:ascii="Tahoma" w:hAnsi="Tahoma" w:cs="Tahoma"/>
          <w:b/>
          <w:bCs/>
          <w:sz w:val="22"/>
          <w:szCs w:val="22"/>
        </w:rPr>
        <w:t>z centralnej ewidencji i informacji o działalności gospodarczej</w:t>
      </w:r>
      <w:r w:rsidRPr="00901688">
        <w:rPr>
          <w:rStyle w:val="Domylnaczcionkaakapitu1"/>
          <w:rFonts w:ascii="Tahoma" w:hAnsi="Tahoma" w:cs="Tahoma"/>
          <w:sz w:val="22"/>
          <w:szCs w:val="22"/>
        </w:rPr>
        <w:t>, jeżeli odrębne przepisy wymagają wpisu do rejestru lub ewidencji, w celu</w:t>
      </w:r>
      <w:r w:rsidRPr="00901688">
        <w:rPr>
          <w:rStyle w:val="Domylnaczcionkaakapitu1"/>
          <w:rFonts w:ascii="Tahoma" w:hAnsi="Tahoma" w:cs="Tahoma"/>
          <w:b/>
          <w:bCs/>
          <w:sz w:val="22"/>
          <w:szCs w:val="22"/>
        </w:rPr>
        <w:t xml:space="preserve"> </w:t>
      </w:r>
      <w:r w:rsidRPr="00901688">
        <w:rPr>
          <w:rStyle w:val="Domylnaczcionkaakapitu1"/>
          <w:rFonts w:ascii="Tahoma" w:hAnsi="Tahoma" w:cs="Tahoma"/>
          <w:sz w:val="22"/>
          <w:szCs w:val="22"/>
        </w:rPr>
        <w:t>potwierdzenia braku podstaw wykluczenia na podstawie art. 24 ust. 5 pkt 1 ustawy;</w:t>
      </w:r>
    </w:p>
    <w:p w14:paraId="20FDFA0B" w14:textId="77777777" w:rsidR="0038730E" w:rsidRPr="00901688" w:rsidRDefault="0038730E">
      <w:pPr>
        <w:pStyle w:val="Normalny1"/>
        <w:ind w:left="567"/>
        <w:jc w:val="both"/>
        <w:rPr>
          <w:rFonts w:ascii="Tahoma" w:hAnsi="Tahoma" w:cs="Tahoma"/>
        </w:rPr>
      </w:pPr>
      <w:r w:rsidRPr="00901688">
        <w:rPr>
          <w:rFonts w:ascii="Tahoma" w:hAnsi="Tahoma" w:cs="Tahoma"/>
          <w:b/>
          <w:bCs/>
          <w:sz w:val="22"/>
          <w:szCs w:val="22"/>
        </w:rPr>
        <w:t>Dokumenty powinny być wystawione nie wcześniej niż 6 miesięcy przed upływem terminu składania ofert.</w:t>
      </w:r>
    </w:p>
    <w:p w14:paraId="4A6E3FED" w14:textId="77777777" w:rsidR="0038730E" w:rsidRPr="00901688" w:rsidRDefault="0038730E">
      <w:pPr>
        <w:pStyle w:val="Normalny1"/>
        <w:jc w:val="both"/>
        <w:rPr>
          <w:rFonts w:ascii="Tahoma" w:hAnsi="Tahoma" w:cs="Tahoma"/>
        </w:rPr>
      </w:pPr>
      <w:r w:rsidRPr="00901688">
        <w:rPr>
          <w:rStyle w:val="Domylnaczcionkaakapitu1"/>
          <w:rFonts w:ascii="Tahoma" w:hAnsi="Tahoma" w:cs="Tahoma"/>
          <w:i/>
          <w:iCs/>
          <w:sz w:val="22"/>
          <w:szCs w:val="22"/>
        </w:rPr>
        <w:t>1) Jeżeli wykonawca ma siedzibę lub miejsce zamieszkania poza terytorium Rzeczypospolitej Polskiej, zamiast dokumentu jak wyżej, składa dokument lub dokumenty wystawione w kraju, w którym wykonawca ma siedzibę lub miejsce zamieszkania, potwierdzające, że nie otwarto jego likwidacji ani nie ogłoszono upadłości.</w:t>
      </w:r>
    </w:p>
    <w:p w14:paraId="02974F54" w14:textId="77777777" w:rsidR="0038730E" w:rsidRPr="00901688" w:rsidRDefault="0038730E">
      <w:pPr>
        <w:pStyle w:val="Normalny1"/>
        <w:jc w:val="both"/>
        <w:rPr>
          <w:rFonts w:ascii="Tahoma" w:hAnsi="Tahoma" w:cs="Tahoma"/>
        </w:rPr>
      </w:pPr>
      <w:r w:rsidRPr="00901688">
        <w:rPr>
          <w:rStyle w:val="Domylnaczcionkaakapitu1"/>
          <w:rFonts w:ascii="Tahoma" w:hAnsi="Tahoma"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14:paraId="01CAF008" w14:textId="77777777" w:rsidR="0038730E" w:rsidRPr="00901688" w:rsidRDefault="0038730E">
      <w:pPr>
        <w:pStyle w:val="Normalny1"/>
        <w:jc w:val="both"/>
        <w:rPr>
          <w:rFonts w:ascii="Tahoma" w:hAnsi="Tahoma" w:cs="Tahoma"/>
        </w:rPr>
      </w:pPr>
      <w:r w:rsidRPr="00901688">
        <w:rPr>
          <w:rStyle w:val="Domylnaczcionkaakapitu1"/>
          <w:rFonts w:ascii="Tahoma" w:hAnsi="Tahoma" w:cs="Tahoma"/>
          <w:i/>
          <w:iCs/>
          <w:sz w:val="22"/>
          <w:szCs w:val="22"/>
        </w:rPr>
        <w:t>3) Dokumenty/oświadczenia powinny być wystawione nie wcześniej niż 6 miesięcy przed upływem składania ofert.</w:t>
      </w:r>
    </w:p>
    <w:p w14:paraId="61672452" w14:textId="77777777" w:rsidR="0038730E" w:rsidRPr="00901688" w:rsidRDefault="0038730E" w:rsidP="00785391">
      <w:pPr>
        <w:pStyle w:val="Normalny1"/>
        <w:numPr>
          <w:ilvl w:val="1"/>
          <w:numId w:val="9"/>
        </w:numPr>
        <w:tabs>
          <w:tab w:val="left" w:pos="993"/>
        </w:tabs>
        <w:ind w:left="426"/>
        <w:jc w:val="both"/>
        <w:rPr>
          <w:rFonts w:ascii="Tahoma" w:hAnsi="Tahoma" w:cs="Tahoma"/>
        </w:rPr>
      </w:pPr>
      <w:r w:rsidRPr="00901688">
        <w:rPr>
          <w:rStyle w:val="Domylnaczcionkaakapitu1"/>
          <w:rFonts w:ascii="Tahoma" w:hAnsi="Tahoma" w:cs="Tahoma"/>
          <w:b/>
          <w:bCs/>
          <w:sz w:val="22"/>
          <w:szCs w:val="22"/>
        </w:rPr>
        <w:t xml:space="preserve">Zaświadczenie </w:t>
      </w:r>
      <w:r w:rsidRPr="00901688">
        <w:rPr>
          <w:rStyle w:val="Domylnaczcionkaakapitu1"/>
          <w:rFonts w:ascii="Tahoma" w:hAnsi="Tahoma" w:cs="Tahoma"/>
          <w:sz w:val="22"/>
          <w:szCs w:val="22"/>
        </w:rPr>
        <w:t xml:space="preserve">właściwej terenowej jednostki organizacyjnej </w:t>
      </w:r>
      <w:r w:rsidRPr="00901688">
        <w:rPr>
          <w:rStyle w:val="Domylnaczcionkaakapitu1"/>
          <w:rFonts w:ascii="Tahoma" w:hAnsi="Tahoma" w:cs="Tahoma"/>
          <w:b/>
          <w:bCs/>
          <w:sz w:val="22"/>
          <w:szCs w:val="22"/>
        </w:rPr>
        <w:t xml:space="preserve">Zakładu Ubezpieczeń Społecznych </w:t>
      </w:r>
      <w:r w:rsidRPr="00901688">
        <w:rPr>
          <w:rStyle w:val="Domylnaczcionkaakapitu1"/>
          <w:rFonts w:ascii="Tahoma" w:hAnsi="Tahoma" w:cs="Tahoma"/>
          <w:sz w:val="22"/>
          <w:szCs w:val="22"/>
        </w:rPr>
        <w:t>lub Kasy Rolniczego Ubezpieczenia Społecznego albo inny dokument</w:t>
      </w:r>
      <w:r w:rsidRPr="00901688">
        <w:rPr>
          <w:rStyle w:val="Domylnaczcionkaakapitu1"/>
          <w:rFonts w:ascii="Tahoma" w:hAnsi="Tahoma" w:cs="Tahoma"/>
          <w:b/>
          <w:bCs/>
          <w:sz w:val="22"/>
          <w:szCs w:val="22"/>
        </w:rPr>
        <w:t xml:space="preserve"> </w:t>
      </w:r>
      <w:r w:rsidRPr="00901688">
        <w:rPr>
          <w:rStyle w:val="Domylnaczcionkaakapitu1"/>
          <w:rFonts w:ascii="Tahoma" w:hAnsi="Tahoma" w:cs="Tahoma"/>
          <w:sz w:val="22"/>
          <w:szCs w:val="22"/>
        </w:rPr>
        <w:t>potwierdzający, że wykonawca nie zalega z opłacaniem składek na ubezpieczenia społeczne</w:t>
      </w:r>
      <w:r w:rsidRPr="00901688">
        <w:rPr>
          <w:rStyle w:val="Domylnaczcionkaakapitu1"/>
          <w:rFonts w:ascii="Tahoma" w:hAnsi="Tahoma" w:cs="Tahoma"/>
          <w:b/>
          <w:bCs/>
          <w:sz w:val="22"/>
          <w:szCs w:val="22"/>
        </w:rPr>
        <w:t xml:space="preserve"> </w:t>
      </w:r>
      <w:r w:rsidRPr="00901688">
        <w:rPr>
          <w:rStyle w:val="Domylnaczcionkaakapitu1"/>
          <w:rFonts w:ascii="Tahoma" w:hAnsi="Tahoma" w:cs="Tahoma"/>
          <w:sz w:val="22"/>
          <w:szCs w:val="22"/>
        </w:rPr>
        <w:t>lub zdrowotne, wystawione nie wcześniej niż 3 miesiące przed upływem terminu składania</w:t>
      </w:r>
      <w:r w:rsidRPr="00901688">
        <w:rPr>
          <w:rStyle w:val="Domylnaczcionkaakapitu1"/>
          <w:rFonts w:ascii="Tahoma" w:hAnsi="Tahoma" w:cs="Tahoma"/>
          <w:b/>
          <w:bCs/>
          <w:sz w:val="22"/>
          <w:szCs w:val="22"/>
        </w:rPr>
        <w:t xml:space="preserve"> </w:t>
      </w:r>
      <w:r w:rsidRPr="00901688">
        <w:rPr>
          <w:rStyle w:val="Domylnaczcionkaakapitu1"/>
          <w:rFonts w:ascii="Tahoma" w:hAnsi="Tahoma" w:cs="Tahoma"/>
          <w:sz w:val="22"/>
          <w:szCs w:val="22"/>
        </w:rPr>
        <w:t>ofert, lub inny dokument potwierdzający, że wykonawca zawarł porozumienie z właściwym</w:t>
      </w:r>
      <w:r w:rsidRPr="00901688">
        <w:rPr>
          <w:rStyle w:val="Domylnaczcionkaakapitu1"/>
          <w:rFonts w:ascii="Tahoma" w:hAnsi="Tahoma" w:cs="Tahoma"/>
          <w:b/>
          <w:bCs/>
          <w:sz w:val="22"/>
          <w:szCs w:val="22"/>
        </w:rPr>
        <w:t xml:space="preserve"> </w:t>
      </w:r>
      <w:r w:rsidRPr="00901688">
        <w:rPr>
          <w:rStyle w:val="Domylnaczcionkaakapitu1"/>
          <w:rFonts w:ascii="Tahoma" w:hAnsi="Tahoma" w:cs="Tahoma"/>
          <w:sz w:val="22"/>
          <w:szCs w:val="22"/>
        </w:rPr>
        <w:t>organem w sprawie spłat tych należności wraz z ewentualnymi odsetkami lub grzywnami,</w:t>
      </w:r>
      <w:r w:rsidRPr="00901688">
        <w:rPr>
          <w:rStyle w:val="Domylnaczcionkaakapitu1"/>
          <w:rFonts w:ascii="Tahoma" w:hAnsi="Tahoma" w:cs="Tahoma"/>
          <w:b/>
          <w:bCs/>
          <w:sz w:val="22"/>
          <w:szCs w:val="22"/>
        </w:rPr>
        <w:t xml:space="preserve"> </w:t>
      </w:r>
      <w:r w:rsidRPr="00901688">
        <w:rPr>
          <w:rStyle w:val="Domylnaczcionkaakapitu1"/>
          <w:rFonts w:ascii="Tahoma" w:hAnsi="Tahoma" w:cs="Tahoma"/>
          <w:sz w:val="22"/>
          <w:szCs w:val="22"/>
        </w:rPr>
        <w:t>w szczególności uzyskał przewidziane prawem zwolnienie, odroczenie lub rozłożenie na raty</w:t>
      </w:r>
      <w:r w:rsidRPr="00901688">
        <w:rPr>
          <w:rStyle w:val="Domylnaczcionkaakapitu1"/>
          <w:rFonts w:ascii="Tahoma" w:hAnsi="Tahoma" w:cs="Tahoma"/>
          <w:b/>
          <w:bCs/>
          <w:sz w:val="22"/>
          <w:szCs w:val="22"/>
        </w:rPr>
        <w:t xml:space="preserve"> </w:t>
      </w:r>
      <w:r w:rsidRPr="00901688">
        <w:rPr>
          <w:rStyle w:val="Domylnaczcionkaakapitu1"/>
          <w:rFonts w:ascii="Tahoma" w:hAnsi="Tahoma" w:cs="Tahoma"/>
          <w:sz w:val="22"/>
          <w:szCs w:val="22"/>
        </w:rPr>
        <w:t>zaległych płatności lub wstrzymanie w całości wykonania decyzji właściwego organu;</w:t>
      </w:r>
    </w:p>
    <w:p w14:paraId="4CE93E37" w14:textId="77777777" w:rsidR="0038730E" w:rsidRPr="00901688" w:rsidRDefault="0038730E">
      <w:pPr>
        <w:pStyle w:val="Normalny1"/>
        <w:jc w:val="both"/>
        <w:rPr>
          <w:rFonts w:ascii="Tahoma" w:hAnsi="Tahoma" w:cs="Tahoma"/>
        </w:rPr>
      </w:pPr>
      <w:r w:rsidRPr="00901688">
        <w:rPr>
          <w:rStyle w:val="Domylnaczcionkaakapitu1"/>
          <w:rFonts w:ascii="Tahoma" w:hAnsi="Tahoma" w:cs="Tahoma"/>
          <w:i/>
          <w:iCs/>
          <w:sz w:val="22"/>
          <w:szCs w:val="22"/>
        </w:rPr>
        <w:t>1) Jeżeli wykonawca ma siedzibę lub miejsce zamieszkania poza terytorium Rzeczypospolitej Polskiej, zamiast dokumentu jak wyżej składa dokument lub dokumenty wystawione w kraju, w którym wykonawca ma siedzibę lub miejsce zamieszkania, potwierdzające odpowiednio, że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14:paraId="2B04B3C6" w14:textId="77777777" w:rsidR="0038730E" w:rsidRPr="00901688" w:rsidRDefault="0038730E">
      <w:pPr>
        <w:pStyle w:val="Normalny1"/>
        <w:jc w:val="both"/>
        <w:rPr>
          <w:rFonts w:ascii="Tahoma" w:hAnsi="Tahoma" w:cs="Tahoma"/>
        </w:rPr>
      </w:pPr>
      <w:r w:rsidRPr="00901688">
        <w:rPr>
          <w:rStyle w:val="Domylnaczcionkaakapitu1"/>
          <w:rFonts w:ascii="Tahoma" w:hAnsi="Tahoma"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14:paraId="6E718D11" w14:textId="77777777" w:rsidR="0038730E" w:rsidRPr="00901688" w:rsidRDefault="0038730E">
      <w:pPr>
        <w:pStyle w:val="Normalny1"/>
        <w:jc w:val="both"/>
        <w:rPr>
          <w:rStyle w:val="Domylnaczcionkaakapitu1"/>
          <w:rFonts w:ascii="Tahoma" w:hAnsi="Tahoma" w:cs="Tahoma"/>
          <w:i/>
          <w:iCs/>
          <w:sz w:val="22"/>
          <w:szCs w:val="22"/>
        </w:rPr>
      </w:pPr>
      <w:r w:rsidRPr="00901688">
        <w:rPr>
          <w:rStyle w:val="Domylnaczcionkaakapitu1"/>
          <w:rFonts w:ascii="Tahoma" w:hAnsi="Tahoma" w:cs="Tahoma"/>
          <w:i/>
          <w:iCs/>
          <w:sz w:val="22"/>
          <w:szCs w:val="22"/>
        </w:rPr>
        <w:t>3) Dokumenty/oświadczenia powinny być wystawione nie wcześniej niż 3 miesiące przed upływem składania ofert.</w:t>
      </w:r>
    </w:p>
    <w:p w14:paraId="153DB2B9" w14:textId="77777777" w:rsidR="0038730E" w:rsidRPr="00901688" w:rsidRDefault="0038730E" w:rsidP="00785391">
      <w:pPr>
        <w:pStyle w:val="Normalny1"/>
        <w:numPr>
          <w:ilvl w:val="1"/>
          <w:numId w:val="9"/>
        </w:numPr>
        <w:tabs>
          <w:tab w:val="left" w:pos="993"/>
        </w:tabs>
        <w:ind w:left="284"/>
        <w:jc w:val="both"/>
        <w:rPr>
          <w:rFonts w:ascii="Tahoma" w:hAnsi="Tahoma" w:cs="Tahoma"/>
        </w:rPr>
      </w:pPr>
      <w:r w:rsidRPr="00901688">
        <w:rPr>
          <w:rStyle w:val="Domylnaczcionkaakapitu1"/>
          <w:rFonts w:ascii="Tahoma" w:hAnsi="Tahoma" w:cs="Tahoma"/>
          <w:b/>
          <w:bCs/>
          <w:sz w:val="22"/>
          <w:szCs w:val="22"/>
        </w:rPr>
        <w:t xml:space="preserve">Zaświadczenia </w:t>
      </w:r>
      <w:r w:rsidRPr="00901688">
        <w:rPr>
          <w:rStyle w:val="Domylnaczcionkaakapitu1"/>
          <w:rFonts w:ascii="Tahoma" w:hAnsi="Tahoma" w:cs="Tahoma"/>
          <w:sz w:val="22"/>
          <w:szCs w:val="22"/>
        </w:rPr>
        <w:t xml:space="preserve">właściwego naczelnika </w:t>
      </w:r>
      <w:r w:rsidRPr="00901688">
        <w:rPr>
          <w:rStyle w:val="Domylnaczcionkaakapitu1"/>
          <w:rFonts w:ascii="Tahoma" w:hAnsi="Tahoma" w:cs="Tahoma"/>
          <w:b/>
          <w:bCs/>
          <w:sz w:val="22"/>
          <w:szCs w:val="22"/>
        </w:rPr>
        <w:t xml:space="preserve">urzędu skarbowego </w:t>
      </w:r>
      <w:r w:rsidRPr="00901688">
        <w:rPr>
          <w:rStyle w:val="Domylnaczcionkaakapitu1"/>
          <w:rFonts w:ascii="Tahoma" w:hAnsi="Tahoma" w:cs="Tahoma"/>
          <w:sz w:val="22"/>
          <w:szCs w:val="22"/>
        </w:rPr>
        <w:t>potwierdzającego, że wykonawca nie zalega z opłacaniem podatków, wystawione nie wcześniej niż 3 miesiące przed upływem terminu składania ofert lub i</w:t>
      </w:r>
      <w:r w:rsidR="0029344B" w:rsidRPr="00901688">
        <w:rPr>
          <w:rStyle w:val="Domylnaczcionkaakapitu1"/>
          <w:rFonts w:ascii="Tahoma" w:hAnsi="Tahoma" w:cs="Tahoma"/>
          <w:sz w:val="22"/>
          <w:szCs w:val="22"/>
        </w:rPr>
        <w:t xml:space="preserve">nny dokument potwierdzający, </w:t>
      </w:r>
      <w:r w:rsidR="0029344B" w:rsidRPr="00901688">
        <w:rPr>
          <w:rStyle w:val="Domylnaczcionkaakapitu1"/>
          <w:rFonts w:ascii="Tahoma" w:hAnsi="Tahoma" w:cs="Tahoma"/>
          <w:sz w:val="22"/>
          <w:szCs w:val="22"/>
        </w:rPr>
        <w:lastRenderedPageBreak/>
        <w:t>że </w:t>
      </w:r>
      <w:r w:rsidRPr="00901688">
        <w:rPr>
          <w:rStyle w:val="Domylnaczcionkaakapitu1"/>
          <w:rFonts w:ascii="Tahoma" w:hAnsi="Tahoma" w:cs="Tahoma"/>
          <w:sz w:val="22"/>
          <w:szCs w:val="22"/>
        </w:rPr>
        <w:t>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w:t>
      </w:r>
    </w:p>
    <w:p w14:paraId="7AFE2C42" w14:textId="77777777" w:rsidR="0038730E" w:rsidRPr="00901688" w:rsidRDefault="0038730E">
      <w:pPr>
        <w:pStyle w:val="Normalny1"/>
        <w:jc w:val="both"/>
        <w:rPr>
          <w:rFonts w:ascii="Tahoma" w:hAnsi="Tahoma" w:cs="Tahoma"/>
        </w:rPr>
      </w:pPr>
      <w:r w:rsidRPr="00901688">
        <w:rPr>
          <w:rStyle w:val="Domylnaczcionkaakapitu1"/>
          <w:rFonts w:ascii="Tahoma" w:hAnsi="Tahoma" w:cs="Tahoma"/>
          <w:i/>
          <w:iCs/>
          <w:sz w:val="22"/>
          <w:szCs w:val="22"/>
        </w:rPr>
        <w:t>1) Jeżeli wykonawca ma siedzibę lub miejsce zamieszkania poza terytorium Rzeczypospolitej Polskiej, zamiast dokumentu jak wyżej składa dokument lub dokumenty wystawione w kraju, w którym wykonawca ma siedzibę lub miejsce zamieszkania, potwierdzające odpowiednio, że nie zalega z opłacaniem podatków, opłat, składek na ubezpieczenie społeczne lub zdrowotne albo że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14:paraId="03F4E401" w14:textId="77777777" w:rsidR="0038730E" w:rsidRPr="00901688" w:rsidRDefault="0038730E">
      <w:pPr>
        <w:pStyle w:val="Normalny1"/>
        <w:jc w:val="both"/>
        <w:rPr>
          <w:rFonts w:ascii="Tahoma" w:hAnsi="Tahoma" w:cs="Tahoma"/>
        </w:rPr>
      </w:pPr>
      <w:r w:rsidRPr="00901688">
        <w:rPr>
          <w:rStyle w:val="Domylnaczcionkaakapitu1"/>
          <w:rFonts w:ascii="Tahoma" w:hAnsi="Tahoma"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14:paraId="64DBAFEF" w14:textId="77777777" w:rsidR="0038730E" w:rsidRPr="00901688" w:rsidRDefault="0038730E">
      <w:pPr>
        <w:pStyle w:val="Normalny1"/>
        <w:jc w:val="both"/>
        <w:rPr>
          <w:rFonts w:ascii="Tahoma" w:hAnsi="Tahoma" w:cs="Tahoma"/>
        </w:rPr>
      </w:pPr>
      <w:r w:rsidRPr="00901688">
        <w:rPr>
          <w:rStyle w:val="Domylnaczcionkaakapitu1"/>
          <w:rFonts w:ascii="Tahoma" w:hAnsi="Tahoma" w:cs="Tahoma"/>
          <w:i/>
          <w:iCs/>
          <w:sz w:val="22"/>
          <w:szCs w:val="22"/>
        </w:rPr>
        <w:t>3) Dokumenty/oświadczenia powinny być wystawione nie wcześniej niż 3 miesiące przed upływem składania ofert.</w:t>
      </w:r>
    </w:p>
    <w:p w14:paraId="5AF95F28" w14:textId="77777777" w:rsidR="0038730E" w:rsidRPr="00901688" w:rsidRDefault="0038730E" w:rsidP="00785391">
      <w:pPr>
        <w:pStyle w:val="Normalny1"/>
        <w:numPr>
          <w:ilvl w:val="1"/>
          <w:numId w:val="9"/>
        </w:numPr>
        <w:tabs>
          <w:tab w:val="left" w:pos="993"/>
        </w:tabs>
        <w:ind w:left="426"/>
        <w:jc w:val="both"/>
        <w:rPr>
          <w:rFonts w:ascii="Tahoma" w:hAnsi="Tahoma" w:cs="Tahoma"/>
        </w:rPr>
      </w:pPr>
      <w:r w:rsidRPr="00901688">
        <w:rPr>
          <w:rStyle w:val="Domylnaczcionkaakapitu1"/>
          <w:rFonts w:ascii="Tahoma" w:hAnsi="Tahoma" w:cs="Tahoma"/>
          <w:b/>
          <w:bCs/>
          <w:sz w:val="22"/>
          <w:szCs w:val="22"/>
        </w:rPr>
        <w:t xml:space="preserve">Informacja z Krajowego Rejestru Karnego </w:t>
      </w:r>
      <w:r w:rsidRPr="00901688">
        <w:rPr>
          <w:rStyle w:val="Domylnaczcionkaakapitu1"/>
          <w:rFonts w:ascii="Tahoma" w:hAnsi="Tahoma" w:cs="Tahoma"/>
          <w:sz w:val="22"/>
          <w:szCs w:val="22"/>
        </w:rPr>
        <w:t>w zakresie określonym w art. 24 ust. 1 pkt 13, 14 i 21 ustawy, wystawiona nie wcześniej niż 6 miesięcy przed upływem terminu składania ofert;</w:t>
      </w:r>
    </w:p>
    <w:p w14:paraId="2BC45A9F" w14:textId="77777777" w:rsidR="0038730E" w:rsidRPr="00901688" w:rsidRDefault="0038730E">
      <w:pPr>
        <w:pStyle w:val="Normalny1"/>
        <w:jc w:val="both"/>
        <w:rPr>
          <w:rFonts w:ascii="Tahoma" w:hAnsi="Tahoma" w:cs="Tahoma"/>
        </w:rPr>
      </w:pPr>
      <w:r w:rsidRPr="00901688">
        <w:rPr>
          <w:rStyle w:val="Domylnaczcionkaakapitu1"/>
          <w:rFonts w:ascii="Tahoma" w:hAnsi="Tahoma" w:cs="Tahoma"/>
          <w:i/>
          <w:iCs/>
          <w:sz w:val="22"/>
          <w:szCs w:val="22"/>
        </w:rPr>
        <w:t>1) Jeżeli wykonawca ma siedzibę lub miejsce zamieszkania poza terytorium Rzeczypospolitej Polskiej, zamiast dokumentu składa informację z odpowiedniego rejestru albo, w przypadku braku takiego rejestru, inny równoważny dokument wydany przez właściwy organ sądowy lub administracyjny kraju, w którym wykonawca ma siedzibę lub miejsce zamieszkania lub miejsce zamieszkania ma osoba, której dotyczy informacja albo dokument, w zakresie określonym w art. 24 ust. 1 pkt 13, 14 i 21 ustawy;</w:t>
      </w:r>
    </w:p>
    <w:p w14:paraId="26D55E7B" w14:textId="77777777" w:rsidR="0038730E" w:rsidRPr="00901688" w:rsidRDefault="0038730E">
      <w:pPr>
        <w:pStyle w:val="Normalny1"/>
        <w:jc w:val="both"/>
        <w:rPr>
          <w:rFonts w:ascii="Tahoma" w:hAnsi="Tahoma" w:cs="Tahoma"/>
        </w:rPr>
      </w:pPr>
      <w:r w:rsidRPr="00901688">
        <w:rPr>
          <w:rStyle w:val="Domylnaczcionkaakapitu1"/>
          <w:rFonts w:ascii="Tahoma" w:hAnsi="Tahoma" w:cs="Tahoma"/>
          <w:i/>
          <w:iCs/>
          <w:sz w:val="22"/>
          <w:szCs w:val="22"/>
        </w:rPr>
        <w:t>2) Jeżeli w kraju, w którym wykonawca ma siedzibę lub miejsce zamieszkania lub miejsce zamieszkania ma osoba, której dokument dotyczy, nie wydaje się dokumentów, o których mowa powyżej, zastępuje się je dokumentem zawierającym odpowiednio oświadczenie wykonawcy, ze wskazaniem osoby albo osób uprawnionych do jego reprezentacji, lub oświadczenie osoby, której dokument miał dotyczyć, złożone przed notariuszem lub przed organem sądowym, administracyjnym albo organem samorządu zawodowego lub gospodarczego właściwym ze względu na siedzibę lub miejsce zamieszkania wykonawcy lub miejsce zamieszkania tej osoby.</w:t>
      </w:r>
    </w:p>
    <w:p w14:paraId="62964A8E" w14:textId="77777777" w:rsidR="0038730E" w:rsidRPr="00901688" w:rsidRDefault="0038730E">
      <w:pPr>
        <w:pStyle w:val="Normalny1"/>
        <w:jc w:val="both"/>
        <w:rPr>
          <w:rFonts w:ascii="Tahoma" w:hAnsi="Tahoma" w:cs="Tahoma"/>
        </w:rPr>
      </w:pPr>
      <w:r w:rsidRPr="00901688">
        <w:rPr>
          <w:rStyle w:val="Domylnaczcionkaakapitu1"/>
          <w:rFonts w:ascii="Tahoma" w:hAnsi="Tahoma" w:cs="Tahoma"/>
          <w:i/>
          <w:iCs/>
          <w:sz w:val="22"/>
          <w:szCs w:val="22"/>
        </w:rPr>
        <w:t>3) Dokumenty/oświadczenia powinny być wystawione nie wcześniej niż 6 miesięcy przed upływem składania ofert.</w:t>
      </w:r>
    </w:p>
    <w:p w14:paraId="3AB71A6E" w14:textId="77777777" w:rsidR="0038730E" w:rsidRPr="00901688" w:rsidRDefault="0038730E" w:rsidP="00785391">
      <w:pPr>
        <w:pStyle w:val="Normalny1"/>
        <w:numPr>
          <w:ilvl w:val="1"/>
          <w:numId w:val="9"/>
        </w:numPr>
        <w:tabs>
          <w:tab w:val="left" w:pos="993"/>
        </w:tabs>
        <w:ind w:left="284"/>
        <w:jc w:val="both"/>
        <w:rPr>
          <w:rFonts w:ascii="Tahoma" w:hAnsi="Tahoma" w:cs="Tahoma"/>
        </w:rPr>
      </w:pPr>
      <w:r w:rsidRPr="00901688">
        <w:rPr>
          <w:rStyle w:val="Domylnaczcionkaakapitu1"/>
          <w:rFonts w:ascii="Tahoma" w:hAnsi="Tahoma" w:cs="Tahoma"/>
          <w:b/>
          <w:bCs/>
          <w:sz w:val="22"/>
          <w:szCs w:val="22"/>
        </w:rPr>
        <w:t xml:space="preserve">Dowody </w:t>
      </w:r>
      <w:r w:rsidRPr="00901688">
        <w:rPr>
          <w:rStyle w:val="Domylnaczcionkaakapitu1"/>
          <w:rFonts w:ascii="Tahoma" w:hAnsi="Tahoma" w:cs="Tahoma"/>
          <w:sz w:val="22"/>
          <w:szCs w:val="22"/>
        </w:rPr>
        <w:t>określające czy roboty budowlane zamieszczone w „</w:t>
      </w:r>
      <w:r w:rsidRPr="00901688">
        <w:rPr>
          <w:rStyle w:val="Domylnaczcionkaakapitu1"/>
          <w:rFonts w:ascii="Tahoma" w:hAnsi="Tahoma" w:cs="Tahoma"/>
          <w:b/>
          <w:bCs/>
          <w:sz w:val="22"/>
          <w:szCs w:val="22"/>
        </w:rPr>
        <w:t xml:space="preserve">Wykazie robót budowlanych” </w:t>
      </w:r>
      <w:r w:rsidRPr="00901688">
        <w:rPr>
          <w:rStyle w:val="Domylnaczcionkaakapitu1"/>
          <w:rFonts w:ascii="Tahoma" w:hAnsi="Tahoma" w:cs="Tahoma"/>
          <w:sz w:val="22"/>
          <w:szCs w:val="22"/>
        </w:rPr>
        <w:t>zostały wykonane należycie, w szczególności informacja o tym czy roboty</w:t>
      </w:r>
      <w:r w:rsidRPr="00901688">
        <w:rPr>
          <w:rStyle w:val="Domylnaczcionkaakapitu1"/>
          <w:rFonts w:ascii="Tahoma" w:hAnsi="Tahoma" w:cs="Tahoma"/>
          <w:b/>
          <w:bCs/>
          <w:sz w:val="22"/>
          <w:szCs w:val="22"/>
        </w:rPr>
        <w:t xml:space="preserve"> </w:t>
      </w:r>
      <w:r w:rsidRPr="00901688">
        <w:rPr>
          <w:rStyle w:val="Domylnaczcionkaakapitu1"/>
          <w:rFonts w:ascii="Tahoma" w:hAnsi="Tahoma" w:cs="Tahoma"/>
          <w:sz w:val="22"/>
          <w:szCs w:val="22"/>
        </w:rPr>
        <w:t>zostały wykonane zgodnie z przepisami prawa budowlanego i prawidłowo ukończone.</w:t>
      </w:r>
    </w:p>
    <w:p w14:paraId="1D7DB692" w14:textId="77777777" w:rsidR="0038730E" w:rsidRPr="00901688" w:rsidRDefault="0038730E">
      <w:pPr>
        <w:pStyle w:val="Normalny1"/>
        <w:ind w:left="567"/>
        <w:jc w:val="both"/>
        <w:rPr>
          <w:rFonts w:ascii="Tahoma" w:hAnsi="Tahoma" w:cs="Tahoma"/>
        </w:rPr>
      </w:pPr>
      <w:r w:rsidRPr="00901688">
        <w:rPr>
          <w:rStyle w:val="Domylnaczcionkaakapitu1"/>
          <w:rFonts w:ascii="Tahoma" w:hAnsi="Tahoma" w:cs="Tahoma"/>
          <w:i/>
          <w:iCs/>
          <w:sz w:val="22"/>
          <w:szCs w:val="22"/>
        </w:rPr>
        <w:t>Dowodami są referencje bądź inne dokumenty wystawione przez podmiot, na rzecz którego roboty budowlane były wykonywane, a jeżeli z uzasadnionej przyczyny o obiektywnym charakterze wykonawca nie jest w stanie uzyskać tych dokumentów – inne dokumenty.</w:t>
      </w:r>
    </w:p>
    <w:p w14:paraId="7AD1B2E3" w14:textId="77777777" w:rsidR="0038730E" w:rsidRPr="00901688" w:rsidRDefault="0038730E" w:rsidP="00785391">
      <w:pPr>
        <w:pStyle w:val="Normalny1"/>
        <w:numPr>
          <w:ilvl w:val="0"/>
          <w:numId w:val="9"/>
        </w:numPr>
        <w:jc w:val="both"/>
        <w:rPr>
          <w:rFonts w:ascii="Tahoma" w:hAnsi="Tahoma" w:cs="Tahoma"/>
        </w:rPr>
      </w:pPr>
      <w:r w:rsidRPr="00901688">
        <w:rPr>
          <w:rFonts w:ascii="Tahoma" w:hAnsi="Tahoma" w:cs="Tahoma"/>
          <w:b/>
          <w:bCs/>
          <w:sz w:val="22"/>
          <w:szCs w:val="22"/>
        </w:rPr>
        <w:t>DOKUMENTY I OŚWIADCZENIA WYMAGANE PRZY POLEGANIU NA ZASOBACH PODMIOTÓW TRZECICH</w:t>
      </w:r>
    </w:p>
    <w:p w14:paraId="59C8A2FA" w14:textId="77777777" w:rsidR="0038730E" w:rsidRPr="00901688" w:rsidRDefault="0038730E" w:rsidP="00785391">
      <w:pPr>
        <w:pStyle w:val="Normalny1"/>
        <w:numPr>
          <w:ilvl w:val="1"/>
          <w:numId w:val="9"/>
        </w:numPr>
        <w:tabs>
          <w:tab w:val="left" w:pos="993"/>
        </w:tabs>
        <w:ind w:left="284"/>
        <w:jc w:val="both"/>
        <w:rPr>
          <w:rFonts w:ascii="Tahoma" w:hAnsi="Tahoma" w:cs="Tahoma"/>
        </w:rPr>
      </w:pPr>
      <w:r w:rsidRPr="00901688">
        <w:rPr>
          <w:rStyle w:val="Domylnaczcionkaakapitu1"/>
          <w:rFonts w:ascii="Tahoma" w:hAnsi="Tahoma" w:cs="Tahoma"/>
          <w:b/>
          <w:bCs/>
          <w:sz w:val="22"/>
          <w:szCs w:val="22"/>
        </w:rPr>
        <w:t xml:space="preserve">Wykonawca może </w:t>
      </w:r>
      <w:r w:rsidRPr="00901688">
        <w:rPr>
          <w:rStyle w:val="Domylnaczcionkaakapitu1"/>
          <w:rFonts w:ascii="Tahoma" w:hAnsi="Tahoma" w:cs="Tahoma"/>
          <w:sz w:val="22"/>
          <w:szCs w:val="22"/>
        </w:rPr>
        <w:t xml:space="preserve">w celu potwierdzenia spełniania warunków udziału w postępowaniu, w stosownych sytuacjach oraz w odniesieniu do konkretnego zamówienia, lub jego części, </w:t>
      </w:r>
      <w:r w:rsidRPr="00901688">
        <w:rPr>
          <w:rStyle w:val="Domylnaczcionkaakapitu1"/>
          <w:rFonts w:ascii="Tahoma" w:hAnsi="Tahoma" w:cs="Tahoma"/>
          <w:b/>
          <w:bCs/>
          <w:sz w:val="22"/>
          <w:szCs w:val="22"/>
        </w:rPr>
        <w:lastRenderedPageBreak/>
        <w:t>polegać na zdolnościach technicznych lub zawodowych innych podmiotów</w:t>
      </w:r>
      <w:r w:rsidRPr="00901688">
        <w:rPr>
          <w:rStyle w:val="Domylnaczcionkaakapitu1"/>
          <w:rFonts w:ascii="Tahoma" w:hAnsi="Tahoma" w:cs="Tahoma"/>
          <w:sz w:val="22"/>
          <w:szCs w:val="22"/>
        </w:rPr>
        <w:t>, niezależnie od charakteru prawnego łączących go z nim stosunków prawnych.</w:t>
      </w:r>
    </w:p>
    <w:p w14:paraId="01213C0C" w14:textId="77777777" w:rsidR="0038730E" w:rsidRPr="00901688" w:rsidRDefault="0038730E" w:rsidP="00785391">
      <w:pPr>
        <w:pStyle w:val="Normalny1"/>
        <w:numPr>
          <w:ilvl w:val="1"/>
          <w:numId w:val="9"/>
        </w:numPr>
        <w:tabs>
          <w:tab w:val="left" w:pos="993"/>
        </w:tabs>
        <w:ind w:left="284"/>
        <w:jc w:val="both"/>
        <w:rPr>
          <w:rStyle w:val="Domylnaczcionkaakapitu1"/>
          <w:rFonts w:ascii="Tahoma" w:hAnsi="Tahoma" w:cs="Tahoma"/>
        </w:rPr>
      </w:pPr>
      <w:r w:rsidRPr="00901688">
        <w:rPr>
          <w:rStyle w:val="Domylnaczcionkaakapitu1"/>
          <w:rFonts w:ascii="Tahoma" w:hAnsi="Tahoma" w:cs="Tahoma"/>
          <w:sz w:val="22"/>
          <w:szCs w:val="22"/>
        </w:rPr>
        <w:t>Wykonawca, który polega na zdolnościach lub sytuacji innych podmiotów na zasadach określonych w art. 22a ustawy, zobowiązany będzie do </w:t>
      </w:r>
      <w:r w:rsidR="0029344B" w:rsidRPr="00901688">
        <w:rPr>
          <w:rStyle w:val="Domylnaczcionkaakapitu1"/>
          <w:rFonts w:ascii="Tahoma" w:hAnsi="Tahoma" w:cs="Tahoma"/>
          <w:sz w:val="22"/>
          <w:szCs w:val="22"/>
        </w:rPr>
        <w:t>przedstawienia w odniesieniu do </w:t>
      </w:r>
      <w:r w:rsidRPr="00901688">
        <w:rPr>
          <w:rStyle w:val="Domylnaczcionkaakapitu1"/>
          <w:rFonts w:ascii="Tahoma" w:hAnsi="Tahoma" w:cs="Tahoma"/>
          <w:sz w:val="22"/>
          <w:szCs w:val="22"/>
        </w:rPr>
        <w:t xml:space="preserve">tych podmiotów oświadczeń o niepodleganiu wykluczeniu z postępowania. </w:t>
      </w:r>
    </w:p>
    <w:p w14:paraId="7309490F" w14:textId="77777777" w:rsidR="0038730E" w:rsidRPr="00901688" w:rsidRDefault="0038730E" w:rsidP="0029344B">
      <w:pPr>
        <w:pStyle w:val="Normalny1"/>
        <w:pBdr>
          <w:right w:val="none" w:sz="0" w:space="15" w:color="000000"/>
        </w:pBdr>
        <w:tabs>
          <w:tab w:val="left" w:pos="993"/>
        </w:tabs>
        <w:ind w:left="284"/>
        <w:jc w:val="both"/>
        <w:rPr>
          <w:rFonts w:ascii="Tahoma" w:hAnsi="Tahoma" w:cs="Tahoma"/>
        </w:rPr>
      </w:pPr>
      <w:r w:rsidRPr="00901688">
        <w:rPr>
          <w:rStyle w:val="Domylnaczcionkaakapitu1"/>
          <w:rFonts w:ascii="Tahoma" w:hAnsi="Tahoma" w:cs="Tahoma"/>
          <w:b/>
          <w:sz w:val="22"/>
          <w:szCs w:val="22"/>
        </w:rPr>
        <w:t>W</w:t>
      </w:r>
      <w:r w:rsidR="0029344B" w:rsidRPr="00901688">
        <w:rPr>
          <w:rStyle w:val="Domylnaczcionkaakapitu1"/>
          <w:rFonts w:ascii="Tahoma" w:hAnsi="Tahoma" w:cs="Tahoma"/>
          <w:b/>
          <w:sz w:val="22"/>
          <w:szCs w:val="22"/>
        </w:rPr>
        <w:t> </w:t>
      </w:r>
      <w:r w:rsidRPr="00901688">
        <w:rPr>
          <w:rStyle w:val="Domylnaczcionkaakapitu1"/>
          <w:rFonts w:ascii="Tahoma" w:hAnsi="Tahoma" w:cs="Tahoma"/>
          <w:b/>
          <w:sz w:val="22"/>
          <w:szCs w:val="22"/>
        </w:rPr>
        <w:t xml:space="preserve">przypadku powoływania się na zasoby podmiotów trzecich w celu wykazania braku istnienia wobec nich podstaw wykluczenia oraz spełnienia </w:t>
      </w:r>
      <w:r w:rsidR="0029344B" w:rsidRPr="00901688">
        <w:rPr>
          <w:rStyle w:val="Domylnaczcionkaakapitu1"/>
          <w:rFonts w:ascii="Tahoma" w:hAnsi="Tahoma" w:cs="Tahoma"/>
          <w:b/>
          <w:sz w:val="22"/>
          <w:szCs w:val="22"/>
        </w:rPr>
        <w:t>–</w:t>
      </w:r>
      <w:r w:rsidRPr="00901688">
        <w:rPr>
          <w:rStyle w:val="Domylnaczcionkaakapitu1"/>
          <w:rFonts w:ascii="Tahoma" w:hAnsi="Tahoma" w:cs="Tahoma"/>
          <w:b/>
          <w:sz w:val="22"/>
          <w:szCs w:val="22"/>
        </w:rPr>
        <w:t xml:space="preserve"> w</w:t>
      </w:r>
      <w:r w:rsidR="0029344B" w:rsidRPr="00901688">
        <w:rPr>
          <w:rStyle w:val="Domylnaczcionkaakapitu1"/>
          <w:rFonts w:ascii="Tahoma" w:hAnsi="Tahoma" w:cs="Tahoma"/>
          <w:b/>
          <w:sz w:val="22"/>
          <w:szCs w:val="22"/>
        </w:rPr>
        <w:t> </w:t>
      </w:r>
      <w:r w:rsidRPr="00901688">
        <w:rPr>
          <w:rStyle w:val="Domylnaczcionkaakapitu1"/>
          <w:rFonts w:ascii="Tahoma" w:hAnsi="Tahoma" w:cs="Tahoma"/>
          <w:b/>
          <w:sz w:val="22"/>
          <w:szCs w:val="22"/>
        </w:rPr>
        <w:t>zakresie, w jakim powołuje się na ich zasoby - warunków udziału w</w:t>
      </w:r>
      <w:r w:rsidR="0029344B" w:rsidRPr="00901688">
        <w:rPr>
          <w:rStyle w:val="Domylnaczcionkaakapitu1"/>
          <w:rFonts w:ascii="Tahoma" w:hAnsi="Tahoma" w:cs="Tahoma"/>
          <w:b/>
          <w:sz w:val="22"/>
          <w:szCs w:val="22"/>
        </w:rPr>
        <w:t> </w:t>
      </w:r>
      <w:r w:rsidRPr="00901688">
        <w:rPr>
          <w:rStyle w:val="Domylnaczcionkaakapitu1"/>
          <w:rFonts w:ascii="Tahoma" w:hAnsi="Tahoma" w:cs="Tahoma"/>
          <w:b/>
          <w:sz w:val="22"/>
          <w:szCs w:val="22"/>
        </w:rPr>
        <w:t>postępowaniu wykonawca w składa dokumenty, o których mowa w pkt.</w:t>
      </w:r>
      <w:r w:rsidR="0029344B" w:rsidRPr="00901688">
        <w:rPr>
          <w:rStyle w:val="Domylnaczcionkaakapitu1"/>
          <w:rFonts w:ascii="Tahoma" w:hAnsi="Tahoma" w:cs="Tahoma"/>
          <w:b/>
          <w:sz w:val="22"/>
          <w:szCs w:val="22"/>
        </w:rPr>
        <w:t> </w:t>
      </w:r>
      <w:r w:rsidRPr="00901688">
        <w:rPr>
          <w:rStyle w:val="Domylnaczcionkaakapitu1"/>
          <w:rFonts w:ascii="Tahoma" w:hAnsi="Tahoma" w:cs="Tahoma"/>
          <w:b/>
          <w:sz w:val="22"/>
          <w:szCs w:val="22"/>
        </w:rPr>
        <w:t>3, w</w:t>
      </w:r>
      <w:r w:rsidR="0029344B" w:rsidRPr="00901688">
        <w:rPr>
          <w:rStyle w:val="Domylnaczcionkaakapitu1"/>
          <w:rFonts w:ascii="Tahoma" w:hAnsi="Tahoma" w:cs="Tahoma"/>
          <w:b/>
          <w:sz w:val="22"/>
          <w:szCs w:val="22"/>
        </w:rPr>
        <w:t> </w:t>
      </w:r>
      <w:r w:rsidRPr="00901688">
        <w:rPr>
          <w:rStyle w:val="Domylnaczcionkaakapitu1"/>
          <w:rFonts w:ascii="Tahoma" w:hAnsi="Tahoma" w:cs="Tahoma"/>
          <w:b/>
          <w:sz w:val="22"/>
          <w:szCs w:val="22"/>
        </w:rPr>
        <w:t>stosunku do tych podmiotów.</w:t>
      </w:r>
    </w:p>
    <w:p w14:paraId="4644C733" w14:textId="77777777" w:rsidR="0038730E" w:rsidRPr="00901688" w:rsidRDefault="0038730E" w:rsidP="00785391">
      <w:pPr>
        <w:pStyle w:val="Normalny1"/>
        <w:numPr>
          <w:ilvl w:val="1"/>
          <w:numId w:val="9"/>
        </w:numPr>
        <w:tabs>
          <w:tab w:val="left" w:pos="993"/>
        </w:tabs>
        <w:ind w:left="284"/>
        <w:jc w:val="both"/>
        <w:rPr>
          <w:rFonts w:ascii="Tahoma" w:hAnsi="Tahoma" w:cs="Tahoma"/>
        </w:rPr>
      </w:pPr>
      <w:r w:rsidRPr="00901688">
        <w:rPr>
          <w:rStyle w:val="Domylnaczcionkaakapitu1"/>
          <w:rFonts w:ascii="Tahoma" w:hAnsi="Tahoma" w:cs="Tahoma"/>
          <w:b/>
          <w:bCs/>
          <w:sz w:val="22"/>
          <w:szCs w:val="22"/>
        </w:rPr>
        <w:t xml:space="preserve">Wykonawca, który polega na zdolnościach lub sytuacji innych podmiotów, musi udowodnić zamawiającemu, że realizując zamówienie, będzie dysponował niezbędnymi zasobami </w:t>
      </w:r>
      <w:r w:rsidRPr="00901688">
        <w:rPr>
          <w:rStyle w:val="Domylnaczcionkaakapitu1"/>
          <w:rFonts w:ascii="Tahoma" w:hAnsi="Tahoma" w:cs="Tahoma"/>
          <w:sz w:val="22"/>
          <w:szCs w:val="22"/>
        </w:rPr>
        <w:t xml:space="preserve">tych podmiotów, w szczególności </w:t>
      </w:r>
      <w:r w:rsidRPr="00901688">
        <w:rPr>
          <w:rStyle w:val="Domylnaczcionkaakapitu1"/>
          <w:rFonts w:ascii="Tahoma" w:hAnsi="Tahoma" w:cs="Tahoma"/>
          <w:b/>
          <w:bCs/>
          <w:sz w:val="22"/>
          <w:szCs w:val="22"/>
        </w:rPr>
        <w:t xml:space="preserve">przedstawiając wraz z ofertą zobowiązanie </w:t>
      </w:r>
      <w:r w:rsidR="0029344B" w:rsidRPr="00901688">
        <w:rPr>
          <w:rStyle w:val="Domylnaczcionkaakapitu1"/>
          <w:rFonts w:ascii="Tahoma" w:hAnsi="Tahoma" w:cs="Tahoma"/>
          <w:b/>
          <w:bCs/>
          <w:sz w:val="22"/>
          <w:szCs w:val="22"/>
        </w:rPr>
        <w:t>tych podmiotów do oddania mu do </w:t>
      </w:r>
      <w:r w:rsidRPr="00901688">
        <w:rPr>
          <w:rStyle w:val="Domylnaczcionkaakapitu1"/>
          <w:rFonts w:ascii="Tahoma" w:hAnsi="Tahoma" w:cs="Tahoma"/>
          <w:b/>
          <w:bCs/>
          <w:sz w:val="22"/>
          <w:szCs w:val="22"/>
        </w:rPr>
        <w:t xml:space="preserve">dyspozycji niezbędnych zasobów </w:t>
      </w:r>
      <w:r w:rsidRPr="00901688">
        <w:rPr>
          <w:rStyle w:val="Domylnaczcionkaakapitu1"/>
          <w:rFonts w:ascii="Tahoma" w:hAnsi="Tahoma" w:cs="Tahoma"/>
          <w:sz w:val="22"/>
          <w:szCs w:val="22"/>
        </w:rPr>
        <w:t>na potrzeby realizacji zamówienia.</w:t>
      </w:r>
    </w:p>
    <w:p w14:paraId="579AD38E" w14:textId="77777777" w:rsidR="0038730E" w:rsidRPr="00901688" w:rsidRDefault="0038730E" w:rsidP="00785391">
      <w:pPr>
        <w:pStyle w:val="Normalny1"/>
        <w:numPr>
          <w:ilvl w:val="1"/>
          <w:numId w:val="9"/>
        </w:numPr>
        <w:tabs>
          <w:tab w:val="left" w:pos="993"/>
        </w:tabs>
        <w:ind w:left="284"/>
        <w:jc w:val="both"/>
        <w:rPr>
          <w:rFonts w:ascii="Tahoma" w:hAnsi="Tahoma" w:cs="Tahoma"/>
        </w:rPr>
      </w:pPr>
      <w:r w:rsidRPr="00901688">
        <w:rPr>
          <w:rFonts w:ascii="Tahoma" w:hAnsi="Tahoma" w:cs="Tahoma"/>
          <w:sz w:val="22"/>
          <w:szCs w:val="22"/>
        </w:rPr>
        <w:t>Treść zobowiązania powinna bezspornie i jednoznacznie wskazywać na zakres zobowiązania innego podmiotu, określać czego dotyczy zobowiązanie oraz w jaki sposób i w jakim okresie będzie ono wykonywane. W sytuacji, gdy przedmiotem udostępnienia są zasoby nierozerwalnie związane z podmiotem ich udzielającym, niemożliwe do samodzielnego obrotu i dalszego udzielenia ich bez zaangażowania tego podmiotu w wykonanie zamówienia (w szczególności wiedza, doświadczenie), taki dokument powinien zawierać wyraźne nawiązanie do uczestnictwa tego podmiotu w wykonaniu zamówienia jako podwykonawcy.</w:t>
      </w:r>
    </w:p>
    <w:p w14:paraId="69B2DB3B" w14:textId="77777777" w:rsidR="0038730E" w:rsidRPr="00901688" w:rsidRDefault="0038730E" w:rsidP="00785391">
      <w:pPr>
        <w:pStyle w:val="Normalny1"/>
        <w:numPr>
          <w:ilvl w:val="1"/>
          <w:numId w:val="9"/>
        </w:numPr>
        <w:tabs>
          <w:tab w:val="left" w:pos="993"/>
        </w:tabs>
        <w:ind w:left="284"/>
        <w:jc w:val="both"/>
        <w:rPr>
          <w:rFonts w:ascii="Tahoma" w:hAnsi="Tahoma" w:cs="Tahoma"/>
        </w:rPr>
      </w:pPr>
      <w:r w:rsidRPr="00901688">
        <w:rPr>
          <w:rFonts w:ascii="Tahoma" w:hAnsi="Tahoma" w:cs="Tahoma"/>
          <w:sz w:val="22"/>
          <w:szCs w:val="22"/>
        </w:rPr>
        <w:t>Zamawiający ocenia, czy udostępniane wykonawcy przez inne podmioty zdolności techniczne lub zawodowe, pozwalają na</w:t>
      </w:r>
      <w:r w:rsidR="0029344B" w:rsidRPr="00901688">
        <w:rPr>
          <w:rFonts w:ascii="Tahoma" w:hAnsi="Tahoma" w:cs="Tahoma"/>
          <w:sz w:val="22"/>
          <w:szCs w:val="22"/>
        </w:rPr>
        <w:t xml:space="preserve"> </w:t>
      </w:r>
      <w:r w:rsidRPr="00901688">
        <w:rPr>
          <w:rFonts w:ascii="Tahoma" w:hAnsi="Tahoma" w:cs="Tahoma"/>
          <w:sz w:val="22"/>
          <w:szCs w:val="22"/>
        </w:rPr>
        <w:t>wykazanie przez wykonawcę spełniania warunków udziału w postępowaniu oraz bada, czy nie zachodzą wobec tego podmiotu podstawy wykluczenia, o których mowa w art. 24 ust. 1 pkt 13–22 i ust. 5.</w:t>
      </w:r>
    </w:p>
    <w:p w14:paraId="0D914ED0" w14:textId="77777777" w:rsidR="0038730E" w:rsidRPr="00901688" w:rsidRDefault="0038730E" w:rsidP="00785391">
      <w:pPr>
        <w:pStyle w:val="Normalny1"/>
        <w:numPr>
          <w:ilvl w:val="1"/>
          <w:numId w:val="9"/>
        </w:numPr>
        <w:tabs>
          <w:tab w:val="left" w:pos="993"/>
        </w:tabs>
        <w:ind w:left="284"/>
        <w:jc w:val="both"/>
        <w:rPr>
          <w:rFonts w:ascii="Tahoma" w:hAnsi="Tahoma" w:cs="Tahoma"/>
        </w:rPr>
      </w:pPr>
      <w:r w:rsidRPr="00901688">
        <w:rPr>
          <w:rStyle w:val="Domylnaczcionkaakapitu1"/>
          <w:rFonts w:ascii="Tahoma" w:hAnsi="Tahoma" w:cs="Tahoma"/>
          <w:b/>
          <w:bCs/>
          <w:sz w:val="22"/>
          <w:szCs w:val="22"/>
        </w:rPr>
        <w:t>W odniesieniu do warunków dotyczących wykształcenia, kwalifikacji zawodowych lub doświadczenia, wykonawcy mogą polegać na zdolnościach innych podmiotów, jeśli podmioty te zrealizują roboty budowlane lub usługi, do realizacji których te zdolności są wymagane</w:t>
      </w:r>
      <w:r w:rsidRPr="00901688">
        <w:rPr>
          <w:rStyle w:val="Domylnaczcionkaakapitu1"/>
          <w:rFonts w:ascii="Tahoma" w:hAnsi="Tahoma" w:cs="Tahoma"/>
          <w:sz w:val="22"/>
          <w:szCs w:val="22"/>
        </w:rPr>
        <w:t>.</w:t>
      </w:r>
    </w:p>
    <w:p w14:paraId="1A893604" w14:textId="77777777" w:rsidR="0038730E" w:rsidRPr="00901688" w:rsidRDefault="0038730E" w:rsidP="00785391">
      <w:pPr>
        <w:pStyle w:val="Normalny1"/>
        <w:numPr>
          <w:ilvl w:val="1"/>
          <w:numId w:val="9"/>
        </w:numPr>
        <w:tabs>
          <w:tab w:val="left" w:pos="993"/>
        </w:tabs>
        <w:ind w:left="284"/>
        <w:jc w:val="both"/>
        <w:rPr>
          <w:rFonts w:ascii="Tahoma" w:hAnsi="Tahoma" w:cs="Tahoma"/>
        </w:rPr>
      </w:pPr>
      <w:r w:rsidRPr="00901688">
        <w:rPr>
          <w:rFonts w:ascii="Tahoma" w:hAnsi="Tahoma" w:cs="Tahoma"/>
          <w:sz w:val="22"/>
          <w:szCs w:val="22"/>
        </w:rPr>
        <w:t>Jeżeli zdolności techniczne lub zawodowe, podmiotu, na zasobach którego polega wykonawca, nie potwierdzają spełnienia przez wykonawcę warunków udziału w postępowaniu lub zachodzą wobec tych podmiotów podstawy wykluczenia, zamawiający żąda, aby wykonawca w terminie określonym przez zamawiającego:</w:t>
      </w:r>
    </w:p>
    <w:p w14:paraId="1CE9F0A0" w14:textId="77777777" w:rsidR="0038730E" w:rsidRPr="00901688" w:rsidRDefault="0038730E" w:rsidP="0038730E">
      <w:pPr>
        <w:pStyle w:val="Normalny1"/>
        <w:numPr>
          <w:ilvl w:val="0"/>
          <w:numId w:val="12"/>
        </w:numPr>
        <w:tabs>
          <w:tab w:val="left" w:pos="360"/>
        </w:tabs>
        <w:jc w:val="both"/>
        <w:rPr>
          <w:rFonts w:ascii="Tahoma" w:hAnsi="Tahoma" w:cs="Tahoma"/>
        </w:rPr>
      </w:pPr>
      <w:r w:rsidRPr="00901688">
        <w:rPr>
          <w:rFonts w:ascii="Tahoma" w:hAnsi="Tahoma" w:cs="Tahoma"/>
          <w:sz w:val="22"/>
          <w:szCs w:val="22"/>
        </w:rPr>
        <w:t>zastąpił ten podmiot innym podmiotem lub podmiotami lub</w:t>
      </w:r>
    </w:p>
    <w:p w14:paraId="55C0F44E" w14:textId="77777777" w:rsidR="0038730E" w:rsidRPr="00901688" w:rsidRDefault="0038730E" w:rsidP="0038730E">
      <w:pPr>
        <w:pStyle w:val="Normalny1"/>
        <w:numPr>
          <w:ilvl w:val="0"/>
          <w:numId w:val="12"/>
        </w:numPr>
        <w:tabs>
          <w:tab w:val="left" w:pos="360"/>
        </w:tabs>
        <w:jc w:val="both"/>
        <w:rPr>
          <w:rFonts w:ascii="Tahoma" w:hAnsi="Tahoma" w:cs="Tahoma"/>
        </w:rPr>
      </w:pPr>
      <w:r w:rsidRPr="00901688">
        <w:rPr>
          <w:rFonts w:ascii="Tahoma" w:hAnsi="Tahoma" w:cs="Tahoma"/>
          <w:sz w:val="22"/>
          <w:szCs w:val="22"/>
        </w:rPr>
        <w:t>zobowiązał się do osobistego wykonania odpowiedniej części zamówienia, jeżeli wykaże wymagane zdolności techniczne lub zawodowe odpowiednio innych podmiotów lub własne.</w:t>
      </w:r>
    </w:p>
    <w:p w14:paraId="6669276E" w14:textId="77777777" w:rsidR="0038730E" w:rsidRPr="00901688" w:rsidRDefault="0038730E" w:rsidP="00785391">
      <w:pPr>
        <w:pStyle w:val="Normalny1"/>
        <w:numPr>
          <w:ilvl w:val="0"/>
          <w:numId w:val="9"/>
        </w:numPr>
        <w:jc w:val="both"/>
        <w:rPr>
          <w:rFonts w:ascii="Tahoma" w:hAnsi="Tahoma" w:cs="Tahoma"/>
        </w:rPr>
      </w:pPr>
      <w:r w:rsidRPr="00901688">
        <w:rPr>
          <w:rFonts w:ascii="Tahoma" w:hAnsi="Tahoma" w:cs="Tahoma"/>
          <w:sz w:val="22"/>
          <w:szCs w:val="22"/>
        </w:rPr>
        <w:t>Wykonawca, którego oferta została najwyżej oceniona, na żądanie Zamawiającego zobowiązany jest do złożenia w wyznaczonym, nie krótszym niż 5 dni, terminie aktualnych na dzień złożenia oświadczeń lub dokumentów potwierdzających okoliczności, o których mowa w art. 25 ust. 1.</w:t>
      </w:r>
    </w:p>
    <w:p w14:paraId="6B1A91A8" w14:textId="77777777" w:rsidR="0038730E" w:rsidRPr="00901688" w:rsidRDefault="0038730E">
      <w:pPr>
        <w:pStyle w:val="Styl4"/>
        <w:numPr>
          <w:ilvl w:val="0"/>
          <w:numId w:val="4"/>
        </w:numPr>
        <w:tabs>
          <w:tab w:val="left" w:pos="426"/>
        </w:tabs>
        <w:ind w:left="284"/>
        <w:jc w:val="both"/>
      </w:pPr>
      <w:r w:rsidRPr="00901688">
        <w:t>Informacje o sposobie porozumiewania się Zamawiającego z Wykonawcami oraz przekazywania oświadczeń i dokumentów, wskazanie osób uprawnionych do porozumiewania się z Wykonawcami</w:t>
      </w:r>
    </w:p>
    <w:p w14:paraId="7552CD0B" w14:textId="77777777" w:rsidR="0038730E" w:rsidRPr="00901688" w:rsidRDefault="0038730E">
      <w:pPr>
        <w:pStyle w:val="Normalny1"/>
        <w:jc w:val="both"/>
        <w:rPr>
          <w:rFonts w:ascii="Tahoma" w:hAnsi="Tahoma" w:cs="Tahoma"/>
          <w:sz w:val="16"/>
          <w:szCs w:val="16"/>
        </w:rPr>
      </w:pPr>
    </w:p>
    <w:p w14:paraId="0491184F" w14:textId="77777777" w:rsidR="0038730E" w:rsidRPr="00901688" w:rsidRDefault="0038730E" w:rsidP="0038730E">
      <w:pPr>
        <w:pStyle w:val="Normalny1"/>
        <w:numPr>
          <w:ilvl w:val="0"/>
          <w:numId w:val="13"/>
        </w:numPr>
        <w:tabs>
          <w:tab w:val="left" w:pos="360"/>
        </w:tabs>
        <w:jc w:val="both"/>
        <w:rPr>
          <w:rFonts w:ascii="Tahoma" w:hAnsi="Tahoma" w:cs="Tahoma"/>
        </w:rPr>
      </w:pPr>
      <w:r w:rsidRPr="00901688">
        <w:rPr>
          <w:rFonts w:ascii="Tahoma" w:hAnsi="Tahoma" w:cs="Tahoma"/>
          <w:sz w:val="22"/>
          <w:szCs w:val="22"/>
        </w:rPr>
        <w:t>Wykonawca może zwrócić się do Zamawiającego o wyjaśnienie treści specyfikacji istotnych warunków zamówienia.</w:t>
      </w:r>
    </w:p>
    <w:p w14:paraId="4D5E452C" w14:textId="77777777" w:rsidR="0038730E" w:rsidRPr="00901688" w:rsidRDefault="0038730E" w:rsidP="0038730E">
      <w:pPr>
        <w:pStyle w:val="Normalny1"/>
        <w:numPr>
          <w:ilvl w:val="0"/>
          <w:numId w:val="13"/>
        </w:numPr>
        <w:tabs>
          <w:tab w:val="left" w:pos="360"/>
        </w:tabs>
        <w:jc w:val="both"/>
        <w:rPr>
          <w:rFonts w:ascii="Tahoma" w:hAnsi="Tahoma" w:cs="Tahoma"/>
        </w:rPr>
      </w:pPr>
      <w:r w:rsidRPr="00901688">
        <w:rPr>
          <w:rStyle w:val="Domylnaczcionkaakapitu1"/>
          <w:rFonts w:ascii="Tahoma" w:hAnsi="Tahoma" w:cs="Tahoma"/>
          <w:sz w:val="22"/>
          <w:szCs w:val="22"/>
        </w:rPr>
        <w:t xml:space="preserve">Zamawiający niezwłocznie udzieli wyjaśnień, </w:t>
      </w:r>
      <w:r w:rsidRPr="00901688">
        <w:rPr>
          <w:rStyle w:val="Domylnaczcionkaakapitu1"/>
          <w:rFonts w:ascii="Tahoma" w:hAnsi="Tahoma" w:cs="Tahoma"/>
          <w:b/>
          <w:bCs/>
          <w:sz w:val="22"/>
          <w:szCs w:val="22"/>
        </w:rPr>
        <w:t>poprzez ich zamieszczenie na własnej stronie internetowej dotyczącej niniejszego przetargu</w:t>
      </w:r>
      <w:r w:rsidRPr="00901688">
        <w:rPr>
          <w:rStyle w:val="Domylnaczcionkaakapitu1"/>
          <w:rFonts w:ascii="Tahoma" w:hAnsi="Tahoma" w:cs="Tahoma"/>
          <w:sz w:val="22"/>
          <w:szCs w:val="22"/>
        </w:rPr>
        <w:t>, jednak nie później niż na </w:t>
      </w:r>
      <w:r w:rsidRPr="00901688">
        <w:rPr>
          <w:rStyle w:val="Domylnaczcionkaakapitu1"/>
          <w:rFonts w:ascii="Tahoma" w:hAnsi="Tahoma" w:cs="Tahoma"/>
          <w:b/>
          <w:bCs/>
          <w:sz w:val="22"/>
          <w:szCs w:val="22"/>
        </w:rPr>
        <w:t xml:space="preserve">2 dni </w:t>
      </w:r>
      <w:r w:rsidRPr="00901688">
        <w:rPr>
          <w:rStyle w:val="Domylnaczcionkaakapitu1"/>
          <w:rFonts w:ascii="Tahoma" w:hAnsi="Tahoma" w:cs="Tahoma"/>
          <w:sz w:val="22"/>
          <w:szCs w:val="22"/>
        </w:rPr>
        <w:t>przed</w:t>
      </w:r>
      <w:r w:rsidRPr="00901688">
        <w:rPr>
          <w:rStyle w:val="Domylnaczcionkaakapitu1"/>
          <w:rFonts w:ascii="Tahoma" w:hAnsi="Tahoma" w:cs="Tahoma"/>
          <w:b/>
          <w:bCs/>
          <w:sz w:val="22"/>
          <w:szCs w:val="22"/>
        </w:rPr>
        <w:t xml:space="preserve"> </w:t>
      </w:r>
      <w:r w:rsidRPr="00901688">
        <w:rPr>
          <w:rStyle w:val="Domylnaczcionkaakapitu1"/>
          <w:rFonts w:ascii="Tahoma" w:hAnsi="Tahoma" w:cs="Tahoma"/>
          <w:sz w:val="22"/>
          <w:szCs w:val="22"/>
        </w:rPr>
        <w:t xml:space="preserve">upływem terminu składania ofert, pod warunkiem, że wniosek </w:t>
      </w:r>
      <w:r w:rsidRPr="00901688">
        <w:rPr>
          <w:rStyle w:val="Domylnaczcionkaakapitu1"/>
          <w:rFonts w:ascii="Tahoma" w:hAnsi="Tahoma" w:cs="Tahoma"/>
          <w:sz w:val="22"/>
          <w:szCs w:val="22"/>
        </w:rPr>
        <w:lastRenderedPageBreak/>
        <w:t>o wyjaśnienie treści specyfikacji</w:t>
      </w:r>
      <w:r w:rsidRPr="00901688">
        <w:rPr>
          <w:rStyle w:val="Domylnaczcionkaakapitu1"/>
          <w:rFonts w:ascii="Tahoma" w:hAnsi="Tahoma" w:cs="Tahoma"/>
          <w:b/>
          <w:bCs/>
          <w:sz w:val="22"/>
          <w:szCs w:val="22"/>
        </w:rPr>
        <w:t xml:space="preserve"> </w:t>
      </w:r>
      <w:r w:rsidRPr="00901688">
        <w:rPr>
          <w:rStyle w:val="Domylnaczcionkaakapitu1"/>
          <w:rFonts w:ascii="Tahoma" w:hAnsi="Tahoma" w:cs="Tahoma"/>
          <w:sz w:val="22"/>
          <w:szCs w:val="22"/>
        </w:rPr>
        <w:t>istotnych warunków zamówienia wpłynie do Zamawiającego nie później niż do końca dnia, w</w:t>
      </w:r>
      <w:r w:rsidRPr="00901688">
        <w:rPr>
          <w:rStyle w:val="Domylnaczcionkaakapitu1"/>
          <w:rFonts w:ascii="Tahoma" w:hAnsi="Tahoma" w:cs="Tahoma"/>
          <w:b/>
          <w:bCs/>
          <w:sz w:val="22"/>
          <w:szCs w:val="22"/>
        </w:rPr>
        <w:t xml:space="preserve"> </w:t>
      </w:r>
      <w:r w:rsidRPr="00901688">
        <w:rPr>
          <w:rStyle w:val="Domylnaczcionkaakapitu1"/>
          <w:rFonts w:ascii="Tahoma" w:hAnsi="Tahoma" w:cs="Tahoma"/>
          <w:sz w:val="22"/>
          <w:szCs w:val="22"/>
        </w:rPr>
        <w:t>którym upływa połowa wyznaczonego terminu składania ofert.</w:t>
      </w:r>
    </w:p>
    <w:p w14:paraId="349084D9" w14:textId="77777777" w:rsidR="0038730E" w:rsidRPr="00901688" w:rsidRDefault="0038730E" w:rsidP="0038730E">
      <w:pPr>
        <w:pStyle w:val="Normalny1"/>
        <w:numPr>
          <w:ilvl w:val="0"/>
          <w:numId w:val="13"/>
        </w:numPr>
        <w:tabs>
          <w:tab w:val="left" w:pos="360"/>
        </w:tabs>
        <w:jc w:val="both"/>
        <w:rPr>
          <w:rFonts w:ascii="Tahoma" w:hAnsi="Tahoma" w:cs="Tahoma"/>
        </w:rPr>
      </w:pPr>
      <w:r w:rsidRPr="00901688">
        <w:rPr>
          <w:rFonts w:ascii="Tahoma" w:hAnsi="Tahoma" w:cs="Tahoma"/>
          <w:sz w:val="22"/>
          <w:szCs w:val="22"/>
        </w:rPr>
        <w:t>Jeżeli wniosek o wyjaśnienie treści specyfikacji istotnych warunków zamówienia wpłynie po upływie terminu składania wniosku, o którym mowa w pkt. 2, lub dotyczy udzielonych wyjaśnień, Zamawiający może udzielić wyjaśnień albo pozostawić wniosek bez rozpoznania.</w:t>
      </w:r>
    </w:p>
    <w:p w14:paraId="274546D6" w14:textId="77777777" w:rsidR="0038730E" w:rsidRPr="00901688" w:rsidRDefault="0038730E" w:rsidP="0038730E">
      <w:pPr>
        <w:pStyle w:val="Normalny1"/>
        <w:numPr>
          <w:ilvl w:val="0"/>
          <w:numId w:val="13"/>
        </w:numPr>
        <w:tabs>
          <w:tab w:val="left" w:pos="360"/>
        </w:tabs>
        <w:jc w:val="both"/>
        <w:rPr>
          <w:rFonts w:ascii="Tahoma" w:hAnsi="Tahoma" w:cs="Tahoma"/>
        </w:rPr>
      </w:pPr>
      <w:r w:rsidRPr="00901688">
        <w:rPr>
          <w:rFonts w:ascii="Tahoma" w:hAnsi="Tahoma" w:cs="Tahoma"/>
          <w:sz w:val="22"/>
          <w:szCs w:val="22"/>
        </w:rPr>
        <w:t>Przedłużenie terminu składania ofert nie wpływa na bieg terminu składania wniosku, o którym mowa w pkt. 2.</w:t>
      </w:r>
    </w:p>
    <w:p w14:paraId="27BB3697" w14:textId="77777777" w:rsidR="0038730E" w:rsidRPr="00901688" w:rsidRDefault="0038730E" w:rsidP="0038730E">
      <w:pPr>
        <w:pStyle w:val="Normalny1"/>
        <w:numPr>
          <w:ilvl w:val="0"/>
          <w:numId w:val="13"/>
        </w:numPr>
        <w:tabs>
          <w:tab w:val="left" w:pos="360"/>
        </w:tabs>
        <w:jc w:val="both"/>
        <w:rPr>
          <w:rFonts w:ascii="Tahoma" w:hAnsi="Tahoma" w:cs="Tahoma"/>
        </w:rPr>
      </w:pPr>
      <w:r w:rsidRPr="00901688">
        <w:rPr>
          <w:rFonts w:ascii="Tahoma" w:hAnsi="Tahoma" w:cs="Tahoma"/>
          <w:sz w:val="22"/>
          <w:szCs w:val="22"/>
        </w:rPr>
        <w:t>W uzasadnionych przypadkach zamawiający może przed upływem terminu składania ofert zmienić treść specyfikacji istotnych warunków zamówienia. Dokonaną zmianę treści specyfikacji zamawiający udostępnia na stronie internetowej, chyba że specyfikacja nie podlega udostępnieniu na stronie internetowej.</w:t>
      </w:r>
    </w:p>
    <w:p w14:paraId="542A1732" w14:textId="77777777" w:rsidR="0038730E" w:rsidRPr="00901688" w:rsidRDefault="0038730E" w:rsidP="0038730E">
      <w:pPr>
        <w:pStyle w:val="Normalny1"/>
        <w:numPr>
          <w:ilvl w:val="0"/>
          <w:numId w:val="13"/>
        </w:numPr>
        <w:tabs>
          <w:tab w:val="left" w:pos="360"/>
        </w:tabs>
        <w:jc w:val="both"/>
        <w:rPr>
          <w:rFonts w:ascii="Tahoma" w:hAnsi="Tahoma" w:cs="Tahoma"/>
          <w:sz w:val="22"/>
          <w:szCs w:val="22"/>
        </w:rPr>
      </w:pPr>
      <w:r w:rsidRPr="00901688">
        <w:rPr>
          <w:rStyle w:val="Domylnaczcionkaakapitu1"/>
          <w:rFonts w:ascii="Tahoma" w:hAnsi="Tahoma" w:cs="Tahoma"/>
          <w:sz w:val="22"/>
          <w:szCs w:val="22"/>
        </w:rPr>
        <w:t xml:space="preserve">Ze strony Zamawiającego pracownikiem upoważnionym do kontaktowania się z Wykonawcami, w sprawie przetargu jest </w:t>
      </w:r>
      <w:r w:rsidR="00F948B4" w:rsidRPr="00901688">
        <w:rPr>
          <w:rStyle w:val="Domylnaczcionkaakapitu1"/>
          <w:rFonts w:ascii="Tahoma" w:hAnsi="Tahoma" w:cs="Tahoma"/>
          <w:sz w:val="22"/>
          <w:szCs w:val="22"/>
        </w:rPr>
        <w:t>Mirosław Kuchciński</w:t>
      </w:r>
      <w:r w:rsidRPr="00901688">
        <w:rPr>
          <w:rStyle w:val="Domylnaczcionkaakapitu1"/>
          <w:rFonts w:ascii="Tahoma" w:hAnsi="Tahoma" w:cs="Tahoma"/>
          <w:bCs/>
          <w:iCs/>
          <w:sz w:val="22"/>
        </w:rPr>
        <w:t xml:space="preserve">, </w:t>
      </w:r>
      <w:r w:rsidRPr="00901688">
        <w:rPr>
          <w:rStyle w:val="Domylnaczcionkaakapitu1"/>
          <w:rFonts w:ascii="Tahoma" w:hAnsi="Tahoma" w:cs="Tahoma"/>
          <w:sz w:val="22"/>
          <w:szCs w:val="22"/>
        </w:rPr>
        <w:t xml:space="preserve">e-mail: </w:t>
      </w:r>
      <w:r w:rsidR="00F948B4" w:rsidRPr="00901688">
        <w:rPr>
          <w:rStyle w:val="Domylnaczcionkaakapitu1"/>
          <w:rFonts w:ascii="Tahoma" w:hAnsi="Tahoma" w:cs="Tahoma"/>
          <w:sz w:val="22"/>
          <w:szCs w:val="22"/>
          <w:u w:val="single"/>
        </w:rPr>
        <w:t>zamowienia</w:t>
      </w:r>
      <w:hyperlink r:id="rId8" w:anchor="_blank" w:history="1">
        <w:r w:rsidR="008F1AAB" w:rsidRPr="00901688">
          <w:rPr>
            <w:rStyle w:val="Hipercze"/>
            <w:rFonts w:ascii="Tahoma" w:hAnsi="Tahoma" w:cs="Tahoma"/>
            <w:color w:val="auto"/>
            <w:sz w:val="22"/>
            <w:szCs w:val="22"/>
          </w:rPr>
          <w:t>@mragowo.um.gov.pl</w:t>
        </w:r>
      </w:hyperlink>
    </w:p>
    <w:p w14:paraId="6DC8B8EC" w14:textId="77777777" w:rsidR="0038730E" w:rsidRPr="00901688" w:rsidRDefault="0038730E" w:rsidP="0038730E">
      <w:pPr>
        <w:pStyle w:val="Normalny1"/>
        <w:numPr>
          <w:ilvl w:val="0"/>
          <w:numId w:val="13"/>
        </w:numPr>
        <w:tabs>
          <w:tab w:val="left" w:pos="360"/>
        </w:tabs>
        <w:jc w:val="both"/>
        <w:rPr>
          <w:rFonts w:ascii="Tahoma" w:hAnsi="Tahoma" w:cs="Tahoma"/>
        </w:rPr>
      </w:pPr>
      <w:r w:rsidRPr="00901688">
        <w:rPr>
          <w:rFonts w:ascii="Tahoma" w:hAnsi="Tahoma" w:cs="Tahoma"/>
          <w:sz w:val="22"/>
          <w:szCs w:val="22"/>
        </w:rPr>
        <w:t>Sposób przekazywania informacji określa punkt 3 Rozdziału II „Informacje ogólne”.</w:t>
      </w:r>
    </w:p>
    <w:p w14:paraId="486B14D1" w14:textId="77777777" w:rsidR="0038730E" w:rsidRPr="00901688" w:rsidRDefault="0038730E">
      <w:pPr>
        <w:pStyle w:val="Styl4"/>
        <w:numPr>
          <w:ilvl w:val="0"/>
          <w:numId w:val="4"/>
        </w:numPr>
        <w:tabs>
          <w:tab w:val="left" w:pos="426"/>
        </w:tabs>
        <w:ind w:left="284"/>
      </w:pPr>
      <w:r w:rsidRPr="00901688">
        <w:t>Wymagania dotyczące wadium</w:t>
      </w:r>
    </w:p>
    <w:p w14:paraId="4F0A8319" w14:textId="77777777" w:rsidR="0038730E" w:rsidRPr="00901688" w:rsidRDefault="0038730E" w:rsidP="004228AC">
      <w:pPr>
        <w:pStyle w:val="Normalny1"/>
        <w:pBdr>
          <w:right w:val="none" w:sz="0" w:space="2" w:color="000000"/>
        </w:pBdr>
        <w:rPr>
          <w:rFonts w:ascii="Tahoma" w:hAnsi="Tahoma" w:cs="Tahoma"/>
          <w:b/>
          <w:bCs/>
          <w:sz w:val="18"/>
          <w:szCs w:val="18"/>
        </w:rPr>
      </w:pPr>
    </w:p>
    <w:p w14:paraId="61542282" w14:textId="52165366" w:rsidR="0038730E" w:rsidRPr="00901688" w:rsidRDefault="0038730E" w:rsidP="004228AC">
      <w:pPr>
        <w:pStyle w:val="Normalny1"/>
        <w:numPr>
          <w:ilvl w:val="0"/>
          <w:numId w:val="14"/>
        </w:numPr>
        <w:pBdr>
          <w:right w:val="none" w:sz="0" w:space="2" w:color="000000"/>
        </w:pBdr>
        <w:tabs>
          <w:tab w:val="left" w:pos="360"/>
        </w:tabs>
        <w:autoSpaceDE w:val="0"/>
        <w:jc w:val="both"/>
        <w:rPr>
          <w:rFonts w:ascii="Tahoma" w:hAnsi="Tahoma" w:cs="Tahoma"/>
        </w:rPr>
      </w:pPr>
      <w:r w:rsidRPr="00901688">
        <w:rPr>
          <w:rStyle w:val="Domylnaczcionkaakapitu1"/>
          <w:rFonts w:ascii="Tahoma" w:hAnsi="Tahoma" w:cs="Tahoma"/>
          <w:sz w:val="22"/>
          <w:szCs w:val="22"/>
        </w:rPr>
        <w:t xml:space="preserve">Każdy Wykonawca zobowiązany jest do wniesienia wadium w wysokości: </w:t>
      </w:r>
      <w:r w:rsidR="0030019D" w:rsidRPr="00901688">
        <w:rPr>
          <w:rStyle w:val="Domylnaczcionkaakapitu1"/>
          <w:rFonts w:ascii="Tahoma" w:hAnsi="Tahoma" w:cs="Tahoma"/>
          <w:b/>
          <w:bCs/>
          <w:sz w:val="22"/>
          <w:szCs w:val="22"/>
        </w:rPr>
        <w:t>20 000,00</w:t>
      </w:r>
      <w:r w:rsidRPr="00901688">
        <w:rPr>
          <w:rStyle w:val="Domylnaczcionkaakapitu1"/>
          <w:rFonts w:ascii="Tahoma" w:hAnsi="Tahoma" w:cs="Tahoma"/>
          <w:b/>
          <w:bCs/>
          <w:sz w:val="22"/>
          <w:szCs w:val="22"/>
        </w:rPr>
        <w:t xml:space="preserve"> </w:t>
      </w:r>
      <w:r w:rsidRPr="00901688">
        <w:rPr>
          <w:rStyle w:val="Domylnaczcionkaakapitu1"/>
          <w:rFonts w:ascii="Tahoma" w:hAnsi="Tahoma" w:cs="Tahoma"/>
          <w:sz w:val="22"/>
          <w:szCs w:val="22"/>
        </w:rPr>
        <w:t>złotych.</w:t>
      </w:r>
    </w:p>
    <w:p w14:paraId="73BCB98D" w14:textId="77777777" w:rsidR="0038730E" w:rsidRPr="00901688" w:rsidRDefault="0038730E" w:rsidP="004228AC">
      <w:pPr>
        <w:pStyle w:val="Normalny1"/>
        <w:numPr>
          <w:ilvl w:val="0"/>
          <w:numId w:val="14"/>
        </w:numPr>
        <w:pBdr>
          <w:right w:val="none" w:sz="0" w:space="2" w:color="000000"/>
        </w:pBdr>
        <w:tabs>
          <w:tab w:val="left" w:pos="360"/>
        </w:tabs>
        <w:autoSpaceDE w:val="0"/>
        <w:jc w:val="both"/>
        <w:rPr>
          <w:rFonts w:ascii="Tahoma" w:hAnsi="Tahoma" w:cs="Tahoma"/>
        </w:rPr>
      </w:pPr>
      <w:r w:rsidRPr="00901688">
        <w:rPr>
          <w:rStyle w:val="Domylnaczcionkaakapitu1"/>
          <w:rFonts w:ascii="Tahoma" w:hAnsi="Tahoma" w:cs="Tahoma"/>
          <w:b/>
          <w:bCs/>
          <w:sz w:val="22"/>
          <w:szCs w:val="22"/>
        </w:rPr>
        <w:t xml:space="preserve"> Wadium wnosi się </w:t>
      </w:r>
      <w:r w:rsidRPr="00901688">
        <w:rPr>
          <w:rStyle w:val="Domylnaczcionkaakapitu1"/>
          <w:rFonts w:ascii="Tahoma" w:hAnsi="Tahoma" w:cs="Tahoma"/>
          <w:b/>
          <w:sz w:val="22"/>
          <w:szCs w:val="22"/>
        </w:rPr>
        <w:t>przed upływem terminu składania ofert</w:t>
      </w:r>
      <w:r w:rsidRPr="00901688">
        <w:rPr>
          <w:rStyle w:val="Domylnaczcionkaakapitu1"/>
          <w:rFonts w:ascii="Tahoma" w:hAnsi="Tahoma" w:cs="Tahoma"/>
          <w:sz w:val="22"/>
          <w:szCs w:val="22"/>
        </w:rPr>
        <w:t xml:space="preserve"> tj. </w:t>
      </w:r>
      <w:r w:rsidRPr="00901688">
        <w:rPr>
          <w:rStyle w:val="Domylnaczcionkaakapitu1"/>
          <w:rFonts w:ascii="Tahoma" w:hAnsi="Tahoma" w:cs="Tahoma"/>
          <w:b/>
          <w:bCs/>
          <w:sz w:val="22"/>
          <w:szCs w:val="22"/>
        </w:rPr>
        <w:t xml:space="preserve">najpóźniej do dnia i godziny określonej w punkcie 5 Rozdziału XIV SIWZ (dotyczy to każdej formy wadium, w przypadku formy pieniężnej przelew musi być wykonany w takim terminie aby wadium było zaksięgowane na koncie zamawiającego </w:t>
      </w:r>
      <w:r w:rsidRPr="00901688">
        <w:rPr>
          <w:rStyle w:val="Domylnaczcionkaakapitu1"/>
          <w:rFonts w:ascii="Tahoma" w:hAnsi="Tahoma" w:cs="Tahoma"/>
          <w:b/>
          <w:sz w:val="22"/>
          <w:szCs w:val="22"/>
        </w:rPr>
        <w:t>przed upływem terminu składania ofert)</w:t>
      </w:r>
      <w:r w:rsidRPr="00901688">
        <w:rPr>
          <w:rStyle w:val="Domylnaczcionkaakapitu1"/>
          <w:rFonts w:ascii="Tahoma" w:hAnsi="Tahoma" w:cs="Tahoma"/>
          <w:b/>
          <w:bCs/>
          <w:sz w:val="22"/>
          <w:szCs w:val="22"/>
        </w:rPr>
        <w:t xml:space="preserve">. </w:t>
      </w:r>
      <w:r w:rsidRPr="00901688">
        <w:rPr>
          <w:rStyle w:val="Domylnaczcionkaakapitu1"/>
          <w:rFonts w:ascii="Tahoma" w:hAnsi="Tahoma" w:cs="Tahoma"/>
          <w:sz w:val="22"/>
          <w:szCs w:val="22"/>
        </w:rPr>
        <w:t>Wadium może być wnoszone w jednej lub kilku następujących formach:</w:t>
      </w:r>
    </w:p>
    <w:p w14:paraId="2A275EBE" w14:textId="77777777" w:rsidR="0038730E" w:rsidRPr="00901688" w:rsidRDefault="0038730E" w:rsidP="0038730E">
      <w:pPr>
        <w:pStyle w:val="Normalny1"/>
        <w:numPr>
          <w:ilvl w:val="1"/>
          <w:numId w:val="14"/>
        </w:numPr>
        <w:tabs>
          <w:tab w:val="clear" w:pos="792"/>
          <w:tab w:val="num" w:pos="567"/>
          <w:tab w:val="left" w:pos="993"/>
        </w:tabs>
        <w:autoSpaceDE w:val="0"/>
        <w:ind w:left="567"/>
        <w:jc w:val="both"/>
        <w:rPr>
          <w:rFonts w:ascii="Tahoma" w:hAnsi="Tahoma" w:cs="Tahoma"/>
        </w:rPr>
      </w:pPr>
      <w:r w:rsidRPr="00901688">
        <w:rPr>
          <w:rFonts w:ascii="Tahoma" w:hAnsi="Tahoma" w:cs="Tahoma"/>
          <w:sz w:val="22"/>
          <w:szCs w:val="22"/>
        </w:rPr>
        <w:t>pieniądzu;</w:t>
      </w:r>
    </w:p>
    <w:p w14:paraId="436A7710" w14:textId="77777777" w:rsidR="0038730E" w:rsidRPr="00901688" w:rsidRDefault="0038730E" w:rsidP="0038730E">
      <w:pPr>
        <w:pStyle w:val="Normalny1"/>
        <w:numPr>
          <w:ilvl w:val="1"/>
          <w:numId w:val="14"/>
        </w:numPr>
        <w:tabs>
          <w:tab w:val="clear" w:pos="792"/>
          <w:tab w:val="num" w:pos="567"/>
          <w:tab w:val="left" w:pos="993"/>
        </w:tabs>
        <w:autoSpaceDE w:val="0"/>
        <w:ind w:left="567"/>
        <w:jc w:val="both"/>
        <w:rPr>
          <w:rFonts w:ascii="Tahoma" w:hAnsi="Tahoma" w:cs="Tahoma"/>
        </w:rPr>
      </w:pPr>
      <w:r w:rsidRPr="00901688">
        <w:rPr>
          <w:rFonts w:ascii="Tahoma" w:hAnsi="Tahoma" w:cs="Tahoma"/>
          <w:sz w:val="22"/>
          <w:szCs w:val="22"/>
        </w:rPr>
        <w:t>poręczeniach bankowych lub poręczeniach spółdzielczej kasy oszczędnościowo-kredytowej, z tym że poręczenie kasy jest zawsze poręczeniem pieniężnym;</w:t>
      </w:r>
    </w:p>
    <w:p w14:paraId="66668B0F" w14:textId="77777777" w:rsidR="0038730E" w:rsidRPr="00901688" w:rsidRDefault="0038730E" w:rsidP="0038730E">
      <w:pPr>
        <w:pStyle w:val="Normalny1"/>
        <w:numPr>
          <w:ilvl w:val="1"/>
          <w:numId w:val="14"/>
        </w:numPr>
        <w:tabs>
          <w:tab w:val="clear" w:pos="792"/>
          <w:tab w:val="num" w:pos="567"/>
          <w:tab w:val="left" w:pos="993"/>
        </w:tabs>
        <w:autoSpaceDE w:val="0"/>
        <w:ind w:left="567"/>
        <w:jc w:val="both"/>
        <w:rPr>
          <w:rFonts w:ascii="Tahoma" w:hAnsi="Tahoma" w:cs="Tahoma"/>
        </w:rPr>
      </w:pPr>
      <w:r w:rsidRPr="00901688">
        <w:rPr>
          <w:rFonts w:ascii="Tahoma" w:hAnsi="Tahoma" w:cs="Tahoma"/>
          <w:sz w:val="22"/>
          <w:szCs w:val="22"/>
        </w:rPr>
        <w:t>gwarancjach bankowych;</w:t>
      </w:r>
    </w:p>
    <w:p w14:paraId="06F1AE05" w14:textId="77777777" w:rsidR="0038730E" w:rsidRPr="00901688" w:rsidRDefault="0038730E" w:rsidP="0038730E">
      <w:pPr>
        <w:pStyle w:val="Normalny1"/>
        <w:numPr>
          <w:ilvl w:val="1"/>
          <w:numId w:val="14"/>
        </w:numPr>
        <w:tabs>
          <w:tab w:val="clear" w:pos="792"/>
          <w:tab w:val="num" w:pos="567"/>
          <w:tab w:val="left" w:pos="993"/>
        </w:tabs>
        <w:autoSpaceDE w:val="0"/>
        <w:ind w:left="567"/>
        <w:jc w:val="both"/>
        <w:rPr>
          <w:rFonts w:ascii="Tahoma" w:hAnsi="Tahoma" w:cs="Tahoma"/>
        </w:rPr>
      </w:pPr>
      <w:r w:rsidRPr="00901688">
        <w:rPr>
          <w:rFonts w:ascii="Tahoma" w:hAnsi="Tahoma" w:cs="Tahoma"/>
          <w:sz w:val="22"/>
          <w:szCs w:val="22"/>
        </w:rPr>
        <w:t>gwarancjach ubezpieczeniowych;</w:t>
      </w:r>
    </w:p>
    <w:p w14:paraId="00ADBB0E" w14:textId="77777777" w:rsidR="0038730E" w:rsidRPr="00901688" w:rsidRDefault="0038730E" w:rsidP="0038730E">
      <w:pPr>
        <w:pStyle w:val="Normalny1"/>
        <w:numPr>
          <w:ilvl w:val="1"/>
          <w:numId w:val="14"/>
        </w:numPr>
        <w:tabs>
          <w:tab w:val="clear" w:pos="792"/>
          <w:tab w:val="num" w:pos="567"/>
          <w:tab w:val="left" w:pos="993"/>
        </w:tabs>
        <w:autoSpaceDE w:val="0"/>
        <w:ind w:left="567"/>
        <w:jc w:val="both"/>
        <w:rPr>
          <w:rFonts w:ascii="Tahoma" w:hAnsi="Tahoma" w:cs="Tahoma"/>
        </w:rPr>
      </w:pPr>
      <w:r w:rsidRPr="00901688">
        <w:rPr>
          <w:rStyle w:val="Domylnaczcionkaakapitu1"/>
          <w:rFonts w:ascii="Tahoma" w:hAnsi="Tahoma" w:cs="Tahoma"/>
          <w:sz w:val="22"/>
          <w:szCs w:val="22"/>
        </w:rPr>
        <w:t xml:space="preserve">poręczeniach udzielanych przez podmioty, o których mowa w art. 6b ust. 5 pkt 2 ustawy z dnia 9 listopada 2000 r. o utworzeniu Polskiej Agencji Rozwoju Przedsiębiorczości </w:t>
      </w:r>
      <w:r w:rsidR="00E919F1" w:rsidRPr="00901688">
        <w:rPr>
          <w:rFonts w:ascii="Tahoma" w:hAnsi="Tahoma" w:cs="Tahoma"/>
          <w:sz w:val="22"/>
          <w:szCs w:val="22"/>
        </w:rPr>
        <w:t>(t. j. Dz. U. z 2020 r., poz. 299)</w:t>
      </w:r>
      <w:r w:rsidR="00487026" w:rsidRPr="00901688">
        <w:rPr>
          <w:rFonts w:ascii="Tahoma" w:hAnsi="Tahoma" w:cs="Tahoma"/>
          <w:sz w:val="22"/>
          <w:szCs w:val="22"/>
        </w:rPr>
        <w:t>.</w:t>
      </w:r>
    </w:p>
    <w:p w14:paraId="23EDB545" w14:textId="77777777" w:rsidR="0038730E" w:rsidRPr="00901688" w:rsidRDefault="0038730E" w:rsidP="0038730E">
      <w:pPr>
        <w:pStyle w:val="Normalny1"/>
        <w:numPr>
          <w:ilvl w:val="0"/>
          <w:numId w:val="14"/>
        </w:numPr>
        <w:tabs>
          <w:tab w:val="left" w:pos="360"/>
        </w:tabs>
        <w:autoSpaceDE w:val="0"/>
        <w:jc w:val="both"/>
        <w:rPr>
          <w:rFonts w:ascii="Tahoma" w:hAnsi="Tahoma" w:cs="Tahoma"/>
        </w:rPr>
      </w:pPr>
      <w:r w:rsidRPr="00901688">
        <w:rPr>
          <w:rStyle w:val="Domylnaczcionkaakapitu1"/>
          <w:rFonts w:ascii="Tahoma" w:hAnsi="Tahoma" w:cs="Tahoma"/>
          <w:sz w:val="22"/>
          <w:szCs w:val="22"/>
        </w:rPr>
        <w:t xml:space="preserve">Wadium wnoszone w pieniądzu wpłaca się przelewem na rachunek bankowy wskazany przez Zamawiającego, tj.: </w:t>
      </w:r>
      <w:r w:rsidRPr="00901688">
        <w:rPr>
          <w:rStyle w:val="Domylnaczcionkaakapitu1"/>
          <w:rFonts w:ascii="Tahoma" w:hAnsi="Tahoma" w:cs="Tahoma"/>
          <w:b/>
          <w:sz w:val="22"/>
          <w:szCs w:val="22"/>
        </w:rPr>
        <w:t xml:space="preserve">45 1020 3639 0000 8502 0005 1235. </w:t>
      </w:r>
      <w:r w:rsidRPr="00901688">
        <w:rPr>
          <w:rStyle w:val="Domylnaczcionkaakapitu1"/>
          <w:rFonts w:ascii="Tahoma" w:hAnsi="Tahoma" w:cs="Tahoma"/>
          <w:b/>
          <w:bCs/>
          <w:sz w:val="22"/>
          <w:szCs w:val="22"/>
        </w:rPr>
        <w:t>Za termin wniesienia wadium uznaje się zaksięgowanie wpłaty na rachunku Zamawiającego.</w:t>
      </w:r>
    </w:p>
    <w:p w14:paraId="714FDFD9" w14:textId="77777777" w:rsidR="0038730E" w:rsidRPr="00901688" w:rsidRDefault="0038730E">
      <w:pPr>
        <w:pStyle w:val="Normalny1"/>
        <w:autoSpaceDE w:val="0"/>
        <w:ind w:left="360"/>
        <w:jc w:val="both"/>
        <w:rPr>
          <w:rFonts w:ascii="Tahoma" w:hAnsi="Tahoma" w:cs="Tahoma"/>
        </w:rPr>
      </w:pPr>
      <w:r w:rsidRPr="00901688">
        <w:rPr>
          <w:rFonts w:ascii="Tahoma" w:hAnsi="Tahoma" w:cs="Tahoma"/>
          <w:sz w:val="22"/>
          <w:szCs w:val="22"/>
        </w:rPr>
        <w:t>Na dowodzie wpłaty należy zaznaczyć, jakiego zadania wadium dotyczy. Do oferty należy dołączyć kopię dowodu wpłaty wadium.</w:t>
      </w:r>
    </w:p>
    <w:p w14:paraId="204B6DA0" w14:textId="77777777" w:rsidR="0038730E" w:rsidRPr="00901688" w:rsidRDefault="0038730E" w:rsidP="0038730E">
      <w:pPr>
        <w:pStyle w:val="Normalny1"/>
        <w:numPr>
          <w:ilvl w:val="0"/>
          <w:numId w:val="14"/>
        </w:numPr>
        <w:tabs>
          <w:tab w:val="left" w:pos="360"/>
        </w:tabs>
        <w:autoSpaceDE w:val="0"/>
        <w:jc w:val="both"/>
        <w:rPr>
          <w:rFonts w:ascii="Tahoma" w:hAnsi="Tahoma" w:cs="Tahoma"/>
        </w:rPr>
      </w:pPr>
      <w:r w:rsidRPr="00901688">
        <w:rPr>
          <w:rFonts w:ascii="Tahoma" w:hAnsi="Tahoma" w:cs="Tahoma"/>
          <w:sz w:val="22"/>
          <w:szCs w:val="22"/>
        </w:rPr>
        <w:t>Wadium w formie poręczeń, gwarancji, należy załączyć w oryginale do oferty. Wykonawca winien uzyskać potwierdzenie złożenia wadium.</w:t>
      </w:r>
    </w:p>
    <w:p w14:paraId="08B950A5" w14:textId="77777777" w:rsidR="0038730E" w:rsidRPr="00901688" w:rsidRDefault="0038730E" w:rsidP="0038730E">
      <w:pPr>
        <w:pStyle w:val="Normalny1"/>
        <w:numPr>
          <w:ilvl w:val="0"/>
          <w:numId w:val="14"/>
        </w:numPr>
        <w:tabs>
          <w:tab w:val="left" w:pos="360"/>
        </w:tabs>
        <w:autoSpaceDE w:val="0"/>
        <w:jc w:val="both"/>
        <w:rPr>
          <w:rFonts w:ascii="Tahoma" w:hAnsi="Tahoma" w:cs="Tahoma"/>
        </w:rPr>
      </w:pPr>
      <w:r w:rsidRPr="00901688">
        <w:rPr>
          <w:rFonts w:ascii="Tahoma" w:hAnsi="Tahoma" w:cs="Tahoma"/>
          <w:sz w:val="22"/>
          <w:szCs w:val="22"/>
        </w:rPr>
        <w:t xml:space="preserve">W przypadku wniesienia wadium w formie poręczeń, gwarancji bankowych, ubezpieczeniowych, w ich treści musi być określone, że: „gwarant zobowiązuje się nieodwołalnie i bezwarunkowo wypłacić beneficjentowi całą kwotę zobowiązania na pierwsze pisemne żądanie” i musi obejmować okres związania ofertą – art. 85 ustawy </w:t>
      </w:r>
      <w:proofErr w:type="spellStart"/>
      <w:r w:rsidRPr="00901688">
        <w:rPr>
          <w:rFonts w:ascii="Tahoma" w:hAnsi="Tahoma" w:cs="Tahoma"/>
          <w:sz w:val="22"/>
          <w:szCs w:val="22"/>
        </w:rPr>
        <w:t>Pzp</w:t>
      </w:r>
      <w:proofErr w:type="spellEnd"/>
      <w:r w:rsidRPr="00901688">
        <w:rPr>
          <w:rFonts w:ascii="Tahoma" w:hAnsi="Tahoma" w:cs="Tahoma"/>
          <w:sz w:val="22"/>
          <w:szCs w:val="22"/>
        </w:rPr>
        <w:t>).</w:t>
      </w:r>
    </w:p>
    <w:p w14:paraId="4857824A" w14:textId="77777777" w:rsidR="0038730E" w:rsidRPr="00901688" w:rsidRDefault="0038730E" w:rsidP="0038730E">
      <w:pPr>
        <w:pStyle w:val="Normalny1"/>
        <w:numPr>
          <w:ilvl w:val="0"/>
          <w:numId w:val="14"/>
        </w:numPr>
        <w:tabs>
          <w:tab w:val="left" w:pos="360"/>
        </w:tabs>
        <w:autoSpaceDE w:val="0"/>
        <w:jc w:val="both"/>
        <w:rPr>
          <w:rFonts w:ascii="Tahoma" w:hAnsi="Tahoma" w:cs="Tahoma"/>
        </w:rPr>
      </w:pPr>
      <w:r w:rsidRPr="00901688">
        <w:rPr>
          <w:rFonts w:ascii="Tahoma" w:hAnsi="Tahoma" w:cs="Tahoma"/>
          <w:sz w:val="22"/>
          <w:szCs w:val="22"/>
        </w:rPr>
        <w:t>Dokonanie wypłaty zabezpieczonej kwoty nie może być uzależnione od spełnienia przez Zamawiającego jakichkolwiek dodatkowych warunków.</w:t>
      </w:r>
    </w:p>
    <w:p w14:paraId="602E1B23" w14:textId="77777777" w:rsidR="0038730E" w:rsidRPr="00901688" w:rsidRDefault="0038730E" w:rsidP="0038730E">
      <w:pPr>
        <w:pStyle w:val="Normalny1"/>
        <w:numPr>
          <w:ilvl w:val="0"/>
          <w:numId w:val="14"/>
        </w:numPr>
        <w:tabs>
          <w:tab w:val="left" w:pos="360"/>
        </w:tabs>
        <w:autoSpaceDE w:val="0"/>
        <w:jc w:val="both"/>
        <w:rPr>
          <w:rFonts w:ascii="Tahoma" w:hAnsi="Tahoma" w:cs="Tahoma"/>
        </w:rPr>
      </w:pPr>
      <w:r w:rsidRPr="00901688">
        <w:rPr>
          <w:rFonts w:ascii="Tahoma" w:hAnsi="Tahoma" w:cs="Tahoma"/>
          <w:sz w:val="22"/>
          <w:szCs w:val="22"/>
        </w:rPr>
        <w:lastRenderedPageBreak/>
        <w:t>Zamawiający zwraca wadium wszystkim Wykonawcom niezwłocznie po wyborze oferty najkorzystniejszej lub unieważnieniu postępowania, z wyjątkiem Wykonawcy, którego oferta została wybrana jako najkorzystniejsza, z zastrzeżeniem pkt. 12.</w:t>
      </w:r>
    </w:p>
    <w:p w14:paraId="63D3E7C7" w14:textId="77777777" w:rsidR="0038730E" w:rsidRPr="00901688" w:rsidRDefault="0038730E" w:rsidP="0038730E">
      <w:pPr>
        <w:pStyle w:val="Normalny1"/>
        <w:numPr>
          <w:ilvl w:val="0"/>
          <w:numId w:val="14"/>
        </w:numPr>
        <w:tabs>
          <w:tab w:val="left" w:pos="360"/>
        </w:tabs>
        <w:autoSpaceDE w:val="0"/>
        <w:jc w:val="both"/>
        <w:rPr>
          <w:rFonts w:ascii="Tahoma" w:hAnsi="Tahoma" w:cs="Tahoma"/>
        </w:rPr>
      </w:pPr>
      <w:r w:rsidRPr="00901688">
        <w:rPr>
          <w:rFonts w:ascii="Tahoma" w:hAnsi="Tahoma" w:cs="Tahoma"/>
          <w:sz w:val="22"/>
          <w:szCs w:val="22"/>
        </w:rPr>
        <w:t>Wykonawcy, którego oferta została wybrana jako najkorzystniejsza, Zamawiający zwraca wadium niezwłocznie po zawarciu umowy w sprawie zamówienia publicznego oraz wniesieniu zabezpieczenia należytego wykonania umowy, jeżeli jego wniesienia żądano.</w:t>
      </w:r>
    </w:p>
    <w:p w14:paraId="536FA3DE" w14:textId="77777777" w:rsidR="0038730E" w:rsidRPr="00901688" w:rsidRDefault="0038730E" w:rsidP="0038730E">
      <w:pPr>
        <w:pStyle w:val="Normalny1"/>
        <w:numPr>
          <w:ilvl w:val="0"/>
          <w:numId w:val="14"/>
        </w:numPr>
        <w:tabs>
          <w:tab w:val="left" w:pos="360"/>
        </w:tabs>
        <w:autoSpaceDE w:val="0"/>
        <w:jc w:val="both"/>
        <w:rPr>
          <w:rFonts w:ascii="Tahoma" w:hAnsi="Tahoma" w:cs="Tahoma"/>
        </w:rPr>
      </w:pPr>
      <w:r w:rsidRPr="00901688">
        <w:rPr>
          <w:rFonts w:ascii="Tahoma" w:hAnsi="Tahoma" w:cs="Tahoma"/>
          <w:sz w:val="22"/>
          <w:szCs w:val="22"/>
        </w:rPr>
        <w:t>Zamawiający zwraca niezwłocznie wadium na wniosek Wykonawcy, który wycofał ofertę przed upływem terminu składania ofert.</w:t>
      </w:r>
    </w:p>
    <w:p w14:paraId="7CEE6F09" w14:textId="77777777" w:rsidR="0038730E" w:rsidRPr="00901688" w:rsidRDefault="0038730E" w:rsidP="0038730E">
      <w:pPr>
        <w:pStyle w:val="Normalny1"/>
        <w:numPr>
          <w:ilvl w:val="0"/>
          <w:numId w:val="14"/>
        </w:numPr>
        <w:tabs>
          <w:tab w:val="left" w:pos="360"/>
        </w:tabs>
        <w:autoSpaceDE w:val="0"/>
        <w:jc w:val="both"/>
        <w:rPr>
          <w:rFonts w:ascii="Tahoma" w:hAnsi="Tahoma" w:cs="Tahoma"/>
        </w:rPr>
      </w:pPr>
      <w:r w:rsidRPr="00901688">
        <w:rPr>
          <w:rFonts w:ascii="Tahoma" w:hAnsi="Tahoma" w:cs="Tahoma"/>
          <w:sz w:val="22"/>
          <w:szCs w:val="22"/>
        </w:rPr>
        <w:t>Zamawiający żąda ponownego wniesienia wadium przez Wykonawcę, któremu zwrócono wadium na podstawie pkt. 7, jeżeli w wyniku rozstrzygnięcia odwołania jego oferta została wybrana jako najkorzystniejsza. Wykonawca wnosi wadium w terminie określonym przez Zamawiającego.</w:t>
      </w:r>
    </w:p>
    <w:p w14:paraId="6226A1FB" w14:textId="77777777" w:rsidR="0038730E" w:rsidRPr="00901688" w:rsidRDefault="0038730E" w:rsidP="0038730E">
      <w:pPr>
        <w:pStyle w:val="Normalny1"/>
        <w:numPr>
          <w:ilvl w:val="0"/>
          <w:numId w:val="14"/>
        </w:numPr>
        <w:tabs>
          <w:tab w:val="left" w:pos="360"/>
        </w:tabs>
        <w:autoSpaceDE w:val="0"/>
        <w:jc w:val="both"/>
        <w:rPr>
          <w:rFonts w:ascii="Tahoma" w:hAnsi="Tahoma" w:cs="Tahoma"/>
        </w:rPr>
      </w:pPr>
      <w:r w:rsidRPr="00901688">
        <w:rPr>
          <w:rFonts w:ascii="Tahoma" w:hAnsi="Tahoma" w:cs="Tahoma"/>
          <w:sz w:val="22"/>
          <w:szCs w:val="22"/>
        </w:rPr>
        <w:t>Zamawiający zatrzyma wadium wraz z odsetkami, jeżeli wykonawca w odpowiedzi na wezwanie, o którym mowa w art. 26 ust. 3 i 3a, z przyczyn leżących po jego stronie, nie złożył oświadczeń lub dokumentów potwierdzających okoliczności, o których mowa w art. 25 ust. 1, oświadczenia, o którym mowa w art. 25a ust. 1, pełnomocnictw lub nie wyraził zgody na poprawienie omyłki, o której mowa w art. 87 ust. 2 pkt 3, co spowodowało brak możliwości wybrania oferty złożonej przez wykonawcę jako najkorzystniejszej.</w:t>
      </w:r>
    </w:p>
    <w:p w14:paraId="7F2101CE" w14:textId="77777777" w:rsidR="0038730E" w:rsidRPr="00901688" w:rsidRDefault="0038730E" w:rsidP="0038730E">
      <w:pPr>
        <w:pStyle w:val="Normalny1"/>
        <w:numPr>
          <w:ilvl w:val="0"/>
          <w:numId w:val="14"/>
        </w:numPr>
        <w:tabs>
          <w:tab w:val="left" w:pos="360"/>
        </w:tabs>
        <w:autoSpaceDE w:val="0"/>
        <w:jc w:val="both"/>
        <w:rPr>
          <w:rFonts w:ascii="Tahoma" w:hAnsi="Tahoma" w:cs="Tahoma"/>
        </w:rPr>
      </w:pPr>
      <w:r w:rsidRPr="00901688">
        <w:rPr>
          <w:rFonts w:ascii="Tahoma" w:hAnsi="Tahoma" w:cs="Tahoma"/>
          <w:sz w:val="22"/>
          <w:szCs w:val="22"/>
        </w:rPr>
        <w:t>Jeżeli wadium wniesiono w pieniądzu, Zamawiający zwraca je wraz z odsetkami wynikającymi z umowy rachunku bankowego, na którym było ono przechowywane, pomniejszone o koszty prowadzenia rachunku bankowego oraz prowizji bankowej za przelew pieniędzy na rachunek bankowy wskazany przez Wykonawcę.</w:t>
      </w:r>
    </w:p>
    <w:p w14:paraId="304F440F" w14:textId="77777777" w:rsidR="0038730E" w:rsidRPr="00901688" w:rsidRDefault="0038730E" w:rsidP="0038730E">
      <w:pPr>
        <w:pStyle w:val="Normalny1"/>
        <w:numPr>
          <w:ilvl w:val="1"/>
          <w:numId w:val="14"/>
        </w:numPr>
        <w:tabs>
          <w:tab w:val="clear" w:pos="792"/>
          <w:tab w:val="num" w:pos="426"/>
          <w:tab w:val="left" w:pos="567"/>
        </w:tabs>
        <w:autoSpaceDE w:val="0"/>
        <w:ind w:left="426"/>
        <w:jc w:val="both"/>
        <w:rPr>
          <w:rFonts w:ascii="Tahoma" w:hAnsi="Tahoma" w:cs="Tahoma"/>
        </w:rPr>
      </w:pPr>
      <w:r w:rsidRPr="00901688">
        <w:rPr>
          <w:rFonts w:ascii="Tahoma" w:hAnsi="Tahoma" w:cs="Tahoma"/>
          <w:sz w:val="22"/>
          <w:szCs w:val="22"/>
        </w:rPr>
        <w:t>W przypadku niewskazania w ofercie rachunku bankowego, na który należy zwrócić wadium, Zamawiający uzna, że wskazanym rachunkiem bankowym jest rachunek, z którego dokonano przelewu wpłaty wadium.</w:t>
      </w:r>
    </w:p>
    <w:p w14:paraId="6BF2AF9D" w14:textId="77777777" w:rsidR="0038730E" w:rsidRPr="00901688" w:rsidRDefault="0038730E" w:rsidP="0038730E">
      <w:pPr>
        <w:pStyle w:val="Normalny1"/>
        <w:numPr>
          <w:ilvl w:val="0"/>
          <w:numId w:val="14"/>
        </w:numPr>
        <w:tabs>
          <w:tab w:val="left" w:pos="360"/>
        </w:tabs>
        <w:autoSpaceDE w:val="0"/>
        <w:jc w:val="both"/>
        <w:rPr>
          <w:rFonts w:ascii="Tahoma" w:hAnsi="Tahoma" w:cs="Tahoma"/>
        </w:rPr>
      </w:pPr>
      <w:r w:rsidRPr="00901688">
        <w:rPr>
          <w:rFonts w:ascii="Tahoma" w:hAnsi="Tahoma" w:cs="Tahoma"/>
          <w:sz w:val="22"/>
          <w:szCs w:val="22"/>
        </w:rPr>
        <w:t>Zamawiający zatrzyma wadium wraz z odsetkami, jeżeli Wykonawca, którego oferta została wybrana:</w:t>
      </w:r>
    </w:p>
    <w:p w14:paraId="584814C4" w14:textId="77777777" w:rsidR="0038730E" w:rsidRPr="00901688" w:rsidRDefault="0038730E" w:rsidP="0038730E">
      <w:pPr>
        <w:pStyle w:val="Normalny1"/>
        <w:numPr>
          <w:ilvl w:val="1"/>
          <w:numId w:val="14"/>
        </w:numPr>
        <w:autoSpaceDE w:val="0"/>
        <w:ind w:left="709"/>
        <w:jc w:val="both"/>
        <w:rPr>
          <w:rFonts w:ascii="Tahoma" w:hAnsi="Tahoma" w:cs="Tahoma"/>
        </w:rPr>
      </w:pPr>
      <w:r w:rsidRPr="00901688">
        <w:rPr>
          <w:rFonts w:ascii="Tahoma" w:hAnsi="Tahoma" w:cs="Tahoma"/>
          <w:sz w:val="22"/>
          <w:szCs w:val="22"/>
        </w:rPr>
        <w:t>odmówił podpisania umowy w sprawie zamówienia publicznego na warunkach określonych w ofercie;</w:t>
      </w:r>
    </w:p>
    <w:p w14:paraId="6051916C" w14:textId="77777777" w:rsidR="0038730E" w:rsidRPr="00901688" w:rsidRDefault="0038730E" w:rsidP="0038730E">
      <w:pPr>
        <w:pStyle w:val="Normalny1"/>
        <w:numPr>
          <w:ilvl w:val="1"/>
          <w:numId w:val="14"/>
        </w:numPr>
        <w:autoSpaceDE w:val="0"/>
        <w:ind w:left="709"/>
        <w:jc w:val="both"/>
        <w:rPr>
          <w:rFonts w:ascii="Tahoma" w:hAnsi="Tahoma" w:cs="Tahoma"/>
        </w:rPr>
      </w:pPr>
      <w:r w:rsidRPr="00901688">
        <w:rPr>
          <w:rFonts w:ascii="Tahoma" w:hAnsi="Tahoma" w:cs="Tahoma"/>
          <w:sz w:val="22"/>
          <w:szCs w:val="22"/>
        </w:rPr>
        <w:t>nie wniósł wymaganego zabezpieczenia należytego wykonania umowy;</w:t>
      </w:r>
    </w:p>
    <w:p w14:paraId="3444BD7E" w14:textId="77777777" w:rsidR="0038730E" w:rsidRPr="00901688" w:rsidRDefault="0038730E" w:rsidP="0038730E">
      <w:pPr>
        <w:pStyle w:val="Normalny1"/>
        <w:numPr>
          <w:ilvl w:val="1"/>
          <w:numId w:val="14"/>
        </w:numPr>
        <w:autoSpaceDE w:val="0"/>
        <w:ind w:left="709"/>
        <w:jc w:val="both"/>
        <w:rPr>
          <w:rFonts w:ascii="Tahoma" w:hAnsi="Tahoma" w:cs="Tahoma"/>
        </w:rPr>
      </w:pPr>
      <w:r w:rsidRPr="00901688">
        <w:rPr>
          <w:rFonts w:ascii="Tahoma" w:hAnsi="Tahoma" w:cs="Tahoma"/>
          <w:sz w:val="22"/>
          <w:szCs w:val="22"/>
        </w:rPr>
        <w:t>zawarcie umowy w sprawie zamówienia publicznego stało się niemożliwe z przyczyn leżących po stronie Wykonawcy.</w:t>
      </w:r>
    </w:p>
    <w:p w14:paraId="4C265BC5" w14:textId="77777777" w:rsidR="0038730E" w:rsidRPr="00901688" w:rsidRDefault="0038730E">
      <w:pPr>
        <w:pStyle w:val="Styl4"/>
        <w:numPr>
          <w:ilvl w:val="0"/>
          <w:numId w:val="4"/>
        </w:numPr>
        <w:tabs>
          <w:tab w:val="left" w:pos="426"/>
        </w:tabs>
        <w:ind w:left="426"/>
      </w:pPr>
      <w:r w:rsidRPr="00901688">
        <w:t>Termin związania ofertą</w:t>
      </w:r>
    </w:p>
    <w:p w14:paraId="769B7BF7" w14:textId="77777777" w:rsidR="0038730E" w:rsidRPr="00901688" w:rsidRDefault="0038730E">
      <w:pPr>
        <w:pStyle w:val="Normalny1"/>
        <w:rPr>
          <w:rFonts w:ascii="Tahoma" w:hAnsi="Tahoma" w:cs="Tahoma"/>
          <w:b/>
          <w:bCs/>
          <w:sz w:val="18"/>
          <w:szCs w:val="18"/>
        </w:rPr>
      </w:pPr>
    </w:p>
    <w:p w14:paraId="45EFA60C" w14:textId="77777777" w:rsidR="0038730E" w:rsidRPr="00901688" w:rsidRDefault="0038730E" w:rsidP="0038730E">
      <w:pPr>
        <w:pStyle w:val="Normalny1"/>
        <w:numPr>
          <w:ilvl w:val="0"/>
          <w:numId w:val="15"/>
        </w:numPr>
        <w:tabs>
          <w:tab w:val="left" w:pos="360"/>
        </w:tabs>
        <w:jc w:val="both"/>
        <w:rPr>
          <w:rFonts w:ascii="Tahoma" w:hAnsi="Tahoma" w:cs="Tahoma"/>
        </w:rPr>
      </w:pPr>
      <w:r w:rsidRPr="00901688">
        <w:rPr>
          <w:rFonts w:ascii="Tahoma" w:hAnsi="Tahoma" w:cs="Tahoma"/>
          <w:b/>
          <w:bCs/>
          <w:sz w:val="22"/>
          <w:szCs w:val="22"/>
        </w:rPr>
        <w:t>Wykonawca jest związany ofertą przez okres 30 dni.</w:t>
      </w:r>
    </w:p>
    <w:p w14:paraId="15C1E2D1" w14:textId="77777777" w:rsidR="0038730E" w:rsidRPr="00901688" w:rsidRDefault="0038730E" w:rsidP="0038730E">
      <w:pPr>
        <w:pStyle w:val="Normalny1"/>
        <w:numPr>
          <w:ilvl w:val="0"/>
          <w:numId w:val="15"/>
        </w:numPr>
        <w:tabs>
          <w:tab w:val="left" w:pos="360"/>
        </w:tabs>
        <w:jc w:val="both"/>
        <w:rPr>
          <w:rFonts w:ascii="Tahoma" w:hAnsi="Tahoma" w:cs="Tahoma"/>
        </w:rPr>
      </w:pPr>
      <w:r w:rsidRPr="00901688">
        <w:rPr>
          <w:rFonts w:ascii="Tahoma" w:hAnsi="Tahoma" w:cs="Tahoma"/>
          <w:sz w:val="22"/>
          <w:szCs w:val="22"/>
        </w:rPr>
        <w:t>Wykonawca samodzielnie lub na wniosek zamawiającego może przedłużyć termin związania ofertą, z tym, że zamawiający może tylko raz, co najmniej na 3 dni przed upływem terminu związania ofertą, zwrócić się do wykonawców o wyrażenie zgody na przedłużenie tego terminu o oznaczony okres, nie dłuższy jednak niż 60 dni.</w:t>
      </w:r>
    </w:p>
    <w:p w14:paraId="4A273834" w14:textId="77777777" w:rsidR="0038730E" w:rsidRPr="00901688" w:rsidRDefault="0038730E" w:rsidP="0038730E">
      <w:pPr>
        <w:pStyle w:val="Normalny1"/>
        <w:numPr>
          <w:ilvl w:val="0"/>
          <w:numId w:val="15"/>
        </w:numPr>
        <w:tabs>
          <w:tab w:val="left" w:pos="360"/>
        </w:tabs>
        <w:jc w:val="both"/>
        <w:rPr>
          <w:rFonts w:ascii="Tahoma" w:hAnsi="Tahoma" w:cs="Tahoma"/>
        </w:rPr>
      </w:pPr>
      <w:r w:rsidRPr="00901688">
        <w:rPr>
          <w:rFonts w:ascii="Tahoma" w:hAnsi="Tahoma" w:cs="Tahoma"/>
          <w:sz w:val="22"/>
          <w:szCs w:val="22"/>
        </w:rPr>
        <w:t>Odmowa wyrażenia zgody, o której mowa w ust. 2, nie powoduje utraty wadium.</w:t>
      </w:r>
    </w:p>
    <w:p w14:paraId="5DA3F948" w14:textId="77777777" w:rsidR="0038730E" w:rsidRPr="00901688" w:rsidRDefault="0038730E" w:rsidP="0038730E">
      <w:pPr>
        <w:pStyle w:val="Normalny1"/>
        <w:numPr>
          <w:ilvl w:val="0"/>
          <w:numId w:val="15"/>
        </w:numPr>
        <w:tabs>
          <w:tab w:val="left" w:pos="360"/>
        </w:tabs>
        <w:jc w:val="both"/>
        <w:rPr>
          <w:rFonts w:ascii="Tahoma" w:hAnsi="Tahoma" w:cs="Tahoma"/>
        </w:rPr>
      </w:pPr>
      <w:r w:rsidRPr="00901688">
        <w:rPr>
          <w:rFonts w:ascii="Tahoma" w:hAnsi="Tahoma" w:cs="Tahoma"/>
          <w:sz w:val="22"/>
          <w:szCs w:val="22"/>
        </w:rPr>
        <w:t>Bieg terminu związania ofertą rozpoczyna się wraz z upływem terminu składania ofert.</w:t>
      </w:r>
    </w:p>
    <w:p w14:paraId="769F298D" w14:textId="77777777" w:rsidR="0038730E" w:rsidRPr="00901688" w:rsidRDefault="0038730E">
      <w:pPr>
        <w:pStyle w:val="Styl4"/>
        <w:numPr>
          <w:ilvl w:val="0"/>
          <w:numId w:val="4"/>
        </w:numPr>
        <w:tabs>
          <w:tab w:val="left" w:pos="426"/>
        </w:tabs>
        <w:ind w:left="284"/>
      </w:pPr>
      <w:r w:rsidRPr="00901688">
        <w:t xml:space="preserve"> Opis sposobu przygotowania ofert</w:t>
      </w:r>
    </w:p>
    <w:p w14:paraId="530A03BA" w14:textId="77777777" w:rsidR="0038730E" w:rsidRPr="00901688" w:rsidRDefault="0038730E">
      <w:pPr>
        <w:pStyle w:val="Normalny1"/>
        <w:jc w:val="both"/>
        <w:rPr>
          <w:rFonts w:ascii="Tahoma" w:hAnsi="Tahoma" w:cs="Tahoma"/>
          <w:sz w:val="18"/>
          <w:szCs w:val="18"/>
        </w:rPr>
      </w:pPr>
    </w:p>
    <w:p w14:paraId="423DDA00" w14:textId="77777777" w:rsidR="0038730E" w:rsidRPr="00901688" w:rsidRDefault="0038730E" w:rsidP="0038730E">
      <w:pPr>
        <w:pStyle w:val="Normalny1"/>
        <w:numPr>
          <w:ilvl w:val="0"/>
          <w:numId w:val="16"/>
        </w:numPr>
        <w:tabs>
          <w:tab w:val="left" w:pos="360"/>
        </w:tabs>
        <w:jc w:val="both"/>
        <w:rPr>
          <w:rFonts w:ascii="Tahoma" w:hAnsi="Tahoma" w:cs="Tahoma"/>
        </w:rPr>
      </w:pPr>
      <w:r w:rsidRPr="00901688">
        <w:rPr>
          <w:rFonts w:ascii="Tahoma" w:hAnsi="Tahoma" w:cs="Tahoma"/>
          <w:sz w:val="22"/>
          <w:szCs w:val="22"/>
        </w:rPr>
        <w:t>Wykonawca może złożyć w niniejszym przetargu jedną ofertę.</w:t>
      </w:r>
    </w:p>
    <w:p w14:paraId="59E10D43" w14:textId="77777777" w:rsidR="0038730E" w:rsidRPr="00901688" w:rsidRDefault="0038730E" w:rsidP="0038730E">
      <w:pPr>
        <w:pStyle w:val="Normalny1"/>
        <w:numPr>
          <w:ilvl w:val="0"/>
          <w:numId w:val="16"/>
        </w:numPr>
        <w:tabs>
          <w:tab w:val="left" w:pos="360"/>
        </w:tabs>
        <w:jc w:val="both"/>
        <w:rPr>
          <w:rFonts w:ascii="Tahoma" w:hAnsi="Tahoma" w:cs="Tahoma"/>
        </w:rPr>
      </w:pPr>
      <w:r w:rsidRPr="00901688">
        <w:rPr>
          <w:rFonts w:ascii="Tahoma" w:hAnsi="Tahoma" w:cs="Tahoma"/>
          <w:sz w:val="22"/>
          <w:szCs w:val="22"/>
        </w:rPr>
        <w:t>Oferta, aby była ważna musi być podpisana przez upoważnionych przedstawicieli Wykonawcy, wymienionych w aktualnych dokumentach rejestracyjnych firmy lub osoby posiadające pisemne pełnomocnictwo. Pełnomocnictwo musi być złożone w formie oryginału lub kopii poświadczonej notarialnie.</w:t>
      </w:r>
    </w:p>
    <w:p w14:paraId="29C6A652" w14:textId="77777777" w:rsidR="0038730E" w:rsidRPr="00901688" w:rsidRDefault="0038730E" w:rsidP="0038730E">
      <w:pPr>
        <w:pStyle w:val="Normalny1"/>
        <w:numPr>
          <w:ilvl w:val="0"/>
          <w:numId w:val="16"/>
        </w:numPr>
        <w:tabs>
          <w:tab w:val="left" w:pos="360"/>
        </w:tabs>
        <w:jc w:val="both"/>
        <w:rPr>
          <w:rFonts w:ascii="Tahoma" w:hAnsi="Tahoma" w:cs="Tahoma"/>
        </w:rPr>
      </w:pPr>
      <w:r w:rsidRPr="00901688">
        <w:rPr>
          <w:rFonts w:ascii="Tahoma" w:hAnsi="Tahoma" w:cs="Tahoma"/>
          <w:sz w:val="22"/>
          <w:szCs w:val="22"/>
        </w:rPr>
        <w:lastRenderedPageBreak/>
        <w:t>Podpisy osób, o których mowa w ust. 2 złożone będą na każdej stronie druku formularza oferty oraz załącznikach opracowanych (wypełnianych) przez Wykonawcę na potrzeby niniejszego przetargu.</w:t>
      </w:r>
    </w:p>
    <w:p w14:paraId="44E76F9B" w14:textId="77777777" w:rsidR="0038730E" w:rsidRPr="00901688" w:rsidRDefault="0038730E" w:rsidP="0038730E">
      <w:pPr>
        <w:pStyle w:val="Normalny1"/>
        <w:numPr>
          <w:ilvl w:val="0"/>
          <w:numId w:val="16"/>
        </w:numPr>
        <w:tabs>
          <w:tab w:val="left" w:pos="360"/>
        </w:tabs>
        <w:jc w:val="both"/>
        <w:rPr>
          <w:rFonts w:ascii="Tahoma" w:hAnsi="Tahoma" w:cs="Tahoma"/>
        </w:rPr>
      </w:pPr>
      <w:r w:rsidRPr="00901688">
        <w:rPr>
          <w:rFonts w:ascii="Tahoma" w:hAnsi="Tahoma" w:cs="Tahoma"/>
          <w:sz w:val="22"/>
          <w:szCs w:val="22"/>
        </w:rPr>
        <w:t>Oferta powinna być sporządzona na formularzu oferty stanowiącym załącznik do SIWZ i powinna zawierać wszystkie wymagane oświadczenia wymienione w SIWZ w Rozdziale IX pkt 1.</w:t>
      </w:r>
    </w:p>
    <w:p w14:paraId="7DB162A6" w14:textId="77777777" w:rsidR="0038730E" w:rsidRPr="00901688" w:rsidRDefault="0038730E" w:rsidP="0038730E">
      <w:pPr>
        <w:pStyle w:val="Normalny1"/>
        <w:numPr>
          <w:ilvl w:val="0"/>
          <w:numId w:val="16"/>
        </w:numPr>
        <w:tabs>
          <w:tab w:val="left" w:pos="360"/>
        </w:tabs>
        <w:jc w:val="both"/>
        <w:rPr>
          <w:rFonts w:ascii="Tahoma" w:hAnsi="Tahoma" w:cs="Tahoma"/>
        </w:rPr>
      </w:pPr>
      <w:r w:rsidRPr="00901688">
        <w:rPr>
          <w:rFonts w:ascii="Tahoma" w:hAnsi="Tahoma" w:cs="Tahoma"/>
          <w:sz w:val="22"/>
          <w:szCs w:val="22"/>
        </w:rPr>
        <w:t>Oferta powinna być napisana na maszynie, komputerze lub czytelnie pismem odręcznym, sporządzona w języku polskim.</w:t>
      </w:r>
    </w:p>
    <w:p w14:paraId="1922763D" w14:textId="77777777" w:rsidR="0038730E" w:rsidRPr="00901688" w:rsidRDefault="0038730E" w:rsidP="0038730E">
      <w:pPr>
        <w:pStyle w:val="Normalny1"/>
        <w:numPr>
          <w:ilvl w:val="0"/>
          <w:numId w:val="16"/>
        </w:numPr>
        <w:tabs>
          <w:tab w:val="left" w:pos="360"/>
        </w:tabs>
        <w:jc w:val="both"/>
        <w:rPr>
          <w:rFonts w:ascii="Tahoma" w:hAnsi="Tahoma" w:cs="Tahoma"/>
        </w:rPr>
      </w:pPr>
      <w:r w:rsidRPr="00901688">
        <w:rPr>
          <w:rFonts w:ascii="Tahoma" w:hAnsi="Tahoma" w:cs="Tahoma"/>
          <w:sz w:val="22"/>
          <w:szCs w:val="22"/>
        </w:rPr>
        <w:t>Zaleca się, by wszystkie zapisane strony oferty były ponumerowane, ułożone w kolejności przedstawionej w Rozdziale IX SIWZ i spięte w sposób trwały.</w:t>
      </w:r>
    </w:p>
    <w:p w14:paraId="5A1EC66B" w14:textId="77777777" w:rsidR="0038730E" w:rsidRPr="00901688" w:rsidRDefault="0038730E" w:rsidP="0038730E">
      <w:pPr>
        <w:pStyle w:val="Normalny1"/>
        <w:numPr>
          <w:ilvl w:val="0"/>
          <w:numId w:val="16"/>
        </w:numPr>
        <w:tabs>
          <w:tab w:val="left" w:pos="360"/>
        </w:tabs>
        <w:jc w:val="both"/>
        <w:rPr>
          <w:rFonts w:ascii="Tahoma" w:hAnsi="Tahoma" w:cs="Tahoma"/>
        </w:rPr>
      </w:pPr>
      <w:r w:rsidRPr="00901688">
        <w:rPr>
          <w:rFonts w:ascii="Tahoma" w:hAnsi="Tahoma" w:cs="Tahoma"/>
          <w:sz w:val="22"/>
          <w:szCs w:val="22"/>
        </w:rPr>
        <w:t>Wszystkie strony oferty, na których zostaną dokonane poprawki lub korekty błędów, muszą być parafowane przy miejscu naniesienia tych poprawek (korekt) przez osoby podpisujące ofertę.</w:t>
      </w:r>
    </w:p>
    <w:p w14:paraId="69AEE2EA" w14:textId="77777777" w:rsidR="0038730E" w:rsidRPr="00901688" w:rsidRDefault="0038730E" w:rsidP="0038730E">
      <w:pPr>
        <w:pStyle w:val="Normalny1"/>
        <w:numPr>
          <w:ilvl w:val="0"/>
          <w:numId w:val="16"/>
        </w:numPr>
        <w:tabs>
          <w:tab w:val="left" w:pos="360"/>
        </w:tabs>
        <w:jc w:val="both"/>
        <w:rPr>
          <w:rFonts w:ascii="Tahoma" w:hAnsi="Tahoma" w:cs="Tahoma"/>
        </w:rPr>
      </w:pPr>
      <w:r w:rsidRPr="00901688">
        <w:rPr>
          <w:rFonts w:ascii="Tahoma" w:hAnsi="Tahoma" w:cs="Tahoma"/>
          <w:sz w:val="22"/>
          <w:szCs w:val="22"/>
        </w:rPr>
        <w:t>Oferty powinny być jednoznaczne.</w:t>
      </w:r>
    </w:p>
    <w:p w14:paraId="7544285C" w14:textId="77777777" w:rsidR="0038730E" w:rsidRPr="00901688" w:rsidRDefault="0038730E" w:rsidP="0038730E">
      <w:pPr>
        <w:pStyle w:val="Normalny1"/>
        <w:numPr>
          <w:ilvl w:val="0"/>
          <w:numId w:val="16"/>
        </w:numPr>
        <w:tabs>
          <w:tab w:val="left" w:pos="360"/>
        </w:tabs>
        <w:jc w:val="both"/>
        <w:rPr>
          <w:rFonts w:ascii="Tahoma" w:hAnsi="Tahoma" w:cs="Tahoma"/>
        </w:rPr>
      </w:pPr>
      <w:r w:rsidRPr="00901688">
        <w:rPr>
          <w:rFonts w:ascii="Tahoma" w:hAnsi="Tahoma" w:cs="Tahoma"/>
          <w:sz w:val="22"/>
          <w:szCs w:val="22"/>
        </w:rPr>
        <w:t>Treść oferty musi odpowiadać treści SIWZ.</w:t>
      </w:r>
    </w:p>
    <w:p w14:paraId="52CD4D34" w14:textId="77777777" w:rsidR="0038730E" w:rsidRPr="00901688" w:rsidRDefault="0038730E" w:rsidP="0038730E">
      <w:pPr>
        <w:pStyle w:val="Normalny1"/>
        <w:numPr>
          <w:ilvl w:val="0"/>
          <w:numId w:val="16"/>
        </w:numPr>
        <w:tabs>
          <w:tab w:val="left" w:pos="360"/>
        </w:tabs>
        <w:jc w:val="both"/>
        <w:rPr>
          <w:rFonts w:ascii="Tahoma" w:hAnsi="Tahoma" w:cs="Tahoma"/>
        </w:rPr>
      </w:pPr>
      <w:r w:rsidRPr="00901688">
        <w:rPr>
          <w:rFonts w:ascii="Tahoma" w:hAnsi="Tahoma" w:cs="Tahoma"/>
          <w:b/>
          <w:bCs/>
          <w:sz w:val="22"/>
          <w:szCs w:val="22"/>
        </w:rPr>
        <w:t>Oświadczenia dotyczące wykonawcy i innych podmiotów, na których zdolnościach lub sytuacji polega wykonawca na zasadach określonych w art. 22a ustawy oraz dotyczące podwykonawców, składane są w oryginale.</w:t>
      </w:r>
    </w:p>
    <w:p w14:paraId="2917A06E" w14:textId="77777777" w:rsidR="0038730E" w:rsidRPr="00901688" w:rsidRDefault="0038730E" w:rsidP="0038730E">
      <w:pPr>
        <w:pStyle w:val="Normalny1"/>
        <w:numPr>
          <w:ilvl w:val="0"/>
          <w:numId w:val="16"/>
        </w:numPr>
        <w:tabs>
          <w:tab w:val="left" w:pos="360"/>
        </w:tabs>
        <w:jc w:val="both"/>
        <w:rPr>
          <w:rFonts w:ascii="Tahoma" w:hAnsi="Tahoma" w:cs="Tahoma"/>
        </w:rPr>
      </w:pPr>
      <w:r w:rsidRPr="00901688">
        <w:rPr>
          <w:rStyle w:val="Domylnaczcionkaakapitu1"/>
          <w:rFonts w:ascii="Tahoma" w:hAnsi="Tahoma" w:cs="Tahoma"/>
          <w:b/>
          <w:bCs/>
          <w:sz w:val="22"/>
          <w:szCs w:val="22"/>
        </w:rPr>
        <w:t xml:space="preserve">Dokumenty inne niż oświadczenia, składane są w oryginale lub kopii poświadczonej za zgodność z oryginałem. </w:t>
      </w:r>
      <w:r w:rsidRPr="00901688">
        <w:rPr>
          <w:rStyle w:val="Domylnaczcionkaakapitu1"/>
          <w:rFonts w:ascii="Tahoma" w:hAnsi="Tahoma" w:cs="Tahoma"/>
          <w:sz w:val="22"/>
          <w:szCs w:val="22"/>
        </w:rPr>
        <w:t>Poświadczenia za zgodność z oryginałem dokonuje odpowiednio</w:t>
      </w:r>
      <w:r w:rsidRPr="00901688">
        <w:rPr>
          <w:rStyle w:val="Domylnaczcionkaakapitu1"/>
          <w:rFonts w:ascii="Tahoma" w:hAnsi="Tahoma" w:cs="Tahoma"/>
          <w:b/>
          <w:bCs/>
          <w:sz w:val="22"/>
          <w:szCs w:val="22"/>
        </w:rPr>
        <w:t xml:space="preserve"> </w:t>
      </w:r>
      <w:r w:rsidRPr="00901688">
        <w:rPr>
          <w:rStyle w:val="Domylnaczcionkaakapitu1"/>
          <w:rFonts w:ascii="Tahoma" w:hAnsi="Tahoma" w:cs="Tahoma"/>
          <w:sz w:val="22"/>
          <w:szCs w:val="22"/>
        </w:rPr>
        <w:t>wykonawca, podmiot, na którego zdolnościach lub sytuacji polega wykonawca, wykonawcy</w:t>
      </w:r>
      <w:r w:rsidRPr="00901688">
        <w:rPr>
          <w:rStyle w:val="Domylnaczcionkaakapitu1"/>
          <w:rFonts w:ascii="Tahoma" w:hAnsi="Tahoma" w:cs="Tahoma"/>
          <w:b/>
          <w:bCs/>
          <w:sz w:val="22"/>
          <w:szCs w:val="22"/>
        </w:rPr>
        <w:t xml:space="preserve"> </w:t>
      </w:r>
      <w:r w:rsidRPr="00901688">
        <w:rPr>
          <w:rStyle w:val="Domylnaczcionkaakapitu1"/>
          <w:rFonts w:ascii="Tahoma" w:hAnsi="Tahoma" w:cs="Tahoma"/>
          <w:sz w:val="22"/>
          <w:szCs w:val="22"/>
        </w:rPr>
        <w:t>wspólnie ubiegający się o udzielenie zamówienia publicznego albo podwykonawca, w zakresie</w:t>
      </w:r>
      <w:r w:rsidRPr="00901688">
        <w:rPr>
          <w:rStyle w:val="Domylnaczcionkaakapitu1"/>
          <w:rFonts w:ascii="Tahoma" w:hAnsi="Tahoma" w:cs="Tahoma"/>
          <w:b/>
          <w:bCs/>
          <w:sz w:val="22"/>
          <w:szCs w:val="22"/>
        </w:rPr>
        <w:t xml:space="preserve"> </w:t>
      </w:r>
      <w:r w:rsidRPr="00901688">
        <w:rPr>
          <w:rStyle w:val="Domylnaczcionkaakapitu1"/>
          <w:rFonts w:ascii="Tahoma" w:hAnsi="Tahoma" w:cs="Tahoma"/>
          <w:sz w:val="22"/>
          <w:szCs w:val="22"/>
        </w:rPr>
        <w:t>dokumentów, które każdego z nich dotyczą.</w:t>
      </w:r>
    </w:p>
    <w:p w14:paraId="0A725BF4" w14:textId="77777777" w:rsidR="0038730E" w:rsidRPr="00901688" w:rsidRDefault="0038730E" w:rsidP="0038730E">
      <w:pPr>
        <w:pStyle w:val="Normalny1"/>
        <w:numPr>
          <w:ilvl w:val="0"/>
          <w:numId w:val="16"/>
        </w:numPr>
        <w:tabs>
          <w:tab w:val="left" w:pos="360"/>
        </w:tabs>
        <w:jc w:val="both"/>
        <w:rPr>
          <w:rFonts w:ascii="Tahoma" w:hAnsi="Tahoma" w:cs="Tahoma"/>
        </w:rPr>
      </w:pPr>
      <w:r w:rsidRPr="00901688">
        <w:rPr>
          <w:rFonts w:ascii="Tahoma" w:hAnsi="Tahoma" w:cs="Tahoma"/>
          <w:sz w:val="22"/>
          <w:szCs w:val="22"/>
        </w:rPr>
        <w:t>Zamawiający może żądać przedstawienia oryginału lub notarialnie poświadczonej kopii dokumentów innych niż oświadczenia, wyłącznie wtedy, gdy złożona kopia dokumentu jest nieczytelna lub budzi wątpliwości co do jej prawdziwości.</w:t>
      </w:r>
    </w:p>
    <w:p w14:paraId="603E57C3" w14:textId="77777777" w:rsidR="0038730E" w:rsidRPr="00901688" w:rsidRDefault="0038730E" w:rsidP="0038730E">
      <w:pPr>
        <w:pStyle w:val="Normalny1"/>
        <w:numPr>
          <w:ilvl w:val="0"/>
          <w:numId w:val="16"/>
        </w:numPr>
        <w:tabs>
          <w:tab w:val="left" w:pos="360"/>
        </w:tabs>
        <w:jc w:val="both"/>
        <w:rPr>
          <w:rFonts w:ascii="Tahoma" w:hAnsi="Tahoma" w:cs="Tahoma"/>
        </w:rPr>
      </w:pPr>
      <w:r w:rsidRPr="00901688">
        <w:rPr>
          <w:rFonts w:ascii="Tahoma" w:hAnsi="Tahoma" w:cs="Tahoma"/>
          <w:sz w:val="22"/>
          <w:szCs w:val="22"/>
        </w:rPr>
        <w:t>Dokumenty sporządzone w języku obcym są składane wraz z tłumaczeniem na język polski.</w:t>
      </w:r>
    </w:p>
    <w:p w14:paraId="52B9AF8D" w14:textId="77777777" w:rsidR="0038730E" w:rsidRPr="00901688" w:rsidRDefault="0038730E">
      <w:pPr>
        <w:pStyle w:val="Normalny1"/>
        <w:jc w:val="both"/>
        <w:rPr>
          <w:rFonts w:ascii="Tahoma" w:hAnsi="Tahoma" w:cs="Tahoma"/>
        </w:rPr>
      </w:pPr>
      <w:r w:rsidRPr="00901688">
        <w:rPr>
          <w:rFonts w:ascii="Tahoma" w:hAnsi="Tahoma" w:cs="Tahoma"/>
          <w:b/>
          <w:bCs/>
          <w:sz w:val="22"/>
          <w:szCs w:val="22"/>
        </w:rPr>
        <w:t>OFERTA SKŁADANA PRZEZ DWA LUB WIĘCEJ PODMIOTÓW gospodarczych musi spełniać następujące warunki:</w:t>
      </w:r>
    </w:p>
    <w:p w14:paraId="38909AA7" w14:textId="77777777" w:rsidR="0038730E" w:rsidRPr="00901688" w:rsidRDefault="0038730E" w:rsidP="0038730E">
      <w:pPr>
        <w:pStyle w:val="Normalny1"/>
        <w:numPr>
          <w:ilvl w:val="0"/>
          <w:numId w:val="16"/>
        </w:numPr>
        <w:tabs>
          <w:tab w:val="left" w:pos="360"/>
        </w:tabs>
        <w:jc w:val="both"/>
        <w:rPr>
          <w:rFonts w:ascii="Tahoma" w:hAnsi="Tahoma" w:cs="Tahoma"/>
        </w:rPr>
      </w:pPr>
      <w:r w:rsidRPr="00901688">
        <w:rPr>
          <w:rFonts w:ascii="Tahoma" w:hAnsi="Tahoma" w:cs="Tahoma"/>
          <w:sz w:val="22"/>
          <w:szCs w:val="22"/>
        </w:rPr>
        <w:t>Wykonawcy występujący wspólnie muszą ustanowić pełnomocnika do reprezentowania ich w postępowaniu o udzielenie zamówienia lub do reprezentowania w postępowaniu i zawarcia umowy w sprawie zamówienia publicznego. Pełnomocnictwo musi być złożone w formie oryginału lub kopii poświadczonej notarialnie.</w:t>
      </w:r>
    </w:p>
    <w:p w14:paraId="1E89B7C3" w14:textId="77777777" w:rsidR="0038730E" w:rsidRPr="00901688" w:rsidRDefault="0038730E" w:rsidP="0038730E">
      <w:pPr>
        <w:pStyle w:val="Normalny1"/>
        <w:numPr>
          <w:ilvl w:val="0"/>
          <w:numId w:val="16"/>
        </w:numPr>
        <w:tabs>
          <w:tab w:val="left" w:pos="360"/>
        </w:tabs>
        <w:jc w:val="both"/>
        <w:rPr>
          <w:rFonts w:ascii="Tahoma" w:hAnsi="Tahoma" w:cs="Tahoma"/>
        </w:rPr>
      </w:pPr>
      <w:r w:rsidRPr="00901688">
        <w:rPr>
          <w:rFonts w:ascii="Tahoma" w:hAnsi="Tahoma" w:cs="Tahoma"/>
          <w:sz w:val="22"/>
          <w:szCs w:val="22"/>
        </w:rPr>
        <w:t>W odniesieniu do oferty wspólnej każdy z Wykonawców składa odrębnie wymagane oświadczania i dokumenty.</w:t>
      </w:r>
    </w:p>
    <w:p w14:paraId="245B6512" w14:textId="77777777" w:rsidR="0038730E" w:rsidRPr="00901688" w:rsidRDefault="0038730E" w:rsidP="0038730E">
      <w:pPr>
        <w:pStyle w:val="Normalny1"/>
        <w:numPr>
          <w:ilvl w:val="0"/>
          <w:numId w:val="16"/>
        </w:numPr>
        <w:tabs>
          <w:tab w:val="left" w:pos="360"/>
        </w:tabs>
        <w:jc w:val="both"/>
        <w:rPr>
          <w:rFonts w:ascii="Tahoma" w:hAnsi="Tahoma" w:cs="Tahoma"/>
        </w:rPr>
      </w:pPr>
      <w:r w:rsidRPr="00901688">
        <w:rPr>
          <w:rFonts w:ascii="Tahoma" w:hAnsi="Tahoma" w:cs="Tahoma"/>
          <w:sz w:val="22"/>
          <w:szCs w:val="22"/>
        </w:rPr>
        <w:t>Jeżeli oferta Wykonawców występujących wspólnie zostanie wybrana przez Zamawiającego jako najkorzystniejsza, Zamawiający będzie żądał przed zawarciem umowy w/s zamówienia publicznego umowy regulującej współpracę Wykonawców.</w:t>
      </w:r>
    </w:p>
    <w:p w14:paraId="614123FA" w14:textId="77777777" w:rsidR="0038730E" w:rsidRPr="00901688" w:rsidRDefault="0038730E">
      <w:pPr>
        <w:pStyle w:val="Styl4"/>
        <w:numPr>
          <w:ilvl w:val="0"/>
          <w:numId w:val="4"/>
        </w:numPr>
        <w:tabs>
          <w:tab w:val="left" w:pos="426"/>
        </w:tabs>
        <w:ind w:left="284"/>
      </w:pPr>
      <w:r w:rsidRPr="00901688">
        <w:t>Miejsce oraz termin składania i otwarcia ofert</w:t>
      </w:r>
    </w:p>
    <w:p w14:paraId="1B0E0FC1" w14:textId="77777777" w:rsidR="0038730E" w:rsidRPr="00901688" w:rsidRDefault="0038730E">
      <w:pPr>
        <w:pStyle w:val="Normalny1"/>
        <w:rPr>
          <w:rFonts w:ascii="Tahoma" w:hAnsi="Tahoma" w:cs="Tahoma"/>
          <w:b/>
          <w:bCs/>
          <w:sz w:val="18"/>
          <w:szCs w:val="18"/>
        </w:rPr>
      </w:pPr>
    </w:p>
    <w:p w14:paraId="057F221A" w14:textId="77777777" w:rsidR="0038730E" w:rsidRPr="00901688" w:rsidRDefault="0038730E">
      <w:pPr>
        <w:pStyle w:val="Normalny1"/>
        <w:jc w:val="both"/>
        <w:rPr>
          <w:rFonts w:ascii="Tahoma" w:hAnsi="Tahoma" w:cs="Tahoma"/>
        </w:rPr>
      </w:pPr>
      <w:r w:rsidRPr="00901688">
        <w:rPr>
          <w:rFonts w:ascii="Tahoma" w:hAnsi="Tahoma" w:cs="Tahoma"/>
          <w:b/>
          <w:bCs/>
          <w:sz w:val="22"/>
          <w:szCs w:val="22"/>
        </w:rPr>
        <w:t>SKŁADANIE OFERT:</w:t>
      </w:r>
    </w:p>
    <w:p w14:paraId="794C01C1" w14:textId="77777777" w:rsidR="0038730E" w:rsidRPr="00901688" w:rsidRDefault="0038730E" w:rsidP="0038730E">
      <w:pPr>
        <w:pStyle w:val="Normalny1"/>
        <w:numPr>
          <w:ilvl w:val="0"/>
          <w:numId w:val="17"/>
        </w:numPr>
        <w:tabs>
          <w:tab w:val="left" w:pos="360"/>
        </w:tabs>
        <w:jc w:val="both"/>
        <w:rPr>
          <w:rFonts w:ascii="Tahoma" w:hAnsi="Tahoma" w:cs="Tahoma"/>
        </w:rPr>
      </w:pPr>
      <w:r w:rsidRPr="00901688">
        <w:rPr>
          <w:rFonts w:ascii="Tahoma" w:hAnsi="Tahoma" w:cs="Tahoma"/>
          <w:sz w:val="22"/>
          <w:szCs w:val="22"/>
        </w:rPr>
        <w:t>Oferty należy składać w sposób zapewniający ich nienaruszalność, w nieprzejrzystej i zamkniętej kopercie lub opakowaniu.</w:t>
      </w:r>
      <w:r w:rsidR="00641D9C" w:rsidRPr="00901688">
        <w:rPr>
          <w:rFonts w:ascii="Tahoma" w:hAnsi="Tahoma" w:cs="Tahoma"/>
          <w:sz w:val="22"/>
          <w:szCs w:val="22"/>
        </w:rPr>
        <w:t xml:space="preserve"> Nie ma możliwości złożenia oferty w postaci katalogów elektronicznych</w:t>
      </w:r>
      <w:r w:rsidR="00DD24E5" w:rsidRPr="00901688">
        <w:rPr>
          <w:rFonts w:ascii="Tahoma" w:hAnsi="Tahoma" w:cs="Tahoma"/>
          <w:sz w:val="22"/>
          <w:szCs w:val="22"/>
        </w:rPr>
        <w:t>.</w:t>
      </w:r>
    </w:p>
    <w:p w14:paraId="73EC3FCC" w14:textId="77777777" w:rsidR="0038730E" w:rsidRPr="00901688" w:rsidRDefault="0038730E" w:rsidP="0038730E">
      <w:pPr>
        <w:pStyle w:val="Normalny1"/>
        <w:numPr>
          <w:ilvl w:val="0"/>
          <w:numId w:val="17"/>
        </w:numPr>
        <w:tabs>
          <w:tab w:val="left" w:pos="360"/>
        </w:tabs>
        <w:jc w:val="both"/>
        <w:rPr>
          <w:rFonts w:ascii="Tahoma" w:hAnsi="Tahoma" w:cs="Tahoma"/>
        </w:rPr>
      </w:pPr>
      <w:r w:rsidRPr="00901688">
        <w:rPr>
          <w:rStyle w:val="Domylnaczcionkaakapitu1"/>
          <w:rFonts w:ascii="Tahoma" w:hAnsi="Tahoma" w:cs="Tahoma"/>
          <w:sz w:val="22"/>
          <w:szCs w:val="22"/>
        </w:rPr>
        <w:t xml:space="preserve">Koperta (opakowanie) powinna być zaadresowana do Zamawiającego na adres: </w:t>
      </w:r>
      <w:r w:rsidR="00DD24E5" w:rsidRPr="00901688">
        <w:rPr>
          <w:rStyle w:val="Domylnaczcionkaakapitu1"/>
          <w:rFonts w:ascii="Tahoma" w:hAnsi="Tahoma" w:cs="Tahoma"/>
          <w:sz w:val="22"/>
          <w:szCs w:val="22"/>
        </w:rPr>
        <w:br/>
      </w:r>
      <w:r w:rsidRPr="00901688">
        <w:rPr>
          <w:rStyle w:val="Domylnaczcionkaakapitu1"/>
          <w:rFonts w:ascii="Tahoma" w:hAnsi="Tahoma" w:cs="Tahoma"/>
          <w:b/>
          <w:sz w:val="22"/>
          <w:szCs w:val="22"/>
        </w:rPr>
        <w:t>Urząd Miejski w Mrągowie, ul. Królewiecka 60A, 11-700 Mrągowo</w:t>
      </w:r>
      <w:r w:rsidRPr="00901688">
        <w:rPr>
          <w:rStyle w:val="Domylnaczcionkaakapitu1"/>
          <w:rFonts w:ascii="Tahoma" w:hAnsi="Tahoma" w:cs="Tahoma"/>
          <w:sz w:val="22"/>
          <w:szCs w:val="22"/>
        </w:rPr>
        <w:t>.</w:t>
      </w:r>
    </w:p>
    <w:p w14:paraId="49586A86" w14:textId="77777777" w:rsidR="0038730E" w:rsidRPr="00901688" w:rsidRDefault="0038730E" w:rsidP="0038730E">
      <w:pPr>
        <w:pStyle w:val="Normalny1"/>
        <w:numPr>
          <w:ilvl w:val="0"/>
          <w:numId w:val="17"/>
        </w:numPr>
        <w:tabs>
          <w:tab w:val="left" w:pos="360"/>
        </w:tabs>
        <w:jc w:val="both"/>
        <w:rPr>
          <w:rFonts w:ascii="Tahoma" w:hAnsi="Tahoma" w:cs="Tahoma"/>
        </w:rPr>
      </w:pPr>
      <w:r w:rsidRPr="00901688">
        <w:rPr>
          <w:rFonts w:ascii="Tahoma" w:hAnsi="Tahoma" w:cs="Tahoma"/>
          <w:sz w:val="22"/>
          <w:szCs w:val="22"/>
        </w:rPr>
        <w:t>Na kopercie (opakowaniu) należy również umieścić nazwę i adres Wykonawcy.</w:t>
      </w:r>
    </w:p>
    <w:p w14:paraId="5FFB626E" w14:textId="77777777" w:rsidR="0038730E" w:rsidRPr="00901688" w:rsidRDefault="0038730E" w:rsidP="0038730E">
      <w:pPr>
        <w:pStyle w:val="Normalny1"/>
        <w:numPr>
          <w:ilvl w:val="0"/>
          <w:numId w:val="17"/>
        </w:numPr>
        <w:tabs>
          <w:tab w:val="left" w:pos="360"/>
        </w:tabs>
        <w:jc w:val="both"/>
        <w:rPr>
          <w:rFonts w:ascii="Tahoma" w:hAnsi="Tahoma" w:cs="Tahoma"/>
        </w:rPr>
      </w:pPr>
      <w:r w:rsidRPr="00901688">
        <w:rPr>
          <w:rFonts w:ascii="Tahoma" w:hAnsi="Tahoma" w:cs="Tahoma"/>
          <w:sz w:val="22"/>
          <w:szCs w:val="22"/>
        </w:rPr>
        <w:t>Kopertę (opakowanie) należy oznakować następująco:</w:t>
      </w:r>
    </w:p>
    <w:p w14:paraId="49FC084D" w14:textId="77777777" w:rsidR="0038730E" w:rsidRPr="00901688" w:rsidRDefault="0038730E">
      <w:pPr>
        <w:pStyle w:val="Normalny1"/>
        <w:ind w:firstLine="360"/>
        <w:jc w:val="both"/>
        <w:rPr>
          <w:rFonts w:ascii="Tahoma" w:hAnsi="Tahoma" w:cs="Tahoma"/>
        </w:rPr>
      </w:pPr>
      <w:r w:rsidRPr="00901688">
        <w:rPr>
          <w:rFonts w:ascii="Tahoma" w:hAnsi="Tahoma" w:cs="Tahoma"/>
          <w:sz w:val="22"/>
          <w:szCs w:val="22"/>
        </w:rPr>
        <w:t>OFERTA PRZETARGOWA</w:t>
      </w:r>
    </w:p>
    <w:p w14:paraId="64D752DA" w14:textId="77777777" w:rsidR="0038730E" w:rsidRPr="00901688" w:rsidRDefault="0038730E" w:rsidP="002163E4">
      <w:pPr>
        <w:pStyle w:val="Normalny1"/>
        <w:jc w:val="center"/>
        <w:rPr>
          <w:rFonts w:ascii="Tahoma" w:hAnsi="Tahoma" w:cs="Tahoma"/>
        </w:rPr>
      </w:pPr>
      <w:r w:rsidRPr="00901688">
        <w:rPr>
          <w:rStyle w:val="Domylnaczcionkaakapitu1"/>
          <w:rFonts w:ascii="Tahoma" w:hAnsi="Tahoma" w:cs="Tahoma"/>
          <w:b/>
          <w:sz w:val="22"/>
          <w:szCs w:val="22"/>
        </w:rPr>
        <w:t>„</w:t>
      </w:r>
      <w:r w:rsidR="00DD24E5" w:rsidRPr="00901688">
        <w:rPr>
          <w:rFonts w:ascii="Tahoma" w:hAnsi="Tahoma" w:cs="Tahoma"/>
          <w:b/>
          <w:sz w:val="24"/>
          <w:szCs w:val="24"/>
        </w:rPr>
        <w:t>Zagospodarowanie terenu Parku im. Gen. Władysława Sikorskiego na cele turystyczno-rekreacyjne</w:t>
      </w:r>
      <w:r w:rsidRPr="00901688">
        <w:rPr>
          <w:rStyle w:val="Domylnaczcionkaakapitu1"/>
          <w:rFonts w:ascii="Tahoma" w:hAnsi="Tahoma" w:cs="Tahoma"/>
          <w:b/>
          <w:sz w:val="22"/>
          <w:szCs w:val="22"/>
        </w:rPr>
        <w:t>”</w:t>
      </w:r>
    </w:p>
    <w:p w14:paraId="33927014" w14:textId="7FA577F3" w:rsidR="0038730E" w:rsidRPr="00901688" w:rsidRDefault="0038730E">
      <w:pPr>
        <w:pStyle w:val="Normalny1"/>
        <w:ind w:firstLine="360"/>
        <w:jc w:val="both"/>
        <w:rPr>
          <w:rFonts w:ascii="Tahoma" w:hAnsi="Tahoma" w:cs="Tahoma"/>
        </w:rPr>
      </w:pPr>
      <w:r w:rsidRPr="00901688">
        <w:rPr>
          <w:rFonts w:ascii="Tahoma" w:hAnsi="Tahoma" w:cs="Tahoma"/>
          <w:b/>
          <w:bCs/>
          <w:sz w:val="22"/>
          <w:szCs w:val="22"/>
        </w:rPr>
        <w:lastRenderedPageBreak/>
        <w:t xml:space="preserve">uwaga: NIE OTWIERAĆ PRZED DNIEM </w:t>
      </w:r>
      <w:r w:rsidR="00901688" w:rsidRPr="00901688">
        <w:rPr>
          <w:rFonts w:ascii="Tahoma" w:hAnsi="Tahoma" w:cs="Tahoma"/>
          <w:b/>
          <w:bCs/>
          <w:sz w:val="22"/>
          <w:szCs w:val="22"/>
        </w:rPr>
        <w:t>14.</w:t>
      </w:r>
      <w:r w:rsidR="000D67EE" w:rsidRPr="00901688">
        <w:rPr>
          <w:rFonts w:ascii="Tahoma" w:hAnsi="Tahoma" w:cs="Tahoma"/>
          <w:b/>
          <w:bCs/>
          <w:sz w:val="22"/>
          <w:szCs w:val="22"/>
        </w:rPr>
        <w:t>01</w:t>
      </w:r>
      <w:r w:rsidRPr="00901688">
        <w:rPr>
          <w:rFonts w:ascii="Tahoma" w:hAnsi="Tahoma" w:cs="Tahoma"/>
          <w:b/>
          <w:bCs/>
          <w:sz w:val="22"/>
          <w:szCs w:val="22"/>
        </w:rPr>
        <w:t>.202</w:t>
      </w:r>
      <w:r w:rsidR="003310DC" w:rsidRPr="00901688">
        <w:rPr>
          <w:rFonts w:ascii="Tahoma" w:hAnsi="Tahoma" w:cs="Tahoma"/>
          <w:b/>
          <w:bCs/>
          <w:sz w:val="22"/>
          <w:szCs w:val="22"/>
        </w:rPr>
        <w:t>1</w:t>
      </w:r>
      <w:r w:rsidRPr="00901688">
        <w:rPr>
          <w:rFonts w:ascii="Tahoma" w:hAnsi="Tahoma" w:cs="Tahoma"/>
          <w:b/>
          <w:bCs/>
          <w:sz w:val="22"/>
          <w:szCs w:val="22"/>
        </w:rPr>
        <w:t> r.  godz. 11:00</w:t>
      </w:r>
    </w:p>
    <w:p w14:paraId="13E284E9" w14:textId="79CF27D2" w:rsidR="0038730E" w:rsidRPr="00901688" w:rsidRDefault="0038730E" w:rsidP="0038730E">
      <w:pPr>
        <w:pStyle w:val="Normalny1"/>
        <w:numPr>
          <w:ilvl w:val="0"/>
          <w:numId w:val="17"/>
        </w:numPr>
        <w:tabs>
          <w:tab w:val="left" w:pos="360"/>
        </w:tabs>
        <w:jc w:val="both"/>
        <w:rPr>
          <w:rFonts w:ascii="Tahoma" w:hAnsi="Tahoma" w:cs="Tahoma"/>
        </w:rPr>
      </w:pPr>
      <w:r w:rsidRPr="00901688">
        <w:rPr>
          <w:rStyle w:val="Domylnaczcionkaakapitu1"/>
          <w:rFonts w:ascii="Tahoma" w:hAnsi="Tahoma" w:cs="Tahoma"/>
          <w:b/>
          <w:bCs/>
          <w:sz w:val="22"/>
          <w:szCs w:val="22"/>
        </w:rPr>
        <w:t xml:space="preserve">Oferty należy składać </w:t>
      </w:r>
      <w:r w:rsidRPr="00901688">
        <w:rPr>
          <w:rStyle w:val="Domylnaczcionkaakapitu1"/>
          <w:rFonts w:ascii="Tahoma" w:hAnsi="Tahoma" w:cs="Tahoma"/>
          <w:sz w:val="22"/>
          <w:szCs w:val="22"/>
        </w:rPr>
        <w:t xml:space="preserve">w siedzibie Zamawiającego </w:t>
      </w:r>
      <w:r w:rsidR="000D67EE" w:rsidRPr="00901688">
        <w:rPr>
          <w:rStyle w:val="Domylnaczcionkaakapitu1"/>
          <w:rFonts w:ascii="Tahoma" w:hAnsi="Tahoma" w:cs="Tahoma"/>
          <w:sz w:val="22"/>
          <w:szCs w:val="22"/>
        </w:rPr>
        <w:t xml:space="preserve">w </w:t>
      </w:r>
      <w:r w:rsidRPr="00901688">
        <w:rPr>
          <w:rStyle w:val="Domylnaczcionkaakapitu1"/>
          <w:rFonts w:ascii="Tahoma" w:hAnsi="Tahoma" w:cs="Tahoma"/>
          <w:b/>
          <w:sz w:val="22"/>
          <w:szCs w:val="22"/>
        </w:rPr>
        <w:t>Urzędzie Miejskim w Mrągowie, ul. Królewiecka 60A, 11-700 Mrągowo</w:t>
      </w:r>
      <w:r w:rsidRPr="00901688">
        <w:rPr>
          <w:rStyle w:val="Domylnaczcionkaakapitu1"/>
          <w:rFonts w:ascii="Tahoma" w:hAnsi="Tahoma" w:cs="Tahoma"/>
          <w:sz w:val="22"/>
          <w:szCs w:val="22"/>
        </w:rPr>
        <w:t xml:space="preserve"> do dnia </w:t>
      </w:r>
      <w:r w:rsidR="00901688" w:rsidRPr="00901688">
        <w:rPr>
          <w:rStyle w:val="Domylnaczcionkaakapitu1"/>
          <w:rFonts w:ascii="Tahoma" w:hAnsi="Tahoma" w:cs="Tahoma"/>
          <w:b/>
          <w:sz w:val="22"/>
          <w:szCs w:val="22"/>
        </w:rPr>
        <w:t>14.</w:t>
      </w:r>
      <w:r w:rsidR="000D67EE" w:rsidRPr="00901688">
        <w:rPr>
          <w:rStyle w:val="Domylnaczcionkaakapitu1"/>
          <w:rFonts w:ascii="Tahoma" w:hAnsi="Tahoma" w:cs="Tahoma"/>
          <w:b/>
          <w:sz w:val="22"/>
          <w:szCs w:val="22"/>
        </w:rPr>
        <w:t>01</w:t>
      </w:r>
      <w:r w:rsidRPr="00901688">
        <w:rPr>
          <w:rStyle w:val="Domylnaczcionkaakapitu1"/>
          <w:rFonts w:ascii="Tahoma" w:hAnsi="Tahoma" w:cs="Tahoma"/>
          <w:b/>
          <w:sz w:val="22"/>
          <w:szCs w:val="22"/>
        </w:rPr>
        <w:t>.202</w:t>
      </w:r>
      <w:r w:rsidR="003310DC" w:rsidRPr="00901688">
        <w:rPr>
          <w:rStyle w:val="Domylnaczcionkaakapitu1"/>
          <w:rFonts w:ascii="Tahoma" w:hAnsi="Tahoma" w:cs="Tahoma"/>
          <w:b/>
          <w:sz w:val="22"/>
          <w:szCs w:val="22"/>
        </w:rPr>
        <w:t>1</w:t>
      </w:r>
      <w:r w:rsidRPr="00901688">
        <w:rPr>
          <w:rStyle w:val="Domylnaczcionkaakapitu1"/>
          <w:rFonts w:ascii="Tahoma" w:hAnsi="Tahoma" w:cs="Tahoma"/>
          <w:b/>
          <w:bCs/>
          <w:sz w:val="22"/>
          <w:szCs w:val="22"/>
        </w:rPr>
        <w:t> r. do godz. 10:30.</w:t>
      </w:r>
    </w:p>
    <w:p w14:paraId="7411A9B8" w14:textId="77777777" w:rsidR="0038730E" w:rsidRPr="00901688" w:rsidRDefault="0038730E" w:rsidP="0038730E">
      <w:pPr>
        <w:pStyle w:val="Normalny1"/>
        <w:numPr>
          <w:ilvl w:val="0"/>
          <w:numId w:val="17"/>
        </w:numPr>
        <w:tabs>
          <w:tab w:val="left" w:pos="360"/>
        </w:tabs>
        <w:jc w:val="both"/>
        <w:rPr>
          <w:rFonts w:ascii="Tahoma" w:hAnsi="Tahoma" w:cs="Tahoma"/>
        </w:rPr>
      </w:pPr>
      <w:r w:rsidRPr="00901688">
        <w:rPr>
          <w:rFonts w:ascii="Tahoma" w:hAnsi="Tahoma" w:cs="Tahoma"/>
          <w:sz w:val="22"/>
          <w:szCs w:val="22"/>
        </w:rPr>
        <w:t xml:space="preserve">Wycofanie lub zmiana oferty może być dokonana przez Wykonawcę przed upływem terminu do składania ofert (art. 84 ustawy </w:t>
      </w:r>
      <w:proofErr w:type="spellStart"/>
      <w:r w:rsidRPr="00901688">
        <w:rPr>
          <w:rFonts w:ascii="Tahoma" w:hAnsi="Tahoma" w:cs="Tahoma"/>
          <w:sz w:val="22"/>
          <w:szCs w:val="22"/>
        </w:rPr>
        <w:t>Pzp</w:t>
      </w:r>
      <w:proofErr w:type="spellEnd"/>
      <w:r w:rsidRPr="00901688">
        <w:rPr>
          <w:rFonts w:ascii="Tahoma" w:hAnsi="Tahoma" w:cs="Tahoma"/>
          <w:sz w:val="22"/>
          <w:szCs w:val="22"/>
        </w:rPr>
        <w:t>).</w:t>
      </w:r>
    </w:p>
    <w:p w14:paraId="64A8F832" w14:textId="77777777" w:rsidR="0038730E" w:rsidRPr="00901688" w:rsidRDefault="0038730E" w:rsidP="0038730E">
      <w:pPr>
        <w:pStyle w:val="Normalny1"/>
        <w:numPr>
          <w:ilvl w:val="1"/>
          <w:numId w:val="17"/>
        </w:numPr>
        <w:tabs>
          <w:tab w:val="clear" w:pos="792"/>
          <w:tab w:val="num" w:pos="567"/>
          <w:tab w:val="left" w:pos="993"/>
        </w:tabs>
        <w:ind w:left="567"/>
        <w:jc w:val="both"/>
        <w:rPr>
          <w:rFonts w:ascii="Tahoma" w:hAnsi="Tahoma" w:cs="Tahoma"/>
        </w:rPr>
      </w:pPr>
      <w:r w:rsidRPr="00901688">
        <w:rPr>
          <w:rFonts w:ascii="Tahoma" w:hAnsi="Tahoma" w:cs="Tahoma"/>
          <w:sz w:val="22"/>
          <w:szCs w:val="22"/>
        </w:rPr>
        <w:t>W sytuacji takiej Wykonawca musi pisemnie powiadomić Zamawiającego o wprowadzeniu zmian lub wycofaniu oferty. Zawiadomienie takie, oznakowane będzie tak samo jako koperta oferty z dopiskiem „zamiana” lub „wycofanie”.</w:t>
      </w:r>
    </w:p>
    <w:p w14:paraId="414675D9" w14:textId="5CE3ED2D" w:rsidR="0038730E" w:rsidRPr="00901688" w:rsidRDefault="0038730E" w:rsidP="0038730E">
      <w:pPr>
        <w:pStyle w:val="Normalny1"/>
        <w:numPr>
          <w:ilvl w:val="1"/>
          <w:numId w:val="17"/>
        </w:numPr>
        <w:tabs>
          <w:tab w:val="clear" w:pos="792"/>
          <w:tab w:val="num" w:pos="567"/>
          <w:tab w:val="left" w:pos="993"/>
        </w:tabs>
        <w:ind w:left="567"/>
        <w:jc w:val="both"/>
        <w:rPr>
          <w:rFonts w:ascii="Tahoma" w:hAnsi="Tahoma" w:cs="Tahoma"/>
        </w:rPr>
      </w:pPr>
      <w:r w:rsidRPr="00901688">
        <w:rPr>
          <w:rFonts w:ascii="Tahoma" w:hAnsi="Tahoma" w:cs="Tahoma"/>
          <w:sz w:val="22"/>
          <w:szCs w:val="22"/>
        </w:rPr>
        <w:t xml:space="preserve">Oferta zamienna powinna być złożona zgodnie </w:t>
      </w:r>
      <w:r w:rsidR="000D67EE" w:rsidRPr="00901688">
        <w:rPr>
          <w:rFonts w:ascii="Tahoma" w:hAnsi="Tahoma" w:cs="Tahoma"/>
          <w:sz w:val="22"/>
          <w:szCs w:val="22"/>
        </w:rPr>
        <w:t xml:space="preserve">z </w:t>
      </w:r>
      <w:r w:rsidRPr="00901688">
        <w:rPr>
          <w:rFonts w:ascii="Tahoma" w:hAnsi="Tahoma" w:cs="Tahoma"/>
          <w:sz w:val="22"/>
          <w:szCs w:val="22"/>
        </w:rPr>
        <w:t>wymaganiami opisanymi w pkt. 1 i 2.</w:t>
      </w:r>
    </w:p>
    <w:p w14:paraId="4723DDF3" w14:textId="77777777" w:rsidR="0038730E" w:rsidRPr="00901688" w:rsidRDefault="0038730E" w:rsidP="0038730E">
      <w:pPr>
        <w:pStyle w:val="Normalny1"/>
        <w:numPr>
          <w:ilvl w:val="1"/>
          <w:numId w:val="17"/>
        </w:numPr>
        <w:tabs>
          <w:tab w:val="clear" w:pos="792"/>
          <w:tab w:val="num" w:pos="567"/>
          <w:tab w:val="left" w:pos="993"/>
        </w:tabs>
        <w:ind w:left="567"/>
        <w:jc w:val="both"/>
        <w:rPr>
          <w:rFonts w:ascii="Tahoma" w:hAnsi="Tahoma" w:cs="Tahoma"/>
        </w:rPr>
      </w:pPr>
      <w:r w:rsidRPr="00901688">
        <w:rPr>
          <w:rFonts w:ascii="Tahoma" w:hAnsi="Tahoma" w:cs="Tahoma"/>
          <w:sz w:val="22"/>
          <w:szCs w:val="22"/>
        </w:rPr>
        <w:t>W przypadku złożenia przez Wykonawcę kompletnej oferty zamiennej (formularz ofertowy wraz ze wszystkimi niezbędnymi załącznikami) oferta ta powinna posiadać dodatkowo dopisek na kopercie „kompletna oferta zamienna”.</w:t>
      </w:r>
    </w:p>
    <w:p w14:paraId="46067E21" w14:textId="77777777" w:rsidR="0038730E" w:rsidRPr="00901688" w:rsidRDefault="0038730E" w:rsidP="0038730E">
      <w:pPr>
        <w:pStyle w:val="Normalny1"/>
        <w:numPr>
          <w:ilvl w:val="1"/>
          <w:numId w:val="17"/>
        </w:numPr>
        <w:tabs>
          <w:tab w:val="clear" w:pos="792"/>
          <w:tab w:val="num" w:pos="567"/>
          <w:tab w:val="left" w:pos="993"/>
        </w:tabs>
        <w:ind w:left="567"/>
        <w:jc w:val="both"/>
        <w:rPr>
          <w:rFonts w:ascii="Tahoma" w:hAnsi="Tahoma" w:cs="Tahoma"/>
        </w:rPr>
      </w:pPr>
      <w:r w:rsidRPr="00901688">
        <w:rPr>
          <w:rFonts w:ascii="Tahoma" w:hAnsi="Tahoma" w:cs="Tahoma"/>
          <w:sz w:val="22"/>
          <w:szCs w:val="22"/>
        </w:rPr>
        <w:t>W przypadku, gdy Wykonawca chce wykorzystać część dokumentów ze złożonej wcześniej oferty pierwotnej należy o tym poinformować w zawiadomieniu o wprowadzeniu zmian. W ofercie zamiennej należy złożyć wówczas wszystkie dokumenty oferty, których treść ulega zmianie opisanych na każdej stronie „ZAMIANA DOKONANA W DNIU ..........” oraz spis dokumentów oferty pierwotnej, które stanowić będą z ofertą zamienną kompletną całość.</w:t>
      </w:r>
    </w:p>
    <w:p w14:paraId="0221A371" w14:textId="77777777" w:rsidR="0038730E" w:rsidRPr="00901688" w:rsidRDefault="0038730E" w:rsidP="0038730E">
      <w:pPr>
        <w:pStyle w:val="Normalny1"/>
        <w:numPr>
          <w:ilvl w:val="1"/>
          <w:numId w:val="17"/>
        </w:numPr>
        <w:tabs>
          <w:tab w:val="clear" w:pos="792"/>
          <w:tab w:val="num" w:pos="567"/>
          <w:tab w:val="left" w:pos="993"/>
        </w:tabs>
        <w:ind w:left="567"/>
        <w:jc w:val="both"/>
        <w:rPr>
          <w:rFonts w:ascii="Tahoma" w:hAnsi="Tahoma" w:cs="Tahoma"/>
        </w:rPr>
      </w:pPr>
      <w:r w:rsidRPr="00901688">
        <w:rPr>
          <w:rStyle w:val="Domylnaczcionkaakapitu1"/>
          <w:rFonts w:ascii="Tahoma" w:hAnsi="Tahoma" w:cs="Tahoma"/>
          <w:sz w:val="22"/>
          <w:szCs w:val="22"/>
        </w:rPr>
        <w:t xml:space="preserve">Oferta taka powinna posiadać na kopercie dopisek </w:t>
      </w:r>
      <w:r w:rsidRPr="00901688">
        <w:rPr>
          <w:rStyle w:val="Domylnaczcionkaakapitu1"/>
          <w:rFonts w:ascii="Tahoma" w:hAnsi="Tahoma" w:cs="Tahoma"/>
          <w:b/>
          <w:bCs/>
          <w:sz w:val="22"/>
          <w:szCs w:val="22"/>
        </w:rPr>
        <w:t>„oferta zamienna (uzupełnienia)”</w:t>
      </w:r>
      <w:r w:rsidRPr="00901688">
        <w:rPr>
          <w:rStyle w:val="Domylnaczcionkaakapitu1"/>
          <w:rFonts w:ascii="Tahoma" w:hAnsi="Tahoma" w:cs="Tahoma"/>
          <w:sz w:val="22"/>
          <w:szCs w:val="22"/>
        </w:rPr>
        <w:t>.</w:t>
      </w:r>
    </w:p>
    <w:p w14:paraId="5F87C54B" w14:textId="77777777" w:rsidR="0038730E" w:rsidRPr="00901688" w:rsidRDefault="0038730E" w:rsidP="0038730E">
      <w:pPr>
        <w:pStyle w:val="Normalny1"/>
        <w:numPr>
          <w:ilvl w:val="1"/>
          <w:numId w:val="17"/>
        </w:numPr>
        <w:tabs>
          <w:tab w:val="clear" w:pos="792"/>
          <w:tab w:val="num" w:pos="567"/>
          <w:tab w:val="left" w:pos="993"/>
        </w:tabs>
        <w:ind w:left="567"/>
        <w:jc w:val="both"/>
        <w:rPr>
          <w:rFonts w:ascii="Tahoma" w:hAnsi="Tahoma" w:cs="Tahoma"/>
        </w:rPr>
      </w:pPr>
      <w:r w:rsidRPr="00901688">
        <w:rPr>
          <w:rStyle w:val="Domylnaczcionkaakapitu1"/>
          <w:rFonts w:ascii="Tahoma" w:hAnsi="Tahoma" w:cs="Tahoma"/>
          <w:b/>
          <w:bCs/>
          <w:sz w:val="22"/>
          <w:szCs w:val="22"/>
        </w:rPr>
        <w:t>UWAGA !!! Elementy wykorzystywane z oferty pierwotnej muszą być spójne z ofertą zamienną. W przypadku rozbieżności lub niekompletności Zamawiający nie będzie traktował tego jako błąd oczywisty, ale jako błąd dyskwalifikujący ofertę i zarówno oferta zamienna jak i pierwotna będą odrzucone</w:t>
      </w:r>
      <w:r w:rsidRPr="00901688">
        <w:rPr>
          <w:rStyle w:val="Domylnaczcionkaakapitu1"/>
          <w:rFonts w:ascii="Tahoma" w:hAnsi="Tahoma" w:cs="Tahoma"/>
          <w:sz w:val="22"/>
          <w:szCs w:val="22"/>
        </w:rPr>
        <w:t>.</w:t>
      </w:r>
    </w:p>
    <w:p w14:paraId="76A8C4A2" w14:textId="77777777" w:rsidR="0038730E" w:rsidRPr="00901688" w:rsidRDefault="0038730E" w:rsidP="0038730E">
      <w:pPr>
        <w:pStyle w:val="Normalny1"/>
        <w:numPr>
          <w:ilvl w:val="1"/>
          <w:numId w:val="17"/>
        </w:numPr>
        <w:tabs>
          <w:tab w:val="clear" w:pos="792"/>
          <w:tab w:val="num" w:pos="567"/>
          <w:tab w:val="left" w:pos="993"/>
        </w:tabs>
        <w:ind w:left="567"/>
        <w:jc w:val="both"/>
        <w:rPr>
          <w:rFonts w:ascii="Tahoma" w:hAnsi="Tahoma" w:cs="Tahoma"/>
        </w:rPr>
      </w:pPr>
      <w:r w:rsidRPr="00901688">
        <w:rPr>
          <w:rFonts w:ascii="Tahoma" w:hAnsi="Tahoma" w:cs="Tahoma"/>
          <w:sz w:val="22"/>
          <w:szCs w:val="22"/>
        </w:rPr>
        <w:t>Wszystkie wymagania stawiane ofercie przetargowej dotyczą również oferty zamiennej.</w:t>
      </w:r>
    </w:p>
    <w:p w14:paraId="438C6B65" w14:textId="77777777" w:rsidR="0038730E" w:rsidRPr="00901688" w:rsidRDefault="0038730E">
      <w:pPr>
        <w:pStyle w:val="Normalny1"/>
        <w:jc w:val="both"/>
        <w:rPr>
          <w:rFonts w:ascii="Tahoma" w:hAnsi="Tahoma" w:cs="Tahoma"/>
        </w:rPr>
      </w:pPr>
      <w:r w:rsidRPr="00901688">
        <w:rPr>
          <w:rStyle w:val="Domylnaczcionkaakapitu1"/>
          <w:rFonts w:ascii="Tahoma" w:hAnsi="Tahoma" w:cs="Tahoma"/>
          <w:b/>
          <w:bCs/>
          <w:sz w:val="22"/>
          <w:szCs w:val="22"/>
        </w:rPr>
        <w:t>OTWARCIE OFERT</w:t>
      </w:r>
      <w:r w:rsidRPr="00901688">
        <w:rPr>
          <w:rStyle w:val="Domylnaczcionkaakapitu1"/>
          <w:rFonts w:ascii="Tahoma" w:hAnsi="Tahoma" w:cs="Tahoma"/>
          <w:sz w:val="22"/>
          <w:szCs w:val="22"/>
        </w:rPr>
        <w:t>:</w:t>
      </w:r>
    </w:p>
    <w:p w14:paraId="7D00D4EF" w14:textId="6AA1D20A" w:rsidR="0038730E" w:rsidRPr="00901688" w:rsidRDefault="0038730E" w:rsidP="0038730E">
      <w:pPr>
        <w:pStyle w:val="Normalny1"/>
        <w:numPr>
          <w:ilvl w:val="0"/>
          <w:numId w:val="17"/>
        </w:numPr>
        <w:tabs>
          <w:tab w:val="left" w:pos="360"/>
        </w:tabs>
        <w:jc w:val="both"/>
        <w:rPr>
          <w:rFonts w:ascii="Tahoma" w:hAnsi="Tahoma" w:cs="Tahoma"/>
        </w:rPr>
      </w:pPr>
      <w:r w:rsidRPr="00901688">
        <w:rPr>
          <w:rStyle w:val="Domylnaczcionkaakapitu1"/>
          <w:rFonts w:ascii="Tahoma" w:hAnsi="Tahoma" w:cs="Tahoma"/>
          <w:sz w:val="22"/>
          <w:szCs w:val="22"/>
        </w:rPr>
        <w:t xml:space="preserve">Otwarcie ofert nastąpi w dniu </w:t>
      </w:r>
      <w:r w:rsidR="00901688" w:rsidRPr="00901688">
        <w:rPr>
          <w:rStyle w:val="Domylnaczcionkaakapitu1"/>
          <w:rFonts w:ascii="Tahoma" w:hAnsi="Tahoma" w:cs="Tahoma"/>
          <w:b/>
          <w:bCs/>
          <w:sz w:val="22"/>
          <w:szCs w:val="22"/>
        </w:rPr>
        <w:t>14.</w:t>
      </w:r>
      <w:r w:rsidR="000D67EE" w:rsidRPr="00901688">
        <w:rPr>
          <w:rStyle w:val="Domylnaczcionkaakapitu1"/>
          <w:rFonts w:ascii="Tahoma" w:hAnsi="Tahoma" w:cs="Tahoma"/>
          <w:b/>
          <w:bCs/>
          <w:sz w:val="22"/>
          <w:szCs w:val="22"/>
        </w:rPr>
        <w:t>01</w:t>
      </w:r>
      <w:r w:rsidRPr="00901688">
        <w:rPr>
          <w:rStyle w:val="Domylnaczcionkaakapitu1"/>
          <w:rFonts w:ascii="Tahoma" w:hAnsi="Tahoma" w:cs="Tahoma"/>
          <w:b/>
          <w:bCs/>
          <w:sz w:val="22"/>
          <w:szCs w:val="22"/>
        </w:rPr>
        <w:t>.202</w:t>
      </w:r>
      <w:r w:rsidR="003310DC" w:rsidRPr="00901688">
        <w:rPr>
          <w:rStyle w:val="Domylnaczcionkaakapitu1"/>
          <w:rFonts w:ascii="Tahoma" w:hAnsi="Tahoma" w:cs="Tahoma"/>
          <w:b/>
          <w:bCs/>
          <w:sz w:val="22"/>
          <w:szCs w:val="22"/>
        </w:rPr>
        <w:t>1</w:t>
      </w:r>
      <w:r w:rsidRPr="00901688">
        <w:rPr>
          <w:rStyle w:val="Domylnaczcionkaakapitu1"/>
          <w:rFonts w:ascii="Tahoma" w:hAnsi="Tahoma" w:cs="Tahoma"/>
          <w:b/>
          <w:bCs/>
          <w:sz w:val="22"/>
          <w:szCs w:val="22"/>
        </w:rPr>
        <w:t xml:space="preserve"> r. godz. 11:00 </w:t>
      </w:r>
      <w:r w:rsidRPr="00901688">
        <w:rPr>
          <w:rStyle w:val="Domylnaczcionkaakapitu1"/>
          <w:rFonts w:ascii="Tahoma" w:hAnsi="Tahoma" w:cs="Tahoma"/>
          <w:sz w:val="22"/>
          <w:szCs w:val="22"/>
        </w:rPr>
        <w:t>w siedzibie Zamawiającego w </w:t>
      </w:r>
      <w:r w:rsidRPr="00901688">
        <w:rPr>
          <w:rStyle w:val="Domylnaczcionkaakapitu1"/>
          <w:rFonts w:ascii="Tahoma" w:hAnsi="Tahoma" w:cs="Tahoma"/>
          <w:b/>
          <w:sz w:val="22"/>
          <w:szCs w:val="22"/>
        </w:rPr>
        <w:t>Urzędzie Miejskim w Mrągowie, ul. Królewiecka 60A, 11-700 Mrągowo</w:t>
      </w:r>
      <w:r w:rsidRPr="00901688">
        <w:rPr>
          <w:rStyle w:val="Domylnaczcionkaakapitu1"/>
          <w:rFonts w:ascii="Tahoma" w:hAnsi="Tahoma" w:cs="Tahoma"/>
          <w:sz w:val="22"/>
          <w:szCs w:val="22"/>
        </w:rPr>
        <w:t>.</w:t>
      </w:r>
    </w:p>
    <w:p w14:paraId="23F5CD76" w14:textId="77777777" w:rsidR="0038730E" w:rsidRPr="00901688" w:rsidRDefault="0038730E" w:rsidP="0038730E">
      <w:pPr>
        <w:pStyle w:val="Normalny1"/>
        <w:numPr>
          <w:ilvl w:val="0"/>
          <w:numId w:val="17"/>
        </w:numPr>
        <w:tabs>
          <w:tab w:val="left" w:pos="360"/>
        </w:tabs>
        <w:jc w:val="both"/>
        <w:rPr>
          <w:rFonts w:ascii="Tahoma" w:hAnsi="Tahoma" w:cs="Tahoma"/>
        </w:rPr>
      </w:pPr>
      <w:r w:rsidRPr="00901688">
        <w:rPr>
          <w:rFonts w:ascii="Tahoma" w:hAnsi="Tahoma" w:cs="Tahoma"/>
          <w:sz w:val="22"/>
          <w:szCs w:val="22"/>
        </w:rPr>
        <w:t>Otwarcie ofert jest jawne.</w:t>
      </w:r>
    </w:p>
    <w:p w14:paraId="27D7EC6E" w14:textId="77777777" w:rsidR="0038730E" w:rsidRPr="00901688" w:rsidRDefault="0038730E" w:rsidP="0038730E">
      <w:pPr>
        <w:pStyle w:val="Normalny1"/>
        <w:numPr>
          <w:ilvl w:val="0"/>
          <w:numId w:val="17"/>
        </w:numPr>
        <w:tabs>
          <w:tab w:val="left" w:pos="360"/>
        </w:tabs>
        <w:jc w:val="both"/>
        <w:rPr>
          <w:rFonts w:ascii="Tahoma" w:hAnsi="Tahoma" w:cs="Tahoma"/>
        </w:rPr>
      </w:pPr>
      <w:r w:rsidRPr="00901688">
        <w:rPr>
          <w:rFonts w:ascii="Tahoma" w:hAnsi="Tahoma" w:cs="Tahoma"/>
          <w:sz w:val="22"/>
          <w:szCs w:val="22"/>
        </w:rPr>
        <w:t>Otwarcie ofert będzie przebiegać w następującej kolejności:</w:t>
      </w:r>
    </w:p>
    <w:p w14:paraId="2195F328" w14:textId="77777777" w:rsidR="0038730E" w:rsidRPr="00901688" w:rsidRDefault="0038730E" w:rsidP="0038730E">
      <w:pPr>
        <w:pStyle w:val="Normalny1"/>
        <w:numPr>
          <w:ilvl w:val="0"/>
          <w:numId w:val="18"/>
        </w:numPr>
        <w:tabs>
          <w:tab w:val="left" w:pos="720"/>
        </w:tabs>
        <w:jc w:val="both"/>
        <w:rPr>
          <w:rFonts w:ascii="Tahoma" w:hAnsi="Tahoma" w:cs="Tahoma"/>
        </w:rPr>
      </w:pPr>
      <w:r w:rsidRPr="00901688">
        <w:rPr>
          <w:rFonts w:ascii="Tahoma" w:hAnsi="Tahoma" w:cs="Tahoma"/>
          <w:sz w:val="22"/>
          <w:szCs w:val="22"/>
        </w:rPr>
        <w:t>kompletne oferty zamienne (oferty pierwotne względem ofert zamiennych nie będą otwierane),</w:t>
      </w:r>
    </w:p>
    <w:p w14:paraId="109E0C0B" w14:textId="77777777" w:rsidR="0038730E" w:rsidRPr="00901688" w:rsidRDefault="0038730E" w:rsidP="0038730E">
      <w:pPr>
        <w:pStyle w:val="Normalny1"/>
        <w:numPr>
          <w:ilvl w:val="0"/>
          <w:numId w:val="18"/>
        </w:numPr>
        <w:tabs>
          <w:tab w:val="left" w:pos="720"/>
        </w:tabs>
        <w:jc w:val="both"/>
        <w:rPr>
          <w:rFonts w:ascii="Tahoma" w:hAnsi="Tahoma" w:cs="Tahoma"/>
        </w:rPr>
      </w:pPr>
      <w:r w:rsidRPr="00901688">
        <w:rPr>
          <w:rFonts w:ascii="Tahoma" w:hAnsi="Tahoma" w:cs="Tahoma"/>
          <w:sz w:val="22"/>
          <w:szCs w:val="22"/>
        </w:rPr>
        <w:t>oferty zamienne (uzupełnienia),</w:t>
      </w:r>
    </w:p>
    <w:p w14:paraId="1A40B28D" w14:textId="77777777" w:rsidR="0038730E" w:rsidRPr="00901688" w:rsidRDefault="0038730E" w:rsidP="0038730E">
      <w:pPr>
        <w:pStyle w:val="Normalny1"/>
        <w:numPr>
          <w:ilvl w:val="0"/>
          <w:numId w:val="18"/>
        </w:numPr>
        <w:tabs>
          <w:tab w:val="left" w:pos="720"/>
        </w:tabs>
        <w:jc w:val="both"/>
        <w:rPr>
          <w:rFonts w:ascii="Tahoma" w:hAnsi="Tahoma" w:cs="Tahoma"/>
        </w:rPr>
      </w:pPr>
      <w:r w:rsidRPr="00901688">
        <w:rPr>
          <w:rFonts w:ascii="Tahoma" w:hAnsi="Tahoma" w:cs="Tahoma"/>
          <w:sz w:val="22"/>
          <w:szCs w:val="22"/>
        </w:rPr>
        <w:t>pozostałe oferty,</w:t>
      </w:r>
    </w:p>
    <w:p w14:paraId="3F0E99AC" w14:textId="77777777" w:rsidR="0038730E" w:rsidRPr="00901688" w:rsidRDefault="0038730E" w:rsidP="0038730E">
      <w:pPr>
        <w:pStyle w:val="Normalny1"/>
        <w:numPr>
          <w:ilvl w:val="0"/>
          <w:numId w:val="18"/>
        </w:numPr>
        <w:tabs>
          <w:tab w:val="left" w:pos="720"/>
        </w:tabs>
        <w:jc w:val="both"/>
        <w:rPr>
          <w:rFonts w:ascii="Tahoma" w:hAnsi="Tahoma" w:cs="Tahoma"/>
        </w:rPr>
      </w:pPr>
      <w:r w:rsidRPr="00901688">
        <w:rPr>
          <w:rFonts w:ascii="Tahoma" w:hAnsi="Tahoma" w:cs="Tahoma"/>
          <w:sz w:val="22"/>
          <w:szCs w:val="22"/>
        </w:rPr>
        <w:t>oferty, o których wycofaniu powiadomiono zgodnie z punktem 6 niniejszego Rozdziału SIWZ, nie będą otwierane.</w:t>
      </w:r>
    </w:p>
    <w:p w14:paraId="2E2A3C25" w14:textId="77777777" w:rsidR="0038730E" w:rsidRPr="00901688" w:rsidRDefault="0038730E" w:rsidP="0038730E">
      <w:pPr>
        <w:pStyle w:val="Normalny1"/>
        <w:numPr>
          <w:ilvl w:val="0"/>
          <w:numId w:val="17"/>
        </w:numPr>
        <w:tabs>
          <w:tab w:val="left" w:pos="360"/>
        </w:tabs>
        <w:jc w:val="both"/>
        <w:rPr>
          <w:rFonts w:ascii="Tahoma" w:hAnsi="Tahoma" w:cs="Tahoma"/>
        </w:rPr>
      </w:pPr>
      <w:r w:rsidRPr="00901688">
        <w:rPr>
          <w:rFonts w:ascii="Tahoma" w:hAnsi="Tahoma" w:cs="Tahoma"/>
          <w:sz w:val="22"/>
          <w:szCs w:val="22"/>
        </w:rPr>
        <w:t>Bezpośrednio przed otwarciem ofert Zamawiający ogłosi kwotę, jaką zamierza przeznaczyć na sfinansowanie zamówienia.</w:t>
      </w:r>
    </w:p>
    <w:p w14:paraId="2552170F" w14:textId="77777777" w:rsidR="0038730E" w:rsidRPr="00901688" w:rsidRDefault="0038730E" w:rsidP="0038730E">
      <w:pPr>
        <w:pStyle w:val="Normalny1"/>
        <w:numPr>
          <w:ilvl w:val="0"/>
          <w:numId w:val="17"/>
        </w:numPr>
        <w:tabs>
          <w:tab w:val="left" w:pos="360"/>
        </w:tabs>
        <w:jc w:val="both"/>
        <w:rPr>
          <w:rFonts w:ascii="Tahoma" w:hAnsi="Tahoma" w:cs="Tahoma"/>
        </w:rPr>
      </w:pPr>
      <w:r w:rsidRPr="00901688">
        <w:rPr>
          <w:rFonts w:ascii="Tahoma" w:hAnsi="Tahoma" w:cs="Tahoma"/>
          <w:sz w:val="22"/>
          <w:szCs w:val="22"/>
        </w:rPr>
        <w:t>Podczas otwarcia ofert zostaną podane nazwy (firmy) oraz adresy Wykonawców, a także informacje dotyczące ceny, terminu wykonania zamówienia i warunków płatności zawartych w ofertach.</w:t>
      </w:r>
    </w:p>
    <w:p w14:paraId="594B5617" w14:textId="77777777" w:rsidR="0038730E" w:rsidRPr="00901688" w:rsidRDefault="0038730E" w:rsidP="0038730E">
      <w:pPr>
        <w:pStyle w:val="Normalny1"/>
        <w:numPr>
          <w:ilvl w:val="0"/>
          <w:numId w:val="17"/>
        </w:numPr>
        <w:tabs>
          <w:tab w:val="left" w:pos="360"/>
        </w:tabs>
        <w:jc w:val="both"/>
        <w:rPr>
          <w:rFonts w:ascii="Tahoma" w:hAnsi="Tahoma" w:cs="Tahoma"/>
        </w:rPr>
      </w:pPr>
      <w:r w:rsidRPr="00901688">
        <w:rPr>
          <w:rFonts w:ascii="Tahoma" w:hAnsi="Tahoma" w:cs="Tahoma"/>
          <w:sz w:val="22"/>
          <w:szCs w:val="22"/>
        </w:rPr>
        <w:t>Informacje, o których mowa w ust. 10 i 11, przekazuje się niezwłocznie Wykonawcom, którzy nie byli obecni przy otwarciu ofert, na ich wniosek.</w:t>
      </w:r>
    </w:p>
    <w:p w14:paraId="3A32A0AC" w14:textId="77777777" w:rsidR="0038730E" w:rsidRPr="00901688" w:rsidRDefault="0038730E" w:rsidP="0038730E">
      <w:pPr>
        <w:pStyle w:val="Normalny1"/>
        <w:numPr>
          <w:ilvl w:val="0"/>
          <w:numId w:val="17"/>
        </w:numPr>
        <w:tabs>
          <w:tab w:val="left" w:pos="360"/>
        </w:tabs>
        <w:jc w:val="both"/>
        <w:rPr>
          <w:rFonts w:ascii="Tahoma" w:hAnsi="Tahoma" w:cs="Tahoma"/>
        </w:rPr>
      </w:pPr>
      <w:r w:rsidRPr="00901688">
        <w:rPr>
          <w:rFonts w:ascii="Tahoma" w:hAnsi="Tahoma" w:cs="Tahoma"/>
          <w:sz w:val="22"/>
          <w:szCs w:val="22"/>
        </w:rPr>
        <w:t xml:space="preserve">Nie ujawnia się informacji stanowiących tajemnicę przedsiębiorstwa w rozumieniu przepisów o zwalczaniu nieuczciwej konkurencji, jeżeli wykonawca nie później niż w terminie składania ofert lub wniosków o dopuszczenie do udziału w postępowaniu, zastrzegł, że nie mogą być udostępniane oraz wykazał, iż zastrzeżone informacje stanowią tajemnicę przedsiębiorstwa. Wykonawca nie może zastrzec informacji, o których mowa w art. 86 ust. 4 ustawy </w:t>
      </w:r>
      <w:proofErr w:type="spellStart"/>
      <w:r w:rsidRPr="00901688">
        <w:rPr>
          <w:rFonts w:ascii="Tahoma" w:hAnsi="Tahoma" w:cs="Tahoma"/>
          <w:sz w:val="22"/>
          <w:szCs w:val="22"/>
        </w:rPr>
        <w:t>Pzp</w:t>
      </w:r>
      <w:proofErr w:type="spellEnd"/>
      <w:r w:rsidRPr="00901688">
        <w:rPr>
          <w:rFonts w:ascii="Tahoma" w:hAnsi="Tahoma" w:cs="Tahoma"/>
          <w:sz w:val="22"/>
          <w:szCs w:val="22"/>
        </w:rPr>
        <w:t>.</w:t>
      </w:r>
    </w:p>
    <w:p w14:paraId="434ACB0A" w14:textId="77777777" w:rsidR="0038730E" w:rsidRPr="00901688" w:rsidRDefault="0038730E" w:rsidP="0038730E">
      <w:pPr>
        <w:pStyle w:val="Normalny1"/>
        <w:numPr>
          <w:ilvl w:val="0"/>
          <w:numId w:val="17"/>
        </w:numPr>
        <w:tabs>
          <w:tab w:val="left" w:pos="360"/>
        </w:tabs>
        <w:jc w:val="both"/>
        <w:rPr>
          <w:rFonts w:ascii="Tahoma" w:hAnsi="Tahoma" w:cs="Tahoma"/>
        </w:rPr>
      </w:pPr>
      <w:r w:rsidRPr="00901688">
        <w:rPr>
          <w:rStyle w:val="Domylnaczcionkaakapitu1"/>
          <w:rFonts w:ascii="Tahoma" w:hAnsi="Tahoma" w:cs="Tahoma"/>
          <w:sz w:val="22"/>
          <w:szCs w:val="22"/>
        </w:rPr>
        <w:t>Zamawiający niezwłocznie zwraca ofertę, która została złożona po terminie.</w:t>
      </w:r>
    </w:p>
    <w:p w14:paraId="275C0F55" w14:textId="77777777" w:rsidR="0038730E" w:rsidRPr="00901688" w:rsidRDefault="0038730E">
      <w:pPr>
        <w:pStyle w:val="Styl4"/>
        <w:numPr>
          <w:ilvl w:val="0"/>
          <w:numId w:val="4"/>
        </w:numPr>
        <w:tabs>
          <w:tab w:val="left" w:pos="426"/>
        </w:tabs>
        <w:ind w:left="284"/>
      </w:pPr>
      <w:r w:rsidRPr="00901688">
        <w:lastRenderedPageBreak/>
        <w:t>Opis sposobu obliczenia ceny</w:t>
      </w:r>
    </w:p>
    <w:p w14:paraId="11C4FB69" w14:textId="77777777" w:rsidR="0038730E" w:rsidRPr="00901688" w:rsidRDefault="0038730E">
      <w:pPr>
        <w:pStyle w:val="Normalny1"/>
        <w:rPr>
          <w:rFonts w:ascii="Tahoma" w:hAnsi="Tahoma" w:cs="Tahoma"/>
          <w:b/>
          <w:bCs/>
          <w:sz w:val="18"/>
          <w:szCs w:val="18"/>
        </w:rPr>
      </w:pPr>
    </w:p>
    <w:p w14:paraId="4CEDA237" w14:textId="77777777" w:rsidR="0038730E" w:rsidRPr="00901688" w:rsidRDefault="0038730E" w:rsidP="0038730E">
      <w:pPr>
        <w:pStyle w:val="Normalny1"/>
        <w:numPr>
          <w:ilvl w:val="1"/>
          <w:numId w:val="19"/>
        </w:numPr>
        <w:tabs>
          <w:tab w:val="left" w:pos="644"/>
        </w:tabs>
        <w:ind w:left="644" w:right="28"/>
        <w:jc w:val="both"/>
        <w:rPr>
          <w:rFonts w:ascii="Tahoma" w:hAnsi="Tahoma" w:cs="Tahoma"/>
        </w:rPr>
      </w:pPr>
      <w:r w:rsidRPr="00901688">
        <w:rPr>
          <w:rStyle w:val="Domylnaczcionkaakapitu1"/>
          <w:rFonts w:ascii="Tahoma" w:hAnsi="Tahoma" w:cs="Tahoma"/>
          <w:sz w:val="22"/>
          <w:szCs w:val="22"/>
        </w:rPr>
        <w:t xml:space="preserve">Wykonawca określi </w:t>
      </w:r>
      <w:r w:rsidRPr="00901688">
        <w:rPr>
          <w:rStyle w:val="Domylnaczcionkaakapitu1"/>
          <w:rFonts w:ascii="Tahoma" w:hAnsi="Tahoma" w:cs="Tahoma"/>
          <w:b/>
          <w:sz w:val="22"/>
          <w:szCs w:val="22"/>
        </w:rPr>
        <w:t>cenę oferty</w:t>
      </w:r>
      <w:r w:rsidRPr="00901688">
        <w:rPr>
          <w:rStyle w:val="Domylnaczcionkaakapitu1"/>
          <w:rFonts w:ascii="Tahoma" w:hAnsi="Tahoma" w:cs="Tahoma"/>
          <w:sz w:val="22"/>
          <w:szCs w:val="22"/>
        </w:rPr>
        <w:t xml:space="preserve"> brutto, która stanowić będzie wynagrodzenie za realizację całego przedmiotu zamówienia, podając ją w zapisie liczbowym i słownie z dokładnością do grosza (do dwóch miejsc po przecinku).</w:t>
      </w:r>
    </w:p>
    <w:p w14:paraId="5375053A" w14:textId="77777777" w:rsidR="0038730E" w:rsidRPr="00901688" w:rsidRDefault="0038730E" w:rsidP="0038730E">
      <w:pPr>
        <w:pStyle w:val="Normalny1"/>
        <w:numPr>
          <w:ilvl w:val="1"/>
          <w:numId w:val="19"/>
        </w:numPr>
        <w:tabs>
          <w:tab w:val="left" w:pos="644"/>
        </w:tabs>
        <w:ind w:left="644" w:right="28"/>
        <w:jc w:val="both"/>
        <w:rPr>
          <w:rFonts w:ascii="Tahoma" w:hAnsi="Tahoma" w:cs="Tahoma"/>
        </w:rPr>
      </w:pPr>
      <w:r w:rsidRPr="00901688">
        <w:rPr>
          <w:rFonts w:ascii="Tahoma" w:hAnsi="Tahoma" w:cs="Tahoma"/>
          <w:sz w:val="22"/>
          <w:szCs w:val="22"/>
        </w:rPr>
        <w:t>Cena oferty brutto jest ceną ostateczną obejmującą wszystkie koszty i składniki związane z</w:t>
      </w:r>
      <w:r w:rsidR="00384701" w:rsidRPr="00901688">
        <w:rPr>
          <w:rFonts w:ascii="Tahoma" w:hAnsi="Tahoma" w:cs="Tahoma"/>
          <w:sz w:val="22"/>
          <w:szCs w:val="22"/>
        </w:rPr>
        <w:t xml:space="preserve"> </w:t>
      </w:r>
      <w:r w:rsidRPr="00901688">
        <w:rPr>
          <w:rFonts w:ascii="Tahoma" w:hAnsi="Tahoma" w:cs="Tahoma"/>
          <w:sz w:val="22"/>
          <w:szCs w:val="22"/>
        </w:rPr>
        <w:t>realizacją zamówienia, zgodnie z dokumentami określonymi w opisie zamówienia, w tym m.in. podatek VAT, upusty, rabaty, oraz:</w:t>
      </w:r>
    </w:p>
    <w:p w14:paraId="4B565577" w14:textId="77777777" w:rsidR="0038730E" w:rsidRPr="00901688" w:rsidRDefault="0038730E" w:rsidP="0038730E">
      <w:pPr>
        <w:pStyle w:val="Teksttreci1"/>
        <w:numPr>
          <w:ilvl w:val="6"/>
          <w:numId w:val="19"/>
        </w:numPr>
        <w:tabs>
          <w:tab w:val="left" w:pos="1069"/>
        </w:tabs>
        <w:spacing w:before="0" w:line="240" w:lineRule="auto"/>
        <w:ind w:left="1069" w:right="28"/>
        <w:jc w:val="both"/>
        <w:rPr>
          <w:rFonts w:ascii="Tahoma" w:hAnsi="Tahoma" w:cs="Tahoma"/>
        </w:rPr>
      </w:pPr>
      <w:r w:rsidRPr="00901688">
        <w:rPr>
          <w:rFonts w:ascii="Tahoma" w:hAnsi="Tahoma" w:cs="Tahoma"/>
          <w:sz w:val="22"/>
          <w:szCs w:val="22"/>
        </w:rPr>
        <w:t>roboty przygotowawcze, demontażowe, wykończeniowe, porządkowe, zorganizowanie i zagospodarowania placu budowy, przywrócenia terenu do stanu pierwotnego, wywóz nadmiaru gruzu, wymiany podłoża, zagęszczenia gruntu, ewentualnego pompowania wody, inflacji,</w:t>
      </w:r>
    </w:p>
    <w:p w14:paraId="4A199670" w14:textId="77777777" w:rsidR="0038730E" w:rsidRPr="00901688" w:rsidRDefault="0038730E" w:rsidP="0038730E">
      <w:pPr>
        <w:pStyle w:val="Teksttreci1"/>
        <w:numPr>
          <w:ilvl w:val="6"/>
          <w:numId w:val="19"/>
        </w:numPr>
        <w:tabs>
          <w:tab w:val="left" w:pos="1069"/>
          <w:tab w:val="left" w:pos="4253"/>
        </w:tabs>
        <w:spacing w:before="0" w:line="240" w:lineRule="auto"/>
        <w:ind w:left="1069" w:right="28"/>
        <w:jc w:val="both"/>
        <w:rPr>
          <w:rFonts w:ascii="Tahoma" w:hAnsi="Tahoma" w:cs="Tahoma"/>
        </w:rPr>
      </w:pPr>
      <w:r w:rsidRPr="00901688">
        <w:rPr>
          <w:rFonts w:ascii="Tahoma" w:hAnsi="Tahoma" w:cs="Tahoma"/>
          <w:sz w:val="22"/>
          <w:szCs w:val="22"/>
        </w:rPr>
        <w:t>utrzymania zaplecza budowy (naprawy, woda, energia elektryczna, telefon),</w:t>
      </w:r>
    </w:p>
    <w:p w14:paraId="52AD2938" w14:textId="77777777" w:rsidR="0038730E" w:rsidRPr="00901688" w:rsidRDefault="0038730E" w:rsidP="0038730E">
      <w:pPr>
        <w:pStyle w:val="Teksttreci1"/>
        <w:numPr>
          <w:ilvl w:val="6"/>
          <w:numId w:val="19"/>
        </w:numPr>
        <w:tabs>
          <w:tab w:val="left" w:pos="1069"/>
          <w:tab w:val="left" w:pos="4253"/>
        </w:tabs>
        <w:spacing w:before="0" w:line="240" w:lineRule="auto"/>
        <w:ind w:left="1069" w:right="28"/>
        <w:jc w:val="both"/>
        <w:rPr>
          <w:rFonts w:ascii="Tahoma" w:hAnsi="Tahoma" w:cs="Tahoma"/>
        </w:rPr>
      </w:pPr>
      <w:r w:rsidRPr="00901688">
        <w:rPr>
          <w:rFonts w:ascii="Tahoma" w:hAnsi="Tahoma" w:cs="Tahoma"/>
          <w:sz w:val="22"/>
          <w:szCs w:val="22"/>
        </w:rPr>
        <w:t>dozorowania, zabezpieczenia i oznaczenia terenu budowy,</w:t>
      </w:r>
    </w:p>
    <w:p w14:paraId="58131DB6" w14:textId="77777777" w:rsidR="0038730E" w:rsidRPr="00901688" w:rsidRDefault="0038730E" w:rsidP="0038730E">
      <w:pPr>
        <w:pStyle w:val="Teksttreci1"/>
        <w:numPr>
          <w:ilvl w:val="6"/>
          <w:numId w:val="19"/>
        </w:numPr>
        <w:tabs>
          <w:tab w:val="left" w:pos="1069"/>
          <w:tab w:val="left" w:pos="4253"/>
        </w:tabs>
        <w:spacing w:before="0" w:line="240" w:lineRule="auto"/>
        <w:ind w:left="1069" w:right="28"/>
        <w:jc w:val="both"/>
        <w:rPr>
          <w:rFonts w:ascii="Tahoma" w:hAnsi="Tahoma" w:cs="Tahoma"/>
        </w:rPr>
      </w:pPr>
      <w:r w:rsidRPr="00901688">
        <w:rPr>
          <w:rFonts w:ascii="Tahoma" w:hAnsi="Tahoma" w:cs="Tahoma"/>
          <w:sz w:val="22"/>
          <w:szCs w:val="22"/>
        </w:rPr>
        <w:t>zajęcia pasa drogowego, placów, chodników,</w:t>
      </w:r>
      <w:r w:rsidR="00054165" w:rsidRPr="00901688">
        <w:rPr>
          <w:rFonts w:ascii="Tahoma" w:hAnsi="Tahoma" w:cs="Tahoma"/>
          <w:sz w:val="22"/>
          <w:szCs w:val="22"/>
        </w:rPr>
        <w:t xml:space="preserve"> czasowej organizacji ruchu</w:t>
      </w:r>
      <w:r w:rsidR="00384701" w:rsidRPr="00901688">
        <w:rPr>
          <w:rFonts w:ascii="Tahoma" w:hAnsi="Tahoma" w:cs="Tahoma"/>
          <w:sz w:val="22"/>
          <w:szCs w:val="22"/>
        </w:rPr>
        <w:t>,</w:t>
      </w:r>
    </w:p>
    <w:p w14:paraId="7067BD2F" w14:textId="77777777" w:rsidR="0038730E" w:rsidRPr="00901688" w:rsidRDefault="0038730E" w:rsidP="0038730E">
      <w:pPr>
        <w:pStyle w:val="Teksttreci1"/>
        <w:numPr>
          <w:ilvl w:val="6"/>
          <w:numId w:val="19"/>
        </w:numPr>
        <w:tabs>
          <w:tab w:val="left" w:pos="1069"/>
          <w:tab w:val="left" w:pos="4253"/>
        </w:tabs>
        <w:spacing w:before="0" w:line="240" w:lineRule="auto"/>
        <w:ind w:left="1069" w:right="28"/>
        <w:jc w:val="both"/>
        <w:rPr>
          <w:rFonts w:ascii="Tahoma" w:hAnsi="Tahoma" w:cs="Tahoma"/>
        </w:rPr>
      </w:pPr>
      <w:r w:rsidRPr="00901688">
        <w:rPr>
          <w:rFonts w:ascii="Tahoma" w:hAnsi="Tahoma" w:cs="Tahoma"/>
          <w:sz w:val="22"/>
          <w:szCs w:val="22"/>
        </w:rPr>
        <w:t>koszty utrzymania terenu budowy i zapewnienia warunków bezpieczeństwa dla osób i pojazdów użytkujących drogę,</w:t>
      </w:r>
    </w:p>
    <w:p w14:paraId="56D1ADC2" w14:textId="77777777" w:rsidR="0038730E" w:rsidRPr="00901688" w:rsidRDefault="0038730E" w:rsidP="0038730E">
      <w:pPr>
        <w:pStyle w:val="Teksttreci1"/>
        <w:numPr>
          <w:ilvl w:val="6"/>
          <w:numId w:val="19"/>
        </w:numPr>
        <w:tabs>
          <w:tab w:val="left" w:pos="1069"/>
          <w:tab w:val="left" w:pos="4253"/>
        </w:tabs>
        <w:spacing w:before="0" w:line="240" w:lineRule="auto"/>
        <w:ind w:left="1069" w:right="28"/>
        <w:jc w:val="both"/>
        <w:rPr>
          <w:rFonts w:ascii="Tahoma" w:hAnsi="Tahoma" w:cs="Tahoma"/>
        </w:rPr>
      </w:pPr>
      <w:r w:rsidRPr="00901688">
        <w:rPr>
          <w:rFonts w:ascii="Tahoma" w:hAnsi="Tahoma" w:cs="Tahoma"/>
          <w:sz w:val="22"/>
          <w:szCs w:val="22"/>
        </w:rPr>
        <w:t>zakwaterowanie łącznie z częścią socjalną i sanitarną,</w:t>
      </w:r>
    </w:p>
    <w:p w14:paraId="4503C4B7" w14:textId="77777777" w:rsidR="0038730E" w:rsidRPr="00901688" w:rsidRDefault="0038730E" w:rsidP="0038730E">
      <w:pPr>
        <w:pStyle w:val="Teksttreci1"/>
        <w:numPr>
          <w:ilvl w:val="6"/>
          <w:numId w:val="19"/>
        </w:numPr>
        <w:tabs>
          <w:tab w:val="left" w:pos="1069"/>
          <w:tab w:val="left" w:pos="4253"/>
        </w:tabs>
        <w:spacing w:before="0" w:line="240" w:lineRule="auto"/>
        <w:ind w:left="1069" w:right="28"/>
        <w:jc w:val="both"/>
        <w:rPr>
          <w:rFonts w:ascii="Tahoma" w:hAnsi="Tahoma" w:cs="Tahoma"/>
        </w:rPr>
      </w:pPr>
      <w:r w:rsidRPr="00901688">
        <w:rPr>
          <w:rFonts w:ascii="Tahoma" w:hAnsi="Tahoma" w:cs="Tahoma"/>
          <w:sz w:val="22"/>
          <w:szCs w:val="22"/>
        </w:rPr>
        <w:t>koszty składowania i utylizacji materiałów rozbiórkowych, odpadów i śmieci,</w:t>
      </w:r>
    </w:p>
    <w:p w14:paraId="3C9E8722" w14:textId="77777777" w:rsidR="0038730E" w:rsidRPr="00901688" w:rsidRDefault="0038730E" w:rsidP="0038730E">
      <w:pPr>
        <w:pStyle w:val="Teksttreci1"/>
        <w:numPr>
          <w:ilvl w:val="6"/>
          <w:numId w:val="19"/>
        </w:numPr>
        <w:tabs>
          <w:tab w:val="left" w:pos="1069"/>
          <w:tab w:val="left" w:pos="4253"/>
        </w:tabs>
        <w:spacing w:before="0" w:line="240" w:lineRule="auto"/>
        <w:ind w:left="1069" w:right="28"/>
        <w:jc w:val="both"/>
        <w:rPr>
          <w:rFonts w:ascii="Tahoma" w:hAnsi="Tahoma" w:cs="Tahoma"/>
        </w:rPr>
      </w:pPr>
      <w:r w:rsidRPr="00901688">
        <w:rPr>
          <w:rFonts w:ascii="Tahoma" w:hAnsi="Tahoma" w:cs="Tahoma"/>
          <w:sz w:val="22"/>
          <w:szCs w:val="22"/>
        </w:rPr>
        <w:t>koszty związane z utrzymaniem terenu budowy w stanie wolnym od przeszkód komunikacyjnych wynikających z lokalizacji terenu budowy,</w:t>
      </w:r>
    </w:p>
    <w:p w14:paraId="28B2F759" w14:textId="77777777" w:rsidR="0038730E" w:rsidRPr="00901688" w:rsidRDefault="0038730E" w:rsidP="0038730E">
      <w:pPr>
        <w:pStyle w:val="Teksttreci1"/>
        <w:numPr>
          <w:ilvl w:val="6"/>
          <w:numId w:val="19"/>
        </w:numPr>
        <w:tabs>
          <w:tab w:val="left" w:pos="1069"/>
          <w:tab w:val="left" w:pos="4253"/>
        </w:tabs>
        <w:spacing w:before="0" w:line="240" w:lineRule="auto"/>
        <w:ind w:left="1069" w:right="28"/>
        <w:jc w:val="both"/>
        <w:rPr>
          <w:rFonts w:ascii="Tahoma" w:hAnsi="Tahoma" w:cs="Tahoma"/>
        </w:rPr>
      </w:pPr>
      <w:r w:rsidRPr="00901688">
        <w:rPr>
          <w:rFonts w:ascii="Tahoma" w:hAnsi="Tahoma" w:cs="Tahoma"/>
          <w:sz w:val="22"/>
          <w:szCs w:val="22"/>
        </w:rPr>
        <w:t xml:space="preserve">koszty wynikające z utrudnień lokalizacyjnych placu budowy, </w:t>
      </w:r>
    </w:p>
    <w:p w14:paraId="74C7DC8F" w14:textId="77777777" w:rsidR="0038730E" w:rsidRPr="00901688" w:rsidRDefault="0038730E" w:rsidP="0038730E">
      <w:pPr>
        <w:pStyle w:val="Teksttreci1"/>
        <w:numPr>
          <w:ilvl w:val="6"/>
          <w:numId w:val="19"/>
        </w:numPr>
        <w:tabs>
          <w:tab w:val="left" w:pos="1069"/>
          <w:tab w:val="left" w:pos="4253"/>
        </w:tabs>
        <w:spacing w:before="0" w:line="240" w:lineRule="auto"/>
        <w:ind w:left="1069" w:right="28"/>
        <w:jc w:val="both"/>
        <w:rPr>
          <w:rFonts w:ascii="Tahoma" w:hAnsi="Tahoma" w:cs="Tahoma"/>
        </w:rPr>
      </w:pPr>
      <w:r w:rsidRPr="00901688">
        <w:rPr>
          <w:rFonts w:ascii="Tahoma" w:hAnsi="Tahoma" w:cs="Tahoma"/>
          <w:sz w:val="22"/>
          <w:szCs w:val="22"/>
        </w:rPr>
        <w:t>odtworzenie nawierzchni, ewentualne usz</w:t>
      </w:r>
      <w:r w:rsidR="00384701" w:rsidRPr="00901688">
        <w:rPr>
          <w:rFonts w:ascii="Tahoma" w:hAnsi="Tahoma" w:cs="Tahoma"/>
          <w:sz w:val="22"/>
          <w:szCs w:val="22"/>
        </w:rPr>
        <w:t>kodzenia urządzeń podziemnych w </w:t>
      </w:r>
      <w:r w:rsidRPr="00901688">
        <w:rPr>
          <w:rFonts w:ascii="Tahoma" w:hAnsi="Tahoma" w:cs="Tahoma"/>
          <w:sz w:val="22"/>
          <w:szCs w:val="22"/>
        </w:rPr>
        <w:t>obrębie placu budowy i wykonywanych robót,</w:t>
      </w:r>
    </w:p>
    <w:p w14:paraId="326541E0" w14:textId="77777777" w:rsidR="0038730E" w:rsidRPr="00901688" w:rsidRDefault="0038730E" w:rsidP="0038730E">
      <w:pPr>
        <w:pStyle w:val="Teksttreci1"/>
        <w:numPr>
          <w:ilvl w:val="6"/>
          <w:numId w:val="19"/>
        </w:numPr>
        <w:tabs>
          <w:tab w:val="left" w:pos="1069"/>
          <w:tab w:val="left" w:pos="4253"/>
        </w:tabs>
        <w:spacing w:before="0" w:line="240" w:lineRule="auto"/>
        <w:ind w:left="1069" w:right="28"/>
        <w:jc w:val="both"/>
        <w:rPr>
          <w:rFonts w:ascii="Tahoma" w:hAnsi="Tahoma" w:cs="Tahoma"/>
        </w:rPr>
      </w:pPr>
      <w:r w:rsidRPr="00901688">
        <w:rPr>
          <w:rFonts w:ascii="Tahoma" w:hAnsi="Tahoma" w:cs="Tahoma"/>
          <w:sz w:val="22"/>
          <w:szCs w:val="22"/>
        </w:rPr>
        <w:t xml:space="preserve">wszystkie podatki, cła i inne koszty, które </w:t>
      </w:r>
      <w:r w:rsidR="00384701" w:rsidRPr="00901688">
        <w:rPr>
          <w:rFonts w:ascii="Tahoma" w:hAnsi="Tahoma" w:cs="Tahoma"/>
          <w:sz w:val="22"/>
          <w:szCs w:val="22"/>
        </w:rPr>
        <w:t>będą opłacane przez Wykonawcę w </w:t>
      </w:r>
      <w:r w:rsidRPr="00901688">
        <w:rPr>
          <w:rFonts w:ascii="Tahoma" w:hAnsi="Tahoma" w:cs="Tahoma"/>
          <w:sz w:val="22"/>
          <w:szCs w:val="22"/>
        </w:rPr>
        <w:t xml:space="preserve">ramach umowy, </w:t>
      </w:r>
    </w:p>
    <w:p w14:paraId="719D05D0" w14:textId="77777777" w:rsidR="0038730E" w:rsidRPr="00901688" w:rsidRDefault="0038730E" w:rsidP="0038730E">
      <w:pPr>
        <w:pStyle w:val="Teksttreci1"/>
        <w:numPr>
          <w:ilvl w:val="6"/>
          <w:numId w:val="19"/>
        </w:numPr>
        <w:tabs>
          <w:tab w:val="left" w:pos="1069"/>
        </w:tabs>
        <w:spacing w:before="0" w:line="240" w:lineRule="auto"/>
        <w:ind w:left="1069" w:right="28"/>
        <w:jc w:val="both"/>
        <w:rPr>
          <w:rFonts w:ascii="Tahoma" w:hAnsi="Tahoma" w:cs="Tahoma"/>
        </w:rPr>
      </w:pPr>
      <w:r w:rsidRPr="00901688">
        <w:rPr>
          <w:rFonts w:ascii="Tahoma" w:hAnsi="Tahoma" w:cs="Tahoma"/>
          <w:sz w:val="22"/>
          <w:szCs w:val="22"/>
        </w:rPr>
        <w:t xml:space="preserve">wykonanie ogrodzenia i zabezpieczenia od istniejących obiektów placu budowy, </w:t>
      </w:r>
    </w:p>
    <w:p w14:paraId="2FF4FBCB" w14:textId="77777777" w:rsidR="0038730E" w:rsidRPr="00901688" w:rsidRDefault="0038730E" w:rsidP="0038730E">
      <w:pPr>
        <w:pStyle w:val="Teksttreci1"/>
        <w:numPr>
          <w:ilvl w:val="6"/>
          <w:numId w:val="19"/>
        </w:numPr>
        <w:tabs>
          <w:tab w:val="left" w:pos="1069"/>
        </w:tabs>
        <w:spacing w:before="0" w:line="240" w:lineRule="auto"/>
        <w:ind w:left="1069" w:right="28"/>
        <w:jc w:val="both"/>
        <w:rPr>
          <w:rFonts w:ascii="Tahoma" w:hAnsi="Tahoma" w:cs="Tahoma"/>
        </w:rPr>
      </w:pPr>
      <w:r w:rsidRPr="00901688">
        <w:rPr>
          <w:rFonts w:ascii="Tahoma" w:hAnsi="Tahoma" w:cs="Tahoma"/>
          <w:sz w:val="22"/>
          <w:szCs w:val="22"/>
        </w:rPr>
        <w:t>wykonania projektów organizacji ruchu na czas budowy,</w:t>
      </w:r>
    </w:p>
    <w:p w14:paraId="646C5EB4" w14:textId="77777777" w:rsidR="0038730E" w:rsidRPr="00901688" w:rsidRDefault="0038730E" w:rsidP="0038730E">
      <w:pPr>
        <w:pStyle w:val="Teksttreci1"/>
        <w:numPr>
          <w:ilvl w:val="6"/>
          <w:numId w:val="19"/>
        </w:numPr>
        <w:tabs>
          <w:tab w:val="left" w:pos="1069"/>
        </w:tabs>
        <w:spacing w:before="0" w:line="240" w:lineRule="auto"/>
        <w:ind w:left="1069" w:right="28"/>
        <w:jc w:val="both"/>
        <w:rPr>
          <w:rFonts w:ascii="Tahoma" w:hAnsi="Tahoma" w:cs="Tahoma"/>
        </w:rPr>
      </w:pPr>
      <w:r w:rsidRPr="00901688">
        <w:rPr>
          <w:rFonts w:ascii="Tahoma" w:hAnsi="Tahoma" w:cs="Tahoma"/>
          <w:sz w:val="22"/>
          <w:szCs w:val="22"/>
        </w:rPr>
        <w:t xml:space="preserve">bieżących napraw dróg dojazdowych, </w:t>
      </w:r>
    </w:p>
    <w:p w14:paraId="2C7A15EE" w14:textId="77777777" w:rsidR="0038730E" w:rsidRPr="00901688" w:rsidRDefault="0038730E" w:rsidP="0038730E">
      <w:pPr>
        <w:pStyle w:val="Teksttreci1"/>
        <w:numPr>
          <w:ilvl w:val="6"/>
          <w:numId w:val="19"/>
        </w:numPr>
        <w:tabs>
          <w:tab w:val="left" w:pos="1069"/>
        </w:tabs>
        <w:spacing w:before="0" w:line="240" w:lineRule="auto"/>
        <w:ind w:left="1069" w:right="28"/>
        <w:jc w:val="both"/>
        <w:rPr>
          <w:rFonts w:ascii="Tahoma" w:hAnsi="Tahoma" w:cs="Tahoma"/>
        </w:rPr>
      </w:pPr>
      <w:r w:rsidRPr="00901688">
        <w:rPr>
          <w:rFonts w:ascii="Tahoma" w:hAnsi="Tahoma" w:cs="Tahoma"/>
          <w:sz w:val="22"/>
          <w:szCs w:val="22"/>
        </w:rPr>
        <w:t xml:space="preserve">koszty obsługi geodezyjnej, </w:t>
      </w:r>
    </w:p>
    <w:p w14:paraId="62A80C92" w14:textId="77777777" w:rsidR="0038730E" w:rsidRPr="00901688" w:rsidRDefault="0038730E" w:rsidP="0038730E">
      <w:pPr>
        <w:pStyle w:val="Teksttreci1"/>
        <w:numPr>
          <w:ilvl w:val="6"/>
          <w:numId w:val="19"/>
        </w:numPr>
        <w:tabs>
          <w:tab w:val="left" w:pos="1069"/>
        </w:tabs>
        <w:spacing w:before="0" w:line="240" w:lineRule="auto"/>
        <w:ind w:left="1069" w:right="28"/>
        <w:jc w:val="both"/>
        <w:rPr>
          <w:rFonts w:ascii="Tahoma" w:hAnsi="Tahoma" w:cs="Tahoma"/>
        </w:rPr>
      </w:pPr>
      <w:r w:rsidRPr="00901688">
        <w:rPr>
          <w:rFonts w:ascii="Tahoma" w:hAnsi="Tahoma" w:cs="Tahoma"/>
          <w:sz w:val="22"/>
          <w:szCs w:val="22"/>
        </w:rPr>
        <w:t>wykonanie geodezyjnego wytyczenia i dokumentacji geodezyjnej,</w:t>
      </w:r>
    </w:p>
    <w:p w14:paraId="63F73752" w14:textId="77777777" w:rsidR="0038730E" w:rsidRPr="00901688" w:rsidRDefault="0038730E" w:rsidP="0038730E">
      <w:pPr>
        <w:pStyle w:val="Teksttreci1"/>
        <w:numPr>
          <w:ilvl w:val="6"/>
          <w:numId w:val="19"/>
        </w:numPr>
        <w:tabs>
          <w:tab w:val="left" w:pos="1069"/>
        </w:tabs>
        <w:spacing w:before="0" w:line="240" w:lineRule="auto"/>
        <w:ind w:left="1069" w:right="28"/>
        <w:jc w:val="both"/>
        <w:rPr>
          <w:rFonts w:ascii="Tahoma" w:hAnsi="Tahoma" w:cs="Tahoma"/>
        </w:rPr>
      </w:pPr>
      <w:r w:rsidRPr="00901688">
        <w:rPr>
          <w:rFonts w:ascii="Tahoma" w:hAnsi="Tahoma" w:cs="Tahoma"/>
          <w:sz w:val="22"/>
          <w:szCs w:val="22"/>
        </w:rPr>
        <w:t xml:space="preserve">koszty związane z odbiorami robót wykonanych, koszty wykonania dokumentacji powykonawczej, </w:t>
      </w:r>
    </w:p>
    <w:p w14:paraId="1E122F6A" w14:textId="77777777" w:rsidR="0038730E" w:rsidRPr="00901688" w:rsidRDefault="0038730E" w:rsidP="0038730E">
      <w:pPr>
        <w:pStyle w:val="Teksttreci1"/>
        <w:numPr>
          <w:ilvl w:val="6"/>
          <w:numId w:val="19"/>
        </w:numPr>
        <w:tabs>
          <w:tab w:val="left" w:pos="1069"/>
        </w:tabs>
        <w:spacing w:before="0" w:line="240" w:lineRule="auto"/>
        <w:ind w:left="1069" w:right="28"/>
        <w:jc w:val="both"/>
        <w:rPr>
          <w:rFonts w:ascii="Tahoma" w:hAnsi="Tahoma" w:cs="Tahoma"/>
        </w:rPr>
      </w:pPr>
      <w:r w:rsidRPr="00901688">
        <w:rPr>
          <w:rFonts w:ascii="Tahoma" w:hAnsi="Tahoma" w:cs="Tahoma"/>
          <w:sz w:val="22"/>
          <w:szCs w:val="22"/>
        </w:rPr>
        <w:t>zorganizowanie i przeprowadzenie niezbędnych prób, badań, odbiorów oraz ewentualnego uzupełnienia dokumentacji odbiorczej dla zakresu robót objętych przedmiotem zamówienia,</w:t>
      </w:r>
    </w:p>
    <w:p w14:paraId="3AB1BB31" w14:textId="77777777" w:rsidR="00D03610" w:rsidRPr="00901688" w:rsidRDefault="0038730E" w:rsidP="0038730E">
      <w:pPr>
        <w:pStyle w:val="Normalny1"/>
        <w:numPr>
          <w:ilvl w:val="6"/>
          <w:numId w:val="19"/>
        </w:numPr>
        <w:tabs>
          <w:tab w:val="left" w:pos="1069"/>
        </w:tabs>
        <w:ind w:left="1069" w:right="28"/>
        <w:jc w:val="both"/>
        <w:rPr>
          <w:rFonts w:ascii="Tahoma" w:hAnsi="Tahoma" w:cs="Tahoma"/>
        </w:rPr>
      </w:pPr>
      <w:r w:rsidRPr="00901688">
        <w:rPr>
          <w:rFonts w:ascii="Tahoma" w:hAnsi="Tahoma" w:cs="Tahoma"/>
          <w:sz w:val="22"/>
          <w:szCs w:val="22"/>
        </w:rPr>
        <w:t>koszty pomiarów i badań materiałów oraz robót zgodnie z zasadami kontroli jakości materiałów i robót</w:t>
      </w:r>
      <w:r w:rsidR="00F64AF2" w:rsidRPr="00901688">
        <w:rPr>
          <w:rFonts w:ascii="Tahoma" w:hAnsi="Tahoma" w:cs="Tahoma"/>
          <w:sz w:val="22"/>
          <w:szCs w:val="22"/>
        </w:rPr>
        <w:t>.</w:t>
      </w:r>
    </w:p>
    <w:p w14:paraId="4F671DCB" w14:textId="77777777" w:rsidR="0038730E" w:rsidRPr="00901688" w:rsidRDefault="0038730E" w:rsidP="0038730E">
      <w:pPr>
        <w:pStyle w:val="Normalny1"/>
        <w:numPr>
          <w:ilvl w:val="1"/>
          <w:numId w:val="19"/>
        </w:numPr>
        <w:tabs>
          <w:tab w:val="left" w:pos="360"/>
        </w:tabs>
        <w:jc w:val="both"/>
        <w:rPr>
          <w:rFonts w:ascii="Tahoma" w:hAnsi="Tahoma" w:cs="Tahoma"/>
        </w:rPr>
      </w:pPr>
      <w:r w:rsidRPr="00901688">
        <w:rPr>
          <w:rFonts w:ascii="Tahoma" w:hAnsi="Tahoma" w:cs="Tahoma"/>
          <w:sz w:val="22"/>
          <w:szCs w:val="22"/>
        </w:rPr>
        <w:t>Jeżeli złożona oferta powodować będzie powstanie obowiązku podatkowego Zamawiającego zgodnie z przepisami o podatku od towarów i usług w zakresie dotyczącym wewnątrzwspólnotowego nabycia towarów, Zamawiający w celu oceny takiej oferty doliczy do oferowanej ceny podatek od towarów i usług, który miałby obowiązek wpłacić zgodnie z obowiązującymi przepisami.</w:t>
      </w:r>
    </w:p>
    <w:p w14:paraId="41EECA2A" w14:textId="77777777" w:rsidR="0038730E" w:rsidRPr="00901688" w:rsidRDefault="0038730E" w:rsidP="0038730E">
      <w:pPr>
        <w:pStyle w:val="Normalny1"/>
        <w:numPr>
          <w:ilvl w:val="1"/>
          <w:numId w:val="19"/>
        </w:numPr>
        <w:tabs>
          <w:tab w:val="left" w:pos="360"/>
        </w:tabs>
        <w:jc w:val="both"/>
        <w:rPr>
          <w:rFonts w:ascii="Tahoma" w:hAnsi="Tahoma" w:cs="Tahoma"/>
        </w:rPr>
      </w:pPr>
      <w:r w:rsidRPr="00901688">
        <w:rPr>
          <w:rFonts w:ascii="Tahoma" w:hAnsi="Tahoma" w:cs="Tahoma"/>
          <w:sz w:val="22"/>
          <w:szCs w:val="22"/>
        </w:rPr>
        <w:t>Prawidłowe ustalenie stawki podatku VAT leży po stronie Wykonawcy. Należy przyjąć obowiązującą stawkę podatku VAT zgodnie z ustawą z dnia 11 marca 2004 r. o podatku od towarów i usług (</w:t>
      </w:r>
      <w:r w:rsidR="003535C6" w:rsidRPr="00901688">
        <w:rPr>
          <w:rFonts w:ascii="Tahoma" w:hAnsi="Tahoma" w:cs="Tahoma"/>
          <w:sz w:val="22"/>
          <w:szCs w:val="22"/>
        </w:rPr>
        <w:t>t. j. Dz. U. z 2020 r., poz. 106 ze zm.</w:t>
      </w:r>
      <w:r w:rsidRPr="00901688">
        <w:rPr>
          <w:rFonts w:ascii="Tahoma" w:hAnsi="Tahoma" w:cs="Tahoma"/>
          <w:sz w:val="22"/>
          <w:szCs w:val="22"/>
        </w:rPr>
        <w:t>).</w:t>
      </w:r>
    </w:p>
    <w:p w14:paraId="00CE89CC" w14:textId="77777777" w:rsidR="0038730E" w:rsidRPr="00901688" w:rsidRDefault="0038730E">
      <w:pPr>
        <w:pStyle w:val="Normalny1"/>
        <w:spacing w:before="120"/>
        <w:ind w:left="360"/>
        <w:jc w:val="both"/>
        <w:rPr>
          <w:rFonts w:ascii="Tahoma" w:hAnsi="Tahoma" w:cs="Tahoma"/>
        </w:rPr>
      </w:pPr>
      <w:r w:rsidRPr="00901688">
        <w:rPr>
          <w:rStyle w:val="Domylnaczcionkaakapitu1"/>
          <w:rFonts w:ascii="Tahoma" w:hAnsi="Tahoma" w:cs="Tahoma"/>
          <w:b/>
          <w:i/>
          <w:sz w:val="22"/>
          <w:szCs w:val="22"/>
        </w:rPr>
        <w:t>W trakcie wyboru najkorzystniejszej oferty będzie brana pod uwagę przez Komisję Przetargową cena ostateczna.</w:t>
      </w:r>
    </w:p>
    <w:p w14:paraId="0E89171A" w14:textId="77777777" w:rsidR="0038730E" w:rsidRPr="00901688" w:rsidRDefault="0038730E">
      <w:pPr>
        <w:pStyle w:val="Normalny1"/>
        <w:ind w:left="360"/>
        <w:jc w:val="both"/>
        <w:rPr>
          <w:rFonts w:ascii="Tahoma" w:hAnsi="Tahoma" w:cs="Tahoma"/>
        </w:rPr>
      </w:pPr>
      <w:r w:rsidRPr="00901688">
        <w:rPr>
          <w:rStyle w:val="Domylnaczcionkaakapitu1"/>
          <w:rFonts w:ascii="Tahoma" w:hAnsi="Tahoma" w:cs="Tahoma"/>
          <w:b/>
          <w:i/>
          <w:sz w:val="22"/>
          <w:szCs w:val="22"/>
        </w:rPr>
        <w:t>Uwaga! Gmina jest płatnikiem podatku VAT.</w:t>
      </w:r>
    </w:p>
    <w:p w14:paraId="3C47F891" w14:textId="77777777" w:rsidR="0038730E" w:rsidRPr="00901688" w:rsidRDefault="0038730E">
      <w:pPr>
        <w:pStyle w:val="Styl4"/>
        <w:numPr>
          <w:ilvl w:val="0"/>
          <w:numId w:val="4"/>
        </w:numPr>
        <w:ind w:left="567" w:hanging="567"/>
        <w:jc w:val="both"/>
      </w:pPr>
      <w:r w:rsidRPr="00901688">
        <w:t>Opis kryteriów, którymi Zamawiający będzie się kierował przy wyborze oferty, wraz z podaniem znaczenia tych kryteriów i sposobu oceny ofert</w:t>
      </w:r>
    </w:p>
    <w:p w14:paraId="3017B9E4" w14:textId="77777777" w:rsidR="0038730E" w:rsidRPr="00901688" w:rsidRDefault="0038730E">
      <w:pPr>
        <w:pStyle w:val="Normalny1"/>
        <w:rPr>
          <w:rFonts w:ascii="Tahoma" w:hAnsi="Tahoma" w:cs="Tahoma"/>
          <w:b/>
          <w:bCs/>
          <w:sz w:val="18"/>
          <w:szCs w:val="18"/>
        </w:rPr>
      </w:pPr>
    </w:p>
    <w:p w14:paraId="19432E81" w14:textId="77777777" w:rsidR="0038730E" w:rsidRPr="00901688" w:rsidRDefault="0038730E" w:rsidP="00B209FF">
      <w:pPr>
        <w:pStyle w:val="Normalny1"/>
        <w:numPr>
          <w:ilvl w:val="0"/>
          <w:numId w:val="20"/>
        </w:numPr>
        <w:tabs>
          <w:tab w:val="clear" w:pos="360"/>
        </w:tabs>
        <w:ind w:left="426" w:hanging="426"/>
        <w:rPr>
          <w:rFonts w:ascii="Tahoma" w:hAnsi="Tahoma" w:cs="Tahoma"/>
        </w:rPr>
      </w:pPr>
      <w:r w:rsidRPr="00901688">
        <w:rPr>
          <w:rStyle w:val="Domylnaczcionkaakapitu1"/>
          <w:rFonts w:ascii="Tahoma" w:hAnsi="Tahoma" w:cs="Tahoma"/>
          <w:b/>
          <w:bCs/>
          <w:sz w:val="22"/>
          <w:szCs w:val="22"/>
        </w:rPr>
        <w:lastRenderedPageBreak/>
        <w:t>Kryteriami oceny ofert są</w:t>
      </w:r>
      <w:r w:rsidRPr="00901688">
        <w:rPr>
          <w:rStyle w:val="Domylnaczcionkaakapitu1"/>
          <w:rFonts w:ascii="Tahoma" w:hAnsi="Tahoma" w:cs="Tahoma"/>
          <w:sz w:val="22"/>
          <w:szCs w:val="22"/>
        </w:rPr>
        <w:t>:</w:t>
      </w:r>
    </w:p>
    <w:p w14:paraId="415BDA10" w14:textId="77777777" w:rsidR="0038730E" w:rsidRPr="00901688" w:rsidRDefault="0038730E" w:rsidP="00B209FF">
      <w:pPr>
        <w:pStyle w:val="Normalny1"/>
        <w:numPr>
          <w:ilvl w:val="1"/>
          <w:numId w:val="20"/>
        </w:numPr>
        <w:ind w:left="426" w:hanging="426"/>
        <w:rPr>
          <w:rFonts w:ascii="Tahoma" w:hAnsi="Tahoma" w:cs="Tahoma"/>
        </w:rPr>
      </w:pPr>
      <w:r w:rsidRPr="00901688">
        <w:rPr>
          <w:rFonts w:ascii="Tahoma" w:hAnsi="Tahoma" w:cs="Tahoma"/>
          <w:sz w:val="22"/>
          <w:szCs w:val="22"/>
        </w:rPr>
        <w:t>Cena oferty brutto (C) 60%</w:t>
      </w:r>
    </w:p>
    <w:p w14:paraId="7BC9716C" w14:textId="77777777" w:rsidR="0038730E" w:rsidRPr="00901688" w:rsidRDefault="0038730E" w:rsidP="00B209FF">
      <w:pPr>
        <w:pStyle w:val="Normalny1"/>
        <w:numPr>
          <w:ilvl w:val="1"/>
          <w:numId w:val="20"/>
        </w:numPr>
        <w:ind w:left="426" w:hanging="426"/>
        <w:rPr>
          <w:rFonts w:ascii="Tahoma" w:hAnsi="Tahoma" w:cs="Tahoma"/>
        </w:rPr>
      </w:pPr>
      <w:r w:rsidRPr="00901688">
        <w:rPr>
          <w:rFonts w:ascii="Tahoma" w:hAnsi="Tahoma" w:cs="Tahoma"/>
          <w:sz w:val="22"/>
          <w:szCs w:val="22"/>
        </w:rPr>
        <w:t>Termin udzielonej rękojmi i gwarancji na roboty montażowe i instalacyjne (R) 40%</w:t>
      </w:r>
    </w:p>
    <w:p w14:paraId="7A1145B9" w14:textId="77777777" w:rsidR="0038730E" w:rsidRPr="00901688" w:rsidRDefault="0038730E" w:rsidP="00B209FF">
      <w:pPr>
        <w:pStyle w:val="Normalny1"/>
        <w:numPr>
          <w:ilvl w:val="0"/>
          <w:numId w:val="20"/>
        </w:numPr>
        <w:tabs>
          <w:tab w:val="clear" w:pos="360"/>
        </w:tabs>
        <w:ind w:left="426" w:hanging="426"/>
        <w:rPr>
          <w:rFonts w:ascii="Tahoma" w:hAnsi="Tahoma" w:cs="Tahoma"/>
        </w:rPr>
      </w:pPr>
      <w:r w:rsidRPr="00901688">
        <w:rPr>
          <w:rFonts w:ascii="Tahoma" w:hAnsi="Tahoma" w:cs="Tahoma"/>
          <w:sz w:val="22"/>
          <w:szCs w:val="22"/>
        </w:rPr>
        <w:t>Punkty będą przyznawane wg następujących zasad: 1% = 1 punkt.</w:t>
      </w:r>
    </w:p>
    <w:p w14:paraId="03ACD667" w14:textId="77777777" w:rsidR="0038730E" w:rsidRPr="00901688" w:rsidRDefault="0038730E" w:rsidP="00B209FF">
      <w:pPr>
        <w:pStyle w:val="Normalny1"/>
        <w:numPr>
          <w:ilvl w:val="1"/>
          <w:numId w:val="20"/>
        </w:numPr>
        <w:tabs>
          <w:tab w:val="left" w:pos="426"/>
        </w:tabs>
        <w:ind w:left="426" w:hanging="426"/>
        <w:rPr>
          <w:rFonts w:ascii="Tahoma" w:hAnsi="Tahoma" w:cs="Tahoma"/>
        </w:rPr>
      </w:pPr>
      <w:r w:rsidRPr="00901688">
        <w:rPr>
          <w:rFonts w:ascii="Tahoma" w:hAnsi="Tahoma" w:cs="Tahoma"/>
          <w:b/>
          <w:bCs/>
          <w:sz w:val="22"/>
          <w:szCs w:val="22"/>
        </w:rPr>
        <w:t>Cena oferty (C)</w:t>
      </w:r>
    </w:p>
    <w:p w14:paraId="18A9DB34" w14:textId="77777777" w:rsidR="0038730E" w:rsidRPr="00901688" w:rsidRDefault="0038730E" w:rsidP="00B209FF">
      <w:pPr>
        <w:pStyle w:val="Normalny1"/>
        <w:numPr>
          <w:ilvl w:val="0"/>
          <w:numId w:val="21"/>
        </w:numPr>
        <w:tabs>
          <w:tab w:val="clear" w:pos="360"/>
        </w:tabs>
        <w:rPr>
          <w:rFonts w:ascii="Tahoma" w:hAnsi="Tahoma" w:cs="Tahoma"/>
        </w:rPr>
      </w:pPr>
      <w:r w:rsidRPr="00901688">
        <w:rPr>
          <w:rStyle w:val="Domylnaczcionkaakapitu1"/>
          <w:rFonts w:ascii="Tahoma" w:hAnsi="Tahoma" w:cs="Tahoma"/>
          <w:sz w:val="22"/>
          <w:szCs w:val="22"/>
        </w:rPr>
        <w:t xml:space="preserve">Oferta z najniższą ceną brutto otrzyma </w:t>
      </w:r>
      <w:r w:rsidRPr="00901688">
        <w:rPr>
          <w:rStyle w:val="Domylnaczcionkaakapitu1"/>
          <w:rFonts w:ascii="Tahoma" w:hAnsi="Tahoma" w:cs="Tahoma"/>
          <w:b/>
          <w:bCs/>
          <w:sz w:val="22"/>
          <w:szCs w:val="22"/>
        </w:rPr>
        <w:t>60 punktów</w:t>
      </w:r>
      <w:r w:rsidRPr="00901688">
        <w:rPr>
          <w:rStyle w:val="Domylnaczcionkaakapitu1"/>
          <w:rFonts w:ascii="Tahoma" w:hAnsi="Tahoma" w:cs="Tahoma"/>
          <w:sz w:val="22"/>
          <w:szCs w:val="22"/>
        </w:rPr>
        <w:t>.</w:t>
      </w:r>
    </w:p>
    <w:p w14:paraId="474B0CB1" w14:textId="77777777" w:rsidR="0038730E" w:rsidRPr="00901688" w:rsidRDefault="0038730E" w:rsidP="00B209FF">
      <w:pPr>
        <w:pStyle w:val="Normalny1"/>
        <w:numPr>
          <w:ilvl w:val="0"/>
          <w:numId w:val="21"/>
        </w:numPr>
        <w:tabs>
          <w:tab w:val="clear" w:pos="360"/>
        </w:tabs>
        <w:jc w:val="both"/>
        <w:rPr>
          <w:rFonts w:ascii="Tahoma" w:hAnsi="Tahoma" w:cs="Tahoma"/>
        </w:rPr>
      </w:pPr>
      <w:r w:rsidRPr="00901688">
        <w:rPr>
          <w:rFonts w:ascii="Tahoma" w:hAnsi="Tahoma" w:cs="Tahoma"/>
          <w:sz w:val="22"/>
          <w:szCs w:val="22"/>
        </w:rPr>
        <w:t>Punkty pozostałych ofert liczone będą wg proporcji matematycznej z dokładnością do dwóch miejsc po przecinku:</w:t>
      </w:r>
    </w:p>
    <w:p w14:paraId="2532C1FC" w14:textId="77777777" w:rsidR="0038730E" w:rsidRPr="00901688" w:rsidRDefault="0038730E">
      <w:pPr>
        <w:pStyle w:val="Normalny1"/>
        <w:jc w:val="both"/>
        <w:rPr>
          <w:rFonts w:ascii="Tahoma" w:hAnsi="Tahoma" w:cs="Tahoma"/>
          <w:sz w:val="22"/>
          <w:szCs w:val="22"/>
        </w:rPr>
      </w:pPr>
    </w:p>
    <w:p w14:paraId="2748B8AA" w14:textId="77777777" w:rsidR="0038730E" w:rsidRPr="00901688" w:rsidRDefault="0038730E">
      <w:pPr>
        <w:pStyle w:val="Normalny1"/>
        <w:ind w:left="360"/>
        <w:rPr>
          <w:rFonts w:ascii="Tahoma" w:hAnsi="Tahoma" w:cs="Tahoma"/>
        </w:rPr>
      </w:pPr>
      <w:r w:rsidRPr="00901688">
        <w:rPr>
          <w:rStyle w:val="Domylnaczcionkaakapitu1"/>
          <w:rFonts w:ascii="Tahoma" w:hAnsi="Tahoma" w:cs="Tahoma"/>
          <w:i/>
          <w:iCs/>
          <w:sz w:val="22"/>
          <w:szCs w:val="22"/>
        </w:rPr>
        <w:t xml:space="preserve">         </w:t>
      </w:r>
      <w:r w:rsidR="00B24FBB" w:rsidRPr="00901688">
        <w:rPr>
          <w:rStyle w:val="Domylnaczcionkaakapitu1"/>
          <w:rFonts w:ascii="Tahoma" w:hAnsi="Tahoma" w:cs="Tahoma"/>
          <w:i/>
          <w:iCs/>
          <w:sz w:val="22"/>
          <w:szCs w:val="22"/>
        </w:rPr>
        <w:t xml:space="preserve">  </w:t>
      </w:r>
      <w:r w:rsidRPr="00901688">
        <w:rPr>
          <w:rStyle w:val="Domylnaczcionkaakapitu1"/>
          <w:rFonts w:ascii="Tahoma" w:hAnsi="Tahoma" w:cs="Tahoma"/>
          <w:i/>
          <w:iCs/>
          <w:sz w:val="22"/>
          <w:szCs w:val="22"/>
        </w:rPr>
        <w:t xml:space="preserve">  C</w:t>
      </w:r>
      <w:r w:rsidRPr="00901688">
        <w:rPr>
          <w:rStyle w:val="Domylnaczcionkaakapitu1"/>
          <w:rFonts w:ascii="Tahoma" w:hAnsi="Tahoma" w:cs="Tahoma"/>
          <w:sz w:val="22"/>
          <w:szCs w:val="22"/>
        </w:rPr>
        <w:t xml:space="preserve"> </w:t>
      </w:r>
      <w:r w:rsidRPr="00901688">
        <w:rPr>
          <w:rStyle w:val="Domylnaczcionkaakapitu1"/>
          <w:rFonts w:ascii="Tahoma" w:hAnsi="Tahoma" w:cs="Tahoma"/>
          <w:i/>
          <w:sz w:val="22"/>
          <w:szCs w:val="22"/>
        </w:rPr>
        <w:t>min</w:t>
      </w:r>
    </w:p>
    <w:p w14:paraId="2BE11C9D" w14:textId="77777777" w:rsidR="0038730E" w:rsidRPr="00901688" w:rsidRDefault="0038730E">
      <w:pPr>
        <w:pStyle w:val="Normalny1"/>
        <w:ind w:left="360"/>
        <w:rPr>
          <w:rFonts w:ascii="Tahoma" w:hAnsi="Tahoma" w:cs="Tahoma"/>
        </w:rPr>
      </w:pPr>
      <w:r w:rsidRPr="00901688">
        <w:rPr>
          <w:rStyle w:val="Domylnaczcionkaakapitu1"/>
          <w:rFonts w:ascii="Tahoma" w:hAnsi="Tahoma" w:cs="Tahoma"/>
          <w:i/>
          <w:iCs/>
          <w:sz w:val="22"/>
          <w:szCs w:val="22"/>
        </w:rPr>
        <w:t xml:space="preserve">   C </w:t>
      </w:r>
      <w:r w:rsidR="00B24FBB" w:rsidRPr="00901688">
        <w:rPr>
          <w:rStyle w:val="Domylnaczcionkaakapitu1"/>
          <w:rFonts w:ascii="Tahoma" w:hAnsi="Tahoma" w:cs="Tahoma"/>
          <w:i/>
          <w:iCs/>
          <w:sz w:val="22"/>
          <w:szCs w:val="22"/>
        </w:rPr>
        <w:t xml:space="preserve">= </w:t>
      </w:r>
      <w:r w:rsidR="00B24FBB" w:rsidRPr="00901688">
        <w:rPr>
          <w:rStyle w:val="Domylnaczcionkaakapitu1"/>
          <w:rFonts w:ascii="Tahoma" w:hAnsi="Tahoma" w:cs="Tahoma"/>
          <w:sz w:val="22"/>
          <w:szCs w:val="22"/>
        </w:rPr>
        <w:t xml:space="preserve">----------------- </w:t>
      </w:r>
      <w:r w:rsidRPr="00901688">
        <w:rPr>
          <w:rStyle w:val="Domylnaczcionkaakapitu1"/>
          <w:rFonts w:ascii="Tahoma" w:hAnsi="Tahoma" w:cs="Tahoma"/>
          <w:sz w:val="22"/>
          <w:szCs w:val="22"/>
        </w:rPr>
        <w:t>60</w:t>
      </w:r>
    </w:p>
    <w:p w14:paraId="7613781E" w14:textId="77777777" w:rsidR="0038730E" w:rsidRPr="00901688" w:rsidRDefault="0038730E">
      <w:pPr>
        <w:pStyle w:val="Normalny1"/>
        <w:ind w:left="360"/>
        <w:rPr>
          <w:rFonts w:ascii="Tahoma" w:hAnsi="Tahoma" w:cs="Tahoma"/>
        </w:rPr>
      </w:pPr>
      <w:r w:rsidRPr="00901688">
        <w:rPr>
          <w:rFonts w:ascii="Tahoma" w:hAnsi="Tahoma" w:cs="Tahoma"/>
          <w:i/>
          <w:iCs/>
          <w:sz w:val="22"/>
          <w:szCs w:val="22"/>
        </w:rPr>
        <w:t xml:space="preserve">             C </w:t>
      </w:r>
      <w:proofErr w:type="spellStart"/>
      <w:r w:rsidRPr="00901688">
        <w:rPr>
          <w:rFonts w:ascii="Tahoma" w:hAnsi="Tahoma" w:cs="Tahoma"/>
          <w:i/>
          <w:iCs/>
          <w:sz w:val="22"/>
          <w:szCs w:val="22"/>
        </w:rPr>
        <w:t>ob</w:t>
      </w:r>
      <w:proofErr w:type="spellEnd"/>
      <w:r w:rsidRPr="00901688">
        <w:rPr>
          <w:rFonts w:ascii="Tahoma" w:hAnsi="Tahoma" w:cs="Tahoma"/>
          <w:i/>
          <w:iCs/>
          <w:sz w:val="22"/>
          <w:szCs w:val="22"/>
        </w:rPr>
        <w:t xml:space="preserve"> </w:t>
      </w:r>
    </w:p>
    <w:p w14:paraId="63F402DE" w14:textId="77777777" w:rsidR="0038730E" w:rsidRPr="00901688" w:rsidRDefault="0038730E">
      <w:pPr>
        <w:pStyle w:val="Normalny1"/>
        <w:ind w:left="360"/>
        <w:rPr>
          <w:rFonts w:ascii="Tahoma" w:hAnsi="Tahoma" w:cs="Tahoma"/>
        </w:rPr>
      </w:pPr>
      <w:r w:rsidRPr="00901688">
        <w:rPr>
          <w:rFonts w:ascii="Tahoma" w:hAnsi="Tahoma" w:cs="Tahoma"/>
          <w:i/>
          <w:iCs/>
          <w:sz w:val="22"/>
          <w:szCs w:val="22"/>
        </w:rPr>
        <w:t>gdzie:</w:t>
      </w:r>
    </w:p>
    <w:p w14:paraId="231EF51D" w14:textId="77777777" w:rsidR="0038730E" w:rsidRPr="00901688" w:rsidRDefault="0038730E">
      <w:pPr>
        <w:pStyle w:val="Normalny1"/>
        <w:ind w:left="360"/>
        <w:rPr>
          <w:rFonts w:ascii="Tahoma" w:hAnsi="Tahoma" w:cs="Tahoma"/>
        </w:rPr>
      </w:pPr>
      <w:r w:rsidRPr="00901688">
        <w:rPr>
          <w:rFonts w:ascii="Tahoma" w:hAnsi="Tahoma" w:cs="Tahoma"/>
          <w:sz w:val="22"/>
          <w:szCs w:val="22"/>
        </w:rPr>
        <w:t>C – ilość punktów za kryterium ceny</w:t>
      </w:r>
    </w:p>
    <w:p w14:paraId="75AE13AD" w14:textId="77777777" w:rsidR="0038730E" w:rsidRPr="00901688" w:rsidRDefault="0038730E">
      <w:pPr>
        <w:pStyle w:val="Normalny1"/>
        <w:ind w:left="360"/>
        <w:rPr>
          <w:rFonts w:ascii="Tahoma" w:hAnsi="Tahoma" w:cs="Tahoma"/>
        </w:rPr>
      </w:pPr>
      <w:r w:rsidRPr="00901688">
        <w:rPr>
          <w:rStyle w:val="Domylnaczcionkaakapitu1"/>
          <w:rFonts w:ascii="Tahoma" w:hAnsi="Tahoma" w:cs="Tahoma"/>
          <w:sz w:val="22"/>
          <w:szCs w:val="22"/>
        </w:rPr>
        <w:t xml:space="preserve">C </w:t>
      </w:r>
      <w:proofErr w:type="spellStart"/>
      <w:r w:rsidRPr="00901688">
        <w:rPr>
          <w:rStyle w:val="Domylnaczcionkaakapitu1"/>
          <w:rFonts w:ascii="Tahoma" w:hAnsi="Tahoma" w:cs="Tahoma"/>
          <w:i/>
          <w:sz w:val="22"/>
          <w:szCs w:val="22"/>
        </w:rPr>
        <w:t>ob</w:t>
      </w:r>
      <w:proofErr w:type="spellEnd"/>
      <w:r w:rsidRPr="00901688">
        <w:rPr>
          <w:rStyle w:val="Domylnaczcionkaakapitu1"/>
          <w:rFonts w:ascii="Tahoma" w:hAnsi="Tahoma" w:cs="Tahoma"/>
          <w:sz w:val="22"/>
          <w:szCs w:val="22"/>
        </w:rPr>
        <w:t xml:space="preserve"> – cena brutto oferty badanej</w:t>
      </w:r>
    </w:p>
    <w:p w14:paraId="3235D241" w14:textId="77777777" w:rsidR="0038730E" w:rsidRPr="00901688" w:rsidRDefault="0038730E">
      <w:pPr>
        <w:pStyle w:val="Normalny1"/>
        <w:ind w:left="360"/>
        <w:rPr>
          <w:rFonts w:ascii="Tahoma" w:hAnsi="Tahoma" w:cs="Tahoma"/>
        </w:rPr>
      </w:pPr>
      <w:r w:rsidRPr="00901688">
        <w:rPr>
          <w:rStyle w:val="Domylnaczcionkaakapitu1"/>
          <w:rFonts w:ascii="Tahoma" w:hAnsi="Tahoma" w:cs="Tahoma"/>
          <w:sz w:val="22"/>
          <w:szCs w:val="22"/>
        </w:rPr>
        <w:t xml:space="preserve">C </w:t>
      </w:r>
      <w:r w:rsidRPr="00901688">
        <w:rPr>
          <w:rStyle w:val="Domylnaczcionkaakapitu1"/>
          <w:rFonts w:ascii="Tahoma" w:hAnsi="Tahoma" w:cs="Tahoma"/>
          <w:i/>
          <w:sz w:val="22"/>
          <w:szCs w:val="22"/>
        </w:rPr>
        <w:t>min</w:t>
      </w:r>
      <w:r w:rsidRPr="00901688">
        <w:rPr>
          <w:rStyle w:val="Domylnaczcionkaakapitu1"/>
          <w:rFonts w:ascii="Tahoma" w:hAnsi="Tahoma" w:cs="Tahoma"/>
          <w:sz w:val="22"/>
          <w:szCs w:val="22"/>
        </w:rPr>
        <w:t xml:space="preserve"> – najniższa cena oferowana brutto</w:t>
      </w:r>
    </w:p>
    <w:p w14:paraId="55CFCB92" w14:textId="77777777" w:rsidR="0038730E" w:rsidRPr="00901688" w:rsidRDefault="0038730E" w:rsidP="00B209FF">
      <w:pPr>
        <w:pStyle w:val="Normalny1"/>
        <w:numPr>
          <w:ilvl w:val="1"/>
          <w:numId w:val="20"/>
        </w:numPr>
        <w:tabs>
          <w:tab w:val="clear" w:pos="792"/>
        </w:tabs>
        <w:spacing w:before="120"/>
        <w:ind w:left="426" w:hanging="426"/>
        <w:rPr>
          <w:rFonts w:ascii="Tahoma" w:hAnsi="Tahoma" w:cs="Tahoma"/>
        </w:rPr>
      </w:pPr>
      <w:r w:rsidRPr="00901688">
        <w:rPr>
          <w:rStyle w:val="Domylnaczcionkaakapitu1"/>
          <w:rFonts w:ascii="Tahoma" w:hAnsi="Tahoma" w:cs="Tahoma"/>
          <w:b/>
          <w:sz w:val="22"/>
          <w:szCs w:val="22"/>
        </w:rPr>
        <w:t>Okres u</w:t>
      </w:r>
      <w:r w:rsidR="00054165" w:rsidRPr="00901688">
        <w:rPr>
          <w:rStyle w:val="Domylnaczcionkaakapitu1"/>
          <w:rFonts w:ascii="Tahoma" w:hAnsi="Tahoma" w:cs="Tahoma"/>
          <w:b/>
          <w:sz w:val="22"/>
          <w:szCs w:val="22"/>
        </w:rPr>
        <w:t>dzielonej rękojmi i gwarancji</w:t>
      </w:r>
      <w:r w:rsidRPr="00901688">
        <w:rPr>
          <w:rStyle w:val="Domylnaczcionkaakapitu1"/>
          <w:rFonts w:ascii="Tahoma" w:hAnsi="Tahoma" w:cs="Tahoma"/>
          <w:b/>
          <w:sz w:val="22"/>
          <w:szCs w:val="22"/>
        </w:rPr>
        <w:t xml:space="preserve"> (R)</w:t>
      </w:r>
    </w:p>
    <w:p w14:paraId="1FC19694" w14:textId="77777777" w:rsidR="0038730E" w:rsidRPr="00901688" w:rsidRDefault="0038730E">
      <w:pPr>
        <w:pStyle w:val="Normalny1"/>
        <w:ind w:left="567"/>
        <w:jc w:val="both"/>
        <w:rPr>
          <w:rFonts w:ascii="Tahoma" w:hAnsi="Tahoma" w:cs="Tahoma"/>
        </w:rPr>
      </w:pPr>
      <w:r w:rsidRPr="00901688">
        <w:rPr>
          <w:rStyle w:val="Domylnaczcionkaakapitu1"/>
          <w:rFonts w:ascii="Tahoma" w:hAnsi="Tahoma" w:cs="Tahoma"/>
          <w:sz w:val="22"/>
          <w:szCs w:val="22"/>
        </w:rPr>
        <w:t>Punkty w tym kryterium będą przyznawane za okres udz</w:t>
      </w:r>
      <w:r w:rsidR="00B209FF" w:rsidRPr="00901688">
        <w:rPr>
          <w:rStyle w:val="Domylnaczcionkaakapitu1"/>
          <w:rFonts w:ascii="Tahoma" w:hAnsi="Tahoma" w:cs="Tahoma"/>
          <w:sz w:val="22"/>
          <w:szCs w:val="22"/>
        </w:rPr>
        <w:t>ielonej rękojmi i gwarancji  na </w:t>
      </w:r>
      <w:r w:rsidRPr="00901688">
        <w:rPr>
          <w:rStyle w:val="Domylnaczcionkaakapitu1"/>
          <w:rFonts w:ascii="Tahoma" w:hAnsi="Tahoma" w:cs="Tahoma"/>
          <w:sz w:val="22"/>
          <w:szCs w:val="22"/>
        </w:rPr>
        <w:t xml:space="preserve">wykonane roboty budowlane. Oferta otrzyma punkty (maksymalnie </w:t>
      </w:r>
      <w:r w:rsidRPr="00901688">
        <w:rPr>
          <w:rStyle w:val="Domylnaczcionkaakapitu1"/>
          <w:rFonts w:ascii="Tahoma" w:hAnsi="Tahoma" w:cs="Tahoma"/>
          <w:b/>
          <w:sz w:val="22"/>
          <w:szCs w:val="22"/>
        </w:rPr>
        <w:t>40 punktów</w:t>
      </w:r>
      <w:r w:rsidRPr="00901688">
        <w:rPr>
          <w:rStyle w:val="Domylnaczcionkaakapitu1"/>
          <w:rFonts w:ascii="Tahoma" w:hAnsi="Tahoma" w:cs="Tahoma"/>
          <w:sz w:val="22"/>
          <w:szCs w:val="22"/>
        </w:rPr>
        <w:t xml:space="preserve"> w kryterium) zgodnie tabelą poniżej:</w:t>
      </w:r>
    </w:p>
    <w:p w14:paraId="60BA6CE0" w14:textId="77777777" w:rsidR="0038730E" w:rsidRPr="00901688" w:rsidRDefault="0038730E">
      <w:pPr>
        <w:pStyle w:val="Normalny1"/>
        <w:rPr>
          <w:rFonts w:ascii="Tahoma" w:hAnsi="Tahoma" w:cs="Tahoma"/>
          <w:sz w:val="16"/>
          <w:szCs w:val="16"/>
        </w:rPr>
      </w:pPr>
    </w:p>
    <w:tbl>
      <w:tblPr>
        <w:tblW w:w="0" w:type="auto"/>
        <w:tblInd w:w="989" w:type="dxa"/>
        <w:tblLayout w:type="fixed"/>
        <w:tblLook w:val="0000" w:firstRow="0" w:lastRow="0" w:firstColumn="0" w:lastColumn="0" w:noHBand="0" w:noVBand="0"/>
      </w:tblPr>
      <w:tblGrid>
        <w:gridCol w:w="2272"/>
        <w:gridCol w:w="1561"/>
        <w:gridCol w:w="1752"/>
        <w:gridCol w:w="1725"/>
      </w:tblGrid>
      <w:tr w:rsidR="00901688" w:rsidRPr="00901688" w14:paraId="28F5A445" w14:textId="77777777" w:rsidTr="00B209FF">
        <w:tc>
          <w:tcPr>
            <w:tcW w:w="2272" w:type="dxa"/>
            <w:tcBorders>
              <w:top w:val="single" w:sz="4" w:space="0" w:color="00000A"/>
              <w:left w:val="single" w:sz="4" w:space="0" w:color="00000A"/>
              <w:bottom w:val="single" w:sz="4" w:space="0" w:color="00000A"/>
              <w:right w:val="single" w:sz="4" w:space="0" w:color="00000A"/>
            </w:tcBorders>
            <w:vAlign w:val="center"/>
          </w:tcPr>
          <w:p w14:paraId="6AEFC7A8" w14:textId="77777777" w:rsidR="0038730E" w:rsidRPr="00901688" w:rsidRDefault="0038730E" w:rsidP="00B209FF">
            <w:pPr>
              <w:pStyle w:val="Normalny1"/>
              <w:spacing w:before="20" w:after="20"/>
              <w:jc w:val="center"/>
              <w:rPr>
                <w:rFonts w:ascii="Tahoma" w:hAnsi="Tahoma" w:cs="Tahoma"/>
              </w:rPr>
            </w:pPr>
            <w:r w:rsidRPr="00901688">
              <w:rPr>
                <w:rFonts w:ascii="Tahoma" w:hAnsi="Tahoma" w:cs="Tahoma"/>
              </w:rPr>
              <w:t>Okres gwarancji i rękojmi:</w:t>
            </w:r>
          </w:p>
        </w:tc>
        <w:tc>
          <w:tcPr>
            <w:tcW w:w="1561" w:type="dxa"/>
            <w:tcBorders>
              <w:top w:val="single" w:sz="4" w:space="0" w:color="00000A"/>
              <w:left w:val="single" w:sz="4" w:space="0" w:color="00000A"/>
              <w:bottom w:val="single" w:sz="4" w:space="0" w:color="00000A"/>
              <w:right w:val="single" w:sz="4" w:space="0" w:color="00000A"/>
            </w:tcBorders>
            <w:vAlign w:val="center"/>
          </w:tcPr>
          <w:p w14:paraId="0BCB62A8" w14:textId="77777777" w:rsidR="0038730E" w:rsidRPr="00901688" w:rsidRDefault="00363248" w:rsidP="00B209FF">
            <w:pPr>
              <w:pStyle w:val="Normalny1"/>
              <w:jc w:val="center"/>
              <w:rPr>
                <w:rFonts w:ascii="Tahoma" w:hAnsi="Tahoma" w:cs="Tahoma"/>
              </w:rPr>
            </w:pPr>
            <w:r w:rsidRPr="00901688">
              <w:rPr>
                <w:rFonts w:ascii="Tahoma" w:hAnsi="Tahoma" w:cs="Tahoma"/>
              </w:rPr>
              <w:t>36</w:t>
            </w:r>
            <w:r w:rsidR="0038730E" w:rsidRPr="00901688">
              <w:rPr>
                <w:rFonts w:ascii="Tahoma" w:hAnsi="Tahoma" w:cs="Tahoma"/>
              </w:rPr>
              <w:t xml:space="preserve"> miesi</w:t>
            </w:r>
            <w:r w:rsidR="00E20AF0" w:rsidRPr="00901688">
              <w:rPr>
                <w:rFonts w:ascii="Tahoma" w:hAnsi="Tahoma" w:cs="Tahoma"/>
              </w:rPr>
              <w:t>ę</w:t>
            </w:r>
            <w:r w:rsidR="0038730E" w:rsidRPr="00901688">
              <w:rPr>
                <w:rFonts w:ascii="Tahoma" w:hAnsi="Tahoma" w:cs="Tahoma"/>
              </w:rPr>
              <w:t>c</w:t>
            </w:r>
            <w:r w:rsidR="00E20AF0" w:rsidRPr="00901688">
              <w:rPr>
                <w:rFonts w:ascii="Tahoma" w:hAnsi="Tahoma" w:cs="Tahoma"/>
              </w:rPr>
              <w:t>y</w:t>
            </w:r>
          </w:p>
        </w:tc>
        <w:tc>
          <w:tcPr>
            <w:tcW w:w="1752" w:type="dxa"/>
            <w:tcBorders>
              <w:top w:val="single" w:sz="4" w:space="0" w:color="00000A"/>
              <w:left w:val="single" w:sz="4" w:space="0" w:color="00000A"/>
              <w:bottom w:val="single" w:sz="4" w:space="0" w:color="00000A"/>
              <w:right w:val="single" w:sz="4" w:space="0" w:color="00000A"/>
            </w:tcBorders>
            <w:vAlign w:val="center"/>
          </w:tcPr>
          <w:p w14:paraId="14948CCB" w14:textId="77777777" w:rsidR="0038730E" w:rsidRPr="00901688" w:rsidRDefault="00363248" w:rsidP="00B209FF">
            <w:pPr>
              <w:pStyle w:val="Normalny1"/>
              <w:jc w:val="center"/>
              <w:rPr>
                <w:rFonts w:ascii="Tahoma" w:hAnsi="Tahoma" w:cs="Tahoma"/>
              </w:rPr>
            </w:pPr>
            <w:r w:rsidRPr="00901688">
              <w:rPr>
                <w:rFonts w:ascii="Tahoma" w:hAnsi="Tahoma" w:cs="Tahoma"/>
              </w:rPr>
              <w:t>42</w:t>
            </w:r>
            <w:r w:rsidR="0038730E" w:rsidRPr="00901688">
              <w:rPr>
                <w:rFonts w:ascii="Tahoma" w:hAnsi="Tahoma" w:cs="Tahoma"/>
              </w:rPr>
              <w:t xml:space="preserve"> miesięcy</w:t>
            </w:r>
          </w:p>
        </w:tc>
        <w:tc>
          <w:tcPr>
            <w:tcW w:w="1725" w:type="dxa"/>
            <w:tcBorders>
              <w:top w:val="single" w:sz="4" w:space="0" w:color="00000A"/>
              <w:left w:val="single" w:sz="4" w:space="0" w:color="00000A"/>
              <w:bottom w:val="single" w:sz="4" w:space="0" w:color="00000A"/>
              <w:right w:val="single" w:sz="4" w:space="0" w:color="00000A"/>
            </w:tcBorders>
            <w:vAlign w:val="center"/>
          </w:tcPr>
          <w:p w14:paraId="21E9FF58" w14:textId="77777777" w:rsidR="0038730E" w:rsidRPr="00901688" w:rsidRDefault="00E20AF0" w:rsidP="00B209FF">
            <w:pPr>
              <w:pStyle w:val="Normalny1"/>
              <w:jc w:val="center"/>
              <w:rPr>
                <w:rFonts w:ascii="Tahoma" w:hAnsi="Tahoma" w:cs="Tahoma"/>
              </w:rPr>
            </w:pPr>
            <w:r w:rsidRPr="00901688">
              <w:rPr>
                <w:rFonts w:ascii="Tahoma" w:hAnsi="Tahoma" w:cs="Tahoma"/>
              </w:rPr>
              <w:t>48</w:t>
            </w:r>
            <w:r w:rsidR="0038730E" w:rsidRPr="00901688">
              <w:rPr>
                <w:rFonts w:ascii="Tahoma" w:hAnsi="Tahoma" w:cs="Tahoma"/>
              </w:rPr>
              <w:t xml:space="preserve"> miesięcy</w:t>
            </w:r>
          </w:p>
        </w:tc>
      </w:tr>
      <w:tr w:rsidR="00901688" w:rsidRPr="00901688" w14:paraId="68239332" w14:textId="77777777">
        <w:tc>
          <w:tcPr>
            <w:tcW w:w="2272" w:type="dxa"/>
            <w:tcBorders>
              <w:top w:val="single" w:sz="4" w:space="0" w:color="00000A"/>
              <w:left w:val="single" w:sz="4" w:space="0" w:color="00000A"/>
              <w:bottom w:val="single" w:sz="4" w:space="0" w:color="00000A"/>
              <w:right w:val="single" w:sz="4" w:space="0" w:color="00000A"/>
            </w:tcBorders>
          </w:tcPr>
          <w:p w14:paraId="72ABA19D" w14:textId="77777777" w:rsidR="0038730E" w:rsidRPr="00901688" w:rsidRDefault="0038730E">
            <w:pPr>
              <w:pStyle w:val="Normalny1"/>
              <w:spacing w:before="20" w:after="20"/>
              <w:jc w:val="center"/>
              <w:rPr>
                <w:rFonts w:ascii="Tahoma" w:hAnsi="Tahoma" w:cs="Tahoma"/>
              </w:rPr>
            </w:pPr>
            <w:r w:rsidRPr="00901688">
              <w:rPr>
                <w:rFonts w:ascii="Tahoma" w:hAnsi="Tahoma" w:cs="Tahoma"/>
              </w:rPr>
              <w:t>Przyznane punkty:</w:t>
            </w:r>
          </w:p>
        </w:tc>
        <w:tc>
          <w:tcPr>
            <w:tcW w:w="1561" w:type="dxa"/>
            <w:tcBorders>
              <w:top w:val="single" w:sz="4" w:space="0" w:color="00000A"/>
              <w:left w:val="single" w:sz="4" w:space="0" w:color="00000A"/>
              <w:bottom w:val="single" w:sz="4" w:space="0" w:color="00000A"/>
              <w:right w:val="single" w:sz="4" w:space="0" w:color="00000A"/>
            </w:tcBorders>
          </w:tcPr>
          <w:p w14:paraId="3D63E6DE" w14:textId="77777777" w:rsidR="0038730E" w:rsidRPr="00901688" w:rsidRDefault="0038730E">
            <w:pPr>
              <w:pStyle w:val="Normalny1"/>
              <w:jc w:val="center"/>
              <w:rPr>
                <w:rFonts w:ascii="Tahoma" w:hAnsi="Tahoma" w:cs="Tahoma"/>
              </w:rPr>
            </w:pPr>
            <w:r w:rsidRPr="00901688">
              <w:rPr>
                <w:rFonts w:ascii="Tahoma" w:hAnsi="Tahoma" w:cs="Tahoma"/>
              </w:rPr>
              <w:t>0</w:t>
            </w:r>
          </w:p>
        </w:tc>
        <w:tc>
          <w:tcPr>
            <w:tcW w:w="1752" w:type="dxa"/>
            <w:tcBorders>
              <w:top w:val="single" w:sz="4" w:space="0" w:color="00000A"/>
              <w:left w:val="single" w:sz="4" w:space="0" w:color="00000A"/>
              <w:bottom w:val="single" w:sz="4" w:space="0" w:color="00000A"/>
              <w:right w:val="single" w:sz="4" w:space="0" w:color="00000A"/>
            </w:tcBorders>
          </w:tcPr>
          <w:p w14:paraId="3C9C9C9A" w14:textId="77777777" w:rsidR="0038730E" w:rsidRPr="00901688" w:rsidRDefault="0038730E">
            <w:pPr>
              <w:pStyle w:val="Normalny1"/>
              <w:jc w:val="center"/>
              <w:rPr>
                <w:rFonts w:ascii="Tahoma" w:hAnsi="Tahoma" w:cs="Tahoma"/>
              </w:rPr>
            </w:pPr>
            <w:r w:rsidRPr="00901688">
              <w:rPr>
                <w:rFonts w:ascii="Tahoma" w:hAnsi="Tahoma" w:cs="Tahoma"/>
              </w:rPr>
              <w:t>20</w:t>
            </w:r>
          </w:p>
        </w:tc>
        <w:tc>
          <w:tcPr>
            <w:tcW w:w="1725" w:type="dxa"/>
            <w:tcBorders>
              <w:top w:val="single" w:sz="4" w:space="0" w:color="00000A"/>
              <w:left w:val="single" w:sz="4" w:space="0" w:color="00000A"/>
              <w:bottom w:val="single" w:sz="4" w:space="0" w:color="00000A"/>
              <w:right w:val="single" w:sz="4" w:space="0" w:color="00000A"/>
            </w:tcBorders>
          </w:tcPr>
          <w:p w14:paraId="5F30A47F" w14:textId="77777777" w:rsidR="0038730E" w:rsidRPr="00901688" w:rsidRDefault="0038730E">
            <w:pPr>
              <w:pStyle w:val="Normalny1"/>
              <w:jc w:val="center"/>
              <w:rPr>
                <w:rFonts w:ascii="Tahoma" w:hAnsi="Tahoma" w:cs="Tahoma"/>
              </w:rPr>
            </w:pPr>
            <w:r w:rsidRPr="00901688">
              <w:rPr>
                <w:rFonts w:ascii="Tahoma" w:hAnsi="Tahoma" w:cs="Tahoma"/>
              </w:rPr>
              <w:t>40</w:t>
            </w:r>
          </w:p>
        </w:tc>
      </w:tr>
    </w:tbl>
    <w:p w14:paraId="37D2D70E" w14:textId="77777777" w:rsidR="0038730E" w:rsidRPr="00901688" w:rsidRDefault="0038730E">
      <w:pPr>
        <w:pStyle w:val="Normalny1"/>
        <w:jc w:val="both"/>
        <w:rPr>
          <w:rFonts w:ascii="Tahoma" w:hAnsi="Tahoma" w:cs="Tahoma"/>
        </w:rPr>
      </w:pPr>
      <w:r w:rsidRPr="00901688">
        <w:rPr>
          <w:rFonts w:ascii="Tahoma" w:hAnsi="Tahoma" w:cs="Tahoma"/>
          <w:sz w:val="22"/>
          <w:szCs w:val="22"/>
        </w:rPr>
        <w:t xml:space="preserve"> </w:t>
      </w:r>
    </w:p>
    <w:p w14:paraId="2E911186" w14:textId="77777777" w:rsidR="0038730E" w:rsidRPr="00901688" w:rsidRDefault="0038730E">
      <w:pPr>
        <w:pStyle w:val="Normalny1"/>
        <w:jc w:val="both"/>
        <w:rPr>
          <w:rFonts w:ascii="Tahoma" w:hAnsi="Tahoma" w:cs="Tahoma"/>
        </w:rPr>
      </w:pPr>
      <w:r w:rsidRPr="00901688">
        <w:rPr>
          <w:rFonts w:ascii="Tahoma" w:hAnsi="Tahoma" w:cs="Tahoma"/>
          <w:sz w:val="22"/>
          <w:szCs w:val="22"/>
        </w:rPr>
        <w:t>3. Ostateczny ranking ofert wyliczony zostanie według wzoru Ok = C + R gdzie:</w:t>
      </w:r>
    </w:p>
    <w:p w14:paraId="0E5A0891" w14:textId="77777777" w:rsidR="0038730E" w:rsidRPr="00901688" w:rsidRDefault="0038730E" w:rsidP="00B209FF">
      <w:pPr>
        <w:pStyle w:val="Normalny1"/>
        <w:ind w:left="284"/>
        <w:jc w:val="both"/>
        <w:rPr>
          <w:rFonts w:ascii="Tahoma" w:hAnsi="Tahoma" w:cs="Tahoma"/>
        </w:rPr>
      </w:pPr>
      <w:r w:rsidRPr="00901688">
        <w:rPr>
          <w:rFonts w:ascii="Tahoma" w:hAnsi="Tahoma" w:cs="Tahoma"/>
          <w:sz w:val="22"/>
          <w:szCs w:val="22"/>
        </w:rPr>
        <w:t>Ok – ocena końcowa,</w:t>
      </w:r>
    </w:p>
    <w:p w14:paraId="2F074FB6" w14:textId="77777777" w:rsidR="0038730E" w:rsidRPr="00901688" w:rsidRDefault="0038730E" w:rsidP="00B209FF">
      <w:pPr>
        <w:pStyle w:val="Normalny1"/>
        <w:ind w:left="284"/>
        <w:jc w:val="both"/>
        <w:rPr>
          <w:rFonts w:ascii="Tahoma" w:hAnsi="Tahoma" w:cs="Tahoma"/>
        </w:rPr>
      </w:pPr>
      <w:r w:rsidRPr="00901688">
        <w:rPr>
          <w:rFonts w:ascii="Tahoma" w:hAnsi="Tahoma" w:cs="Tahoma"/>
          <w:sz w:val="22"/>
          <w:szCs w:val="22"/>
        </w:rPr>
        <w:t>C - ilość punktów za cenę oferty,</w:t>
      </w:r>
    </w:p>
    <w:p w14:paraId="4689B2F6" w14:textId="77777777" w:rsidR="0038730E" w:rsidRPr="00901688" w:rsidRDefault="0038730E" w:rsidP="00B209FF">
      <w:pPr>
        <w:pStyle w:val="Normalny1"/>
        <w:ind w:left="284"/>
        <w:jc w:val="both"/>
        <w:rPr>
          <w:rFonts w:ascii="Tahoma" w:hAnsi="Tahoma" w:cs="Tahoma"/>
          <w:sz w:val="22"/>
          <w:szCs w:val="22"/>
        </w:rPr>
      </w:pPr>
      <w:r w:rsidRPr="00901688">
        <w:rPr>
          <w:rFonts w:ascii="Tahoma" w:hAnsi="Tahoma" w:cs="Tahoma"/>
          <w:sz w:val="22"/>
          <w:szCs w:val="22"/>
        </w:rPr>
        <w:t>R - ilość punktów za okres rękojmi i gwarancji na roboty budowlane.</w:t>
      </w:r>
    </w:p>
    <w:p w14:paraId="2BA369E6" w14:textId="77777777" w:rsidR="0038730E" w:rsidRPr="00901688" w:rsidRDefault="0038730E" w:rsidP="00B209FF">
      <w:pPr>
        <w:pStyle w:val="Normalny1"/>
        <w:ind w:left="284"/>
        <w:jc w:val="both"/>
        <w:rPr>
          <w:rFonts w:ascii="Tahoma" w:hAnsi="Tahoma" w:cs="Tahoma"/>
        </w:rPr>
      </w:pPr>
      <w:r w:rsidRPr="00901688">
        <w:rPr>
          <w:rFonts w:ascii="Tahoma" w:hAnsi="Tahoma" w:cs="Tahoma"/>
          <w:sz w:val="22"/>
          <w:szCs w:val="22"/>
        </w:rPr>
        <w:t>Ocena punktowa będzie dotyczyć wyłącznie ofert uznanych za ważne i niepodlegających odrzuceniu.</w:t>
      </w:r>
    </w:p>
    <w:p w14:paraId="372270ED" w14:textId="77777777" w:rsidR="0038730E" w:rsidRPr="00901688" w:rsidRDefault="0038730E">
      <w:pPr>
        <w:pStyle w:val="Normalny1"/>
        <w:spacing w:before="120"/>
        <w:ind w:left="180" w:hanging="180"/>
        <w:jc w:val="both"/>
        <w:rPr>
          <w:rFonts w:ascii="Tahoma" w:hAnsi="Tahoma" w:cs="Tahoma"/>
        </w:rPr>
      </w:pPr>
      <w:r w:rsidRPr="00901688">
        <w:rPr>
          <w:rFonts w:ascii="Tahoma" w:hAnsi="Tahoma" w:cs="Tahoma"/>
          <w:sz w:val="22"/>
          <w:szCs w:val="22"/>
        </w:rPr>
        <w:t xml:space="preserve">4. Jeżeli złożono ofertę, której wybór prowadziłby do powstania obowiązku podatkowego Zamawiającego zgodnie z przepisami o podatku od towarów i usług w zakresie dotyczącym wewnątrzwspólnotowego nabycia towarów, Zamawiający w celu oceny takiej oferty dolicza do przedstawionej w niej ceny podatek od towarów i usług, który miałby obowiązek wpłacić zgodnie z obowiązującymi przepisami (Art. 91 ust. 3a ustawy </w:t>
      </w:r>
      <w:proofErr w:type="spellStart"/>
      <w:r w:rsidRPr="00901688">
        <w:rPr>
          <w:rFonts w:ascii="Tahoma" w:hAnsi="Tahoma" w:cs="Tahoma"/>
          <w:sz w:val="22"/>
          <w:szCs w:val="22"/>
        </w:rPr>
        <w:t>Pzp</w:t>
      </w:r>
      <w:proofErr w:type="spellEnd"/>
      <w:r w:rsidRPr="00901688">
        <w:rPr>
          <w:rFonts w:ascii="Tahoma" w:hAnsi="Tahoma" w:cs="Tahoma"/>
          <w:sz w:val="22"/>
          <w:szCs w:val="22"/>
        </w:rPr>
        <w:t>).</w:t>
      </w:r>
    </w:p>
    <w:p w14:paraId="3F52FBCE" w14:textId="77777777" w:rsidR="0038730E" w:rsidRPr="00901688" w:rsidRDefault="0038730E">
      <w:pPr>
        <w:pStyle w:val="Styl4"/>
        <w:numPr>
          <w:ilvl w:val="0"/>
          <w:numId w:val="4"/>
        </w:numPr>
        <w:tabs>
          <w:tab w:val="left" w:pos="709"/>
        </w:tabs>
        <w:ind w:left="284"/>
      </w:pPr>
      <w:r w:rsidRPr="00901688">
        <w:t>Informacje o formalnościach, jakie powinny zostać dopełnione po wyborze oferty w celu zawarcia umowy w sprawie zamówienia publicznego</w:t>
      </w:r>
    </w:p>
    <w:p w14:paraId="6D92E127" w14:textId="77777777" w:rsidR="0038730E" w:rsidRPr="00901688" w:rsidRDefault="0038730E">
      <w:pPr>
        <w:pStyle w:val="Normalny1"/>
        <w:rPr>
          <w:rFonts w:ascii="Tahoma" w:hAnsi="Tahoma" w:cs="Tahoma"/>
          <w:b/>
          <w:bCs/>
          <w:sz w:val="18"/>
          <w:szCs w:val="18"/>
        </w:rPr>
      </w:pPr>
    </w:p>
    <w:p w14:paraId="36D494C6" w14:textId="77777777" w:rsidR="0038730E" w:rsidRPr="00901688" w:rsidRDefault="0038730E">
      <w:pPr>
        <w:pStyle w:val="Normalny1"/>
        <w:jc w:val="both"/>
        <w:rPr>
          <w:rFonts w:ascii="Tahoma" w:hAnsi="Tahoma" w:cs="Tahoma"/>
        </w:rPr>
      </w:pPr>
      <w:r w:rsidRPr="00901688">
        <w:rPr>
          <w:rFonts w:ascii="Tahoma" w:hAnsi="Tahoma" w:cs="Tahoma"/>
          <w:b/>
          <w:bCs/>
          <w:sz w:val="22"/>
          <w:szCs w:val="22"/>
        </w:rPr>
        <w:t>Przed zawarciem umowy Wykonawca będzie zobowiązany dopełnić następujących formalności:</w:t>
      </w:r>
    </w:p>
    <w:p w14:paraId="145C304C" w14:textId="77777777" w:rsidR="00341E96" w:rsidRPr="00901688" w:rsidRDefault="00341E96" w:rsidP="00341E96">
      <w:pPr>
        <w:pStyle w:val="Normalny1"/>
        <w:numPr>
          <w:ilvl w:val="0"/>
          <w:numId w:val="22"/>
        </w:numPr>
        <w:tabs>
          <w:tab w:val="left" w:pos="360"/>
        </w:tabs>
        <w:jc w:val="both"/>
        <w:rPr>
          <w:rFonts w:ascii="Tahoma" w:hAnsi="Tahoma" w:cs="Tahoma"/>
        </w:rPr>
      </w:pPr>
      <w:r w:rsidRPr="00901688">
        <w:rPr>
          <w:rFonts w:ascii="Tahoma" w:hAnsi="Tahoma" w:cs="Tahoma"/>
          <w:sz w:val="22"/>
          <w:szCs w:val="22"/>
        </w:rPr>
        <w:t>Wnieść zabezpieczenie należytego wykonania umowy zgodnie z zasadami opisanymi w SIWZ.</w:t>
      </w:r>
    </w:p>
    <w:p w14:paraId="2FB58836" w14:textId="77777777" w:rsidR="0038730E" w:rsidRPr="00901688" w:rsidRDefault="0038730E" w:rsidP="0038730E">
      <w:pPr>
        <w:pStyle w:val="Normalny1"/>
        <w:numPr>
          <w:ilvl w:val="0"/>
          <w:numId w:val="22"/>
        </w:numPr>
        <w:tabs>
          <w:tab w:val="left" w:pos="360"/>
        </w:tabs>
        <w:jc w:val="both"/>
        <w:rPr>
          <w:rFonts w:ascii="Tahoma" w:hAnsi="Tahoma" w:cs="Tahoma"/>
        </w:rPr>
      </w:pPr>
      <w:r w:rsidRPr="00901688">
        <w:rPr>
          <w:rFonts w:ascii="Tahoma" w:hAnsi="Tahoma" w:cs="Tahoma"/>
          <w:sz w:val="22"/>
          <w:szCs w:val="22"/>
        </w:rPr>
        <w:t>Dostarczyć Zamawiającemu, w wyznaczonym terminie, wykaz podwykonawców, którzy będą uczestniczyć w realizacji przedmiotu zamówienia (jeżeli dotyczy).</w:t>
      </w:r>
    </w:p>
    <w:p w14:paraId="623746B9" w14:textId="77777777" w:rsidR="0038730E" w:rsidRPr="00901688" w:rsidRDefault="0038730E" w:rsidP="0038730E">
      <w:pPr>
        <w:pStyle w:val="Normalny1"/>
        <w:numPr>
          <w:ilvl w:val="0"/>
          <w:numId w:val="22"/>
        </w:numPr>
        <w:tabs>
          <w:tab w:val="left" w:pos="360"/>
        </w:tabs>
        <w:jc w:val="both"/>
        <w:rPr>
          <w:rFonts w:ascii="Tahoma" w:hAnsi="Tahoma" w:cs="Tahoma"/>
        </w:rPr>
      </w:pPr>
      <w:r w:rsidRPr="00901688">
        <w:rPr>
          <w:rFonts w:ascii="Tahoma" w:hAnsi="Tahoma" w:cs="Tahoma"/>
          <w:sz w:val="22"/>
          <w:szCs w:val="22"/>
        </w:rPr>
        <w:t>W przypadku złożenia oferty wspólnej dostarczyć umowę regulującą współpracę Wykonawców.</w:t>
      </w:r>
    </w:p>
    <w:p w14:paraId="7DA10F81" w14:textId="77777777" w:rsidR="0038730E" w:rsidRPr="00901688" w:rsidRDefault="0038730E">
      <w:pPr>
        <w:pStyle w:val="Styl4"/>
        <w:numPr>
          <w:ilvl w:val="0"/>
          <w:numId w:val="4"/>
        </w:numPr>
        <w:tabs>
          <w:tab w:val="clear" w:pos="360"/>
          <w:tab w:val="num" w:pos="284"/>
        </w:tabs>
        <w:ind w:left="284"/>
        <w:jc w:val="both"/>
      </w:pPr>
      <w:r w:rsidRPr="00901688">
        <w:t xml:space="preserve"> Wymagania dotyczące zabezpieczenia należytego wykonania umowy</w:t>
      </w:r>
    </w:p>
    <w:p w14:paraId="26DCC213" w14:textId="77777777" w:rsidR="0038730E" w:rsidRPr="00901688" w:rsidRDefault="0038730E" w:rsidP="002B43DD">
      <w:pPr>
        <w:pStyle w:val="Normalny1"/>
        <w:jc w:val="both"/>
        <w:rPr>
          <w:rFonts w:ascii="Tahoma" w:hAnsi="Tahoma" w:cs="Tahoma"/>
        </w:rPr>
      </w:pPr>
    </w:p>
    <w:p w14:paraId="7E0E1044" w14:textId="77777777" w:rsidR="00EA330B" w:rsidRPr="00901688" w:rsidRDefault="00EA330B" w:rsidP="00286846">
      <w:pPr>
        <w:pStyle w:val="Normalny1"/>
        <w:numPr>
          <w:ilvl w:val="0"/>
          <w:numId w:val="47"/>
        </w:numPr>
        <w:tabs>
          <w:tab w:val="left" w:pos="360"/>
        </w:tabs>
        <w:jc w:val="both"/>
        <w:rPr>
          <w:rFonts w:ascii="Tahoma" w:hAnsi="Tahoma" w:cs="Tahoma"/>
        </w:rPr>
      </w:pPr>
      <w:r w:rsidRPr="00901688">
        <w:rPr>
          <w:rFonts w:ascii="Tahoma" w:hAnsi="Tahoma" w:cs="Tahoma"/>
          <w:sz w:val="22"/>
          <w:szCs w:val="22"/>
        </w:rPr>
        <w:t xml:space="preserve">Wykonawca przed podpisaniem umowy zobowiązany jest do wniesienia zabezpieczenia należytego wykonania umowy, zwanego dalej „zabezpieczeniem”, które służy do pokrycia </w:t>
      </w:r>
      <w:r w:rsidRPr="00901688">
        <w:rPr>
          <w:rFonts w:ascii="Tahoma" w:hAnsi="Tahoma" w:cs="Tahoma"/>
          <w:sz w:val="22"/>
          <w:szCs w:val="22"/>
        </w:rPr>
        <w:lastRenderedPageBreak/>
        <w:t>roszczeń z tytułu niewykonania lub nienależytego wykonania umowy. Jeżeli Wykonawca jest jednocześnie gwarantem, zabezpieczenie służy także pokryciu roszczeń z tytułu gwarancji.</w:t>
      </w:r>
    </w:p>
    <w:p w14:paraId="7C92F7D6" w14:textId="77777777" w:rsidR="00EA330B" w:rsidRPr="00901688" w:rsidRDefault="00EA330B" w:rsidP="00286846">
      <w:pPr>
        <w:pStyle w:val="Normalny1"/>
        <w:numPr>
          <w:ilvl w:val="0"/>
          <w:numId w:val="47"/>
        </w:numPr>
        <w:tabs>
          <w:tab w:val="left" w:pos="360"/>
        </w:tabs>
        <w:jc w:val="both"/>
        <w:rPr>
          <w:rFonts w:ascii="Tahoma" w:hAnsi="Tahoma" w:cs="Tahoma"/>
        </w:rPr>
      </w:pPr>
      <w:r w:rsidRPr="00901688">
        <w:rPr>
          <w:rFonts w:ascii="Tahoma" w:hAnsi="Tahoma" w:cs="Tahoma"/>
          <w:sz w:val="22"/>
          <w:szCs w:val="22"/>
        </w:rPr>
        <w:t>Zabezpieczenie ustala się na 5% ceny brutto podanej w ofercie.</w:t>
      </w:r>
    </w:p>
    <w:p w14:paraId="2D3AC5C1" w14:textId="77777777" w:rsidR="00EA330B" w:rsidRPr="00901688" w:rsidRDefault="00EA330B" w:rsidP="00286846">
      <w:pPr>
        <w:pStyle w:val="Normalny1"/>
        <w:numPr>
          <w:ilvl w:val="0"/>
          <w:numId w:val="47"/>
        </w:numPr>
        <w:tabs>
          <w:tab w:val="left" w:pos="360"/>
        </w:tabs>
        <w:jc w:val="both"/>
        <w:rPr>
          <w:rFonts w:ascii="Tahoma" w:hAnsi="Tahoma" w:cs="Tahoma"/>
        </w:rPr>
      </w:pPr>
      <w:r w:rsidRPr="00901688">
        <w:rPr>
          <w:rFonts w:ascii="Tahoma" w:hAnsi="Tahoma" w:cs="Tahoma"/>
          <w:sz w:val="22"/>
          <w:szCs w:val="22"/>
        </w:rPr>
        <w:t>Zabezpieczenie może być wnoszone według wyboru Wykonawcy w jednej lub w kilku następujących formach:</w:t>
      </w:r>
    </w:p>
    <w:p w14:paraId="42C13E14" w14:textId="77777777" w:rsidR="00EA330B" w:rsidRPr="00901688" w:rsidRDefault="00EA330B" w:rsidP="00286846">
      <w:pPr>
        <w:pStyle w:val="Normalny1"/>
        <w:numPr>
          <w:ilvl w:val="1"/>
          <w:numId w:val="47"/>
        </w:numPr>
        <w:tabs>
          <w:tab w:val="clear" w:pos="792"/>
        </w:tabs>
        <w:ind w:left="426" w:hanging="426"/>
        <w:jc w:val="both"/>
        <w:rPr>
          <w:rFonts w:ascii="Tahoma" w:hAnsi="Tahoma" w:cs="Tahoma"/>
        </w:rPr>
      </w:pPr>
      <w:r w:rsidRPr="00901688">
        <w:rPr>
          <w:rFonts w:ascii="Tahoma" w:hAnsi="Tahoma" w:cs="Tahoma"/>
          <w:sz w:val="22"/>
          <w:szCs w:val="22"/>
        </w:rPr>
        <w:t>pieniądzu;</w:t>
      </w:r>
    </w:p>
    <w:p w14:paraId="0A774B41" w14:textId="77777777" w:rsidR="00EA330B" w:rsidRPr="00901688" w:rsidRDefault="00EA330B" w:rsidP="00286846">
      <w:pPr>
        <w:pStyle w:val="Normalny1"/>
        <w:numPr>
          <w:ilvl w:val="1"/>
          <w:numId w:val="47"/>
        </w:numPr>
        <w:tabs>
          <w:tab w:val="clear" w:pos="792"/>
        </w:tabs>
        <w:ind w:left="426" w:hanging="426"/>
        <w:jc w:val="both"/>
        <w:rPr>
          <w:rFonts w:ascii="Tahoma" w:hAnsi="Tahoma" w:cs="Tahoma"/>
        </w:rPr>
      </w:pPr>
      <w:r w:rsidRPr="00901688">
        <w:rPr>
          <w:rFonts w:ascii="Tahoma" w:hAnsi="Tahoma" w:cs="Tahoma"/>
          <w:sz w:val="22"/>
          <w:szCs w:val="22"/>
        </w:rPr>
        <w:t>poręczeniach bankowych lub poręczeniach spółdzielczej kasy oszczędnościowo –kredytowej, z tym że zobowiązanie kasy jest zawsze zobowiązaniem pieniężnym;</w:t>
      </w:r>
    </w:p>
    <w:p w14:paraId="1D8EA2C1" w14:textId="77777777" w:rsidR="00EA330B" w:rsidRPr="00901688" w:rsidRDefault="00EA330B" w:rsidP="00286846">
      <w:pPr>
        <w:pStyle w:val="Normalny1"/>
        <w:numPr>
          <w:ilvl w:val="1"/>
          <w:numId w:val="47"/>
        </w:numPr>
        <w:tabs>
          <w:tab w:val="clear" w:pos="792"/>
        </w:tabs>
        <w:ind w:left="426" w:hanging="426"/>
        <w:jc w:val="both"/>
        <w:rPr>
          <w:rFonts w:ascii="Tahoma" w:hAnsi="Tahoma" w:cs="Tahoma"/>
        </w:rPr>
      </w:pPr>
      <w:r w:rsidRPr="00901688">
        <w:rPr>
          <w:rFonts w:ascii="Tahoma" w:hAnsi="Tahoma" w:cs="Tahoma"/>
          <w:sz w:val="22"/>
          <w:szCs w:val="22"/>
        </w:rPr>
        <w:t>gwarancjach bankowych;</w:t>
      </w:r>
    </w:p>
    <w:p w14:paraId="04068B0D" w14:textId="77777777" w:rsidR="00EA330B" w:rsidRPr="00901688" w:rsidRDefault="00EA330B" w:rsidP="00286846">
      <w:pPr>
        <w:pStyle w:val="Normalny1"/>
        <w:numPr>
          <w:ilvl w:val="1"/>
          <w:numId w:val="47"/>
        </w:numPr>
        <w:tabs>
          <w:tab w:val="clear" w:pos="792"/>
        </w:tabs>
        <w:ind w:left="426" w:hanging="426"/>
        <w:jc w:val="both"/>
        <w:rPr>
          <w:rFonts w:ascii="Tahoma" w:hAnsi="Tahoma" w:cs="Tahoma"/>
        </w:rPr>
      </w:pPr>
      <w:r w:rsidRPr="00901688">
        <w:rPr>
          <w:rFonts w:ascii="Tahoma" w:hAnsi="Tahoma" w:cs="Tahoma"/>
          <w:sz w:val="22"/>
          <w:szCs w:val="22"/>
        </w:rPr>
        <w:t>gwarancjach ubezpieczeniowych;</w:t>
      </w:r>
    </w:p>
    <w:p w14:paraId="0A112966" w14:textId="77777777" w:rsidR="00EA330B" w:rsidRPr="00901688" w:rsidRDefault="00EA330B" w:rsidP="00286846">
      <w:pPr>
        <w:pStyle w:val="Normalny1"/>
        <w:numPr>
          <w:ilvl w:val="1"/>
          <w:numId w:val="47"/>
        </w:numPr>
        <w:tabs>
          <w:tab w:val="clear" w:pos="792"/>
        </w:tabs>
        <w:ind w:left="426" w:hanging="426"/>
        <w:jc w:val="both"/>
        <w:rPr>
          <w:rFonts w:ascii="Tahoma" w:hAnsi="Tahoma" w:cs="Tahoma"/>
        </w:rPr>
      </w:pPr>
      <w:r w:rsidRPr="00901688">
        <w:rPr>
          <w:rFonts w:ascii="Tahoma" w:hAnsi="Tahoma" w:cs="Tahoma"/>
          <w:sz w:val="22"/>
          <w:szCs w:val="22"/>
        </w:rPr>
        <w:t>poręczeniach udzielanych przez podmioty, o których mowa w art. 6b ust. 5 pkt 2 ustawy z dnia 9 listopada 2000 r. o utworzeniu Polskiej Agencji Rozwoju Przedsiębiorczości.</w:t>
      </w:r>
    </w:p>
    <w:p w14:paraId="4F6DDFF5" w14:textId="77777777" w:rsidR="00EA330B" w:rsidRPr="00901688" w:rsidRDefault="00EA330B" w:rsidP="00286846">
      <w:pPr>
        <w:pStyle w:val="Normalny1"/>
        <w:numPr>
          <w:ilvl w:val="0"/>
          <w:numId w:val="47"/>
        </w:numPr>
        <w:tabs>
          <w:tab w:val="left" w:pos="360"/>
        </w:tabs>
        <w:jc w:val="both"/>
        <w:rPr>
          <w:rFonts w:ascii="Tahoma" w:hAnsi="Tahoma" w:cs="Tahoma"/>
        </w:rPr>
      </w:pPr>
      <w:r w:rsidRPr="00901688">
        <w:rPr>
          <w:rFonts w:ascii="Tahoma" w:hAnsi="Tahoma" w:cs="Tahoma"/>
          <w:sz w:val="22"/>
          <w:szCs w:val="22"/>
        </w:rPr>
        <w:t xml:space="preserve">Zamawiający nie wyraża zgody na wniesienie zabezpieczenia w formach o których mowa w art. 148 ust. 2 ustawy </w:t>
      </w:r>
      <w:proofErr w:type="spellStart"/>
      <w:r w:rsidRPr="00901688">
        <w:rPr>
          <w:rFonts w:ascii="Tahoma" w:hAnsi="Tahoma" w:cs="Tahoma"/>
          <w:sz w:val="22"/>
          <w:szCs w:val="22"/>
        </w:rPr>
        <w:t>Pzp</w:t>
      </w:r>
      <w:proofErr w:type="spellEnd"/>
      <w:r w:rsidRPr="00901688">
        <w:rPr>
          <w:rFonts w:ascii="Tahoma" w:hAnsi="Tahoma" w:cs="Tahoma"/>
          <w:sz w:val="22"/>
          <w:szCs w:val="22"/>
        </w:rPr>
        <w:t>.</w:t>
      </w:r>
    </w:p>
    <w:p w14:paraId="453592CB" w14:textId="77777777" w:rsidR="00EA330B" w:rsidRPr="00901688" w:rsidRDefault="00EA330B" w:rsidP="00286846">
      <w:pPr>
        <w:pStyle w:val="Normalny1"/>
        <w:numPr>
          <w:ilvl w:val="0"/>
          <w:numId w:val="47"/>
        </w:numPr>
        <w:tabs>
          <w:tab w:val="left" w:pos="360"/>
        </w:tabs>
        <w:jc w:val="both"/>
        <w:rPr>
          <w:rFonts w:ascii="Tahoma" w:hAnsi="Tahoma" w:cs="Tahoma"/>
        </w:rPr>
      </w:pPr>
      <w:r w:rsidRPr="00901688">
        <w:rPr>
          <w:rFonts w:ascii="Tahoma" w:hAnsi="Tahoma" w:cs="Tahoma"/>
          <w:sz w:val="22"/>
          <w:szCs w:val="22"/>
        </w:rPr>
        <w:t>W przypadku wniesienia zabezpieczenia w formie poręczeń bankowych lub poręczeń spółdzielczej kasy oszczędnościowo-kredytowej, gwarancji bankowych lub ubezpieczeniowych, w ich treści musi być określone: „Zobowiązujemy się nieodwołalnie i bezwarunkowo wypłacić Państwu kwotę zobowiązania na pierwsze pisemne żądanie”.</w:t>
      </w:r>
    </w:p>
    <w:p w14:paraId="334D58F4" w14:textId="77777777" w:rsidR="00EA330B" w:rsidRPr="00901688" w:rsidRDefault="00EA330B" w:rsidP="00286846">
      <w:pPr>
        <w:pStyle w:val="Normalny1"/>
        <w:numPr>
          <w:ilvl w:val="0"/>
          <w:numId w:val="47"/>
        </w:numPr>
        <w:tabs>
          <w:tab w:val="left" w:pos="360"/>
        </w:tabs>
        <w:jc w:val="both"/>
        <w:rPr>
          <w:rFonts w:ascii="Tahoma" w:hAnsi="Tahoma" w:cs="Tahoma"/>
        </w:rPr>
      </w:pPr>
      <w:r w:rsidRPr="00901688">
        <w:rPr>
          <w:rFonts w:ascii="Tahoma" w:hAnsi="Tahoma" w:cs="Tahoma"/>
          <w:sz w:val="22"/>
          <w:szCs w:val="22"/>
        </w:rPr>
        <w:t>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w:t>
      </w:r>
    </w:p>
    <w:p w14:paraId="395A4F00" w14:textId="77777777" w:rsidR="00EA330B" w:rsidRPr="00901688" w:rsidRDefault="00EA330B" w:rsidP="00286846">
      <w:pPr>
        <w:pStyle w:val="Normalny1"/>
        <w:numPr>
          <w:ilvl w:val="1"/>
          <w:numId w:val="47"/>
        </w:numPr>
        <w:tabs>
          <w:tab w:val="clear" w:pos="792"/>
        </w:tabs>
        <w:ind w:left="426"/>
        <w:jc w:val="both"/>
        <w:rPr>
          <w:rFonts w:ascii="Tahoma" w:hAnsi="Tahoma" w:cs="Tahoma"/>
        </w:rPr>
      </w:pPr>
      <w:r w:rsidRPr="00901688">
        <w:rPr>
          <w:rFonts w:ascii="Tahoma" w:hAnsi="Tahoma" w:cs="Tahoma"/>
          <w:sz w:val="22"/>
          <w:szCs w:val="22"/>
        </w:rPr>
        <w:t>W przypadku nieprzedłużenia lub nie 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w:t>
      </w:r>
    </w:p>
    <w:p w14:paraId="58957BFB" w14:textId="77777777" w:rsidR="00EA330B" w:rsidRPr="00901688" w:rsidRDefault="00EA330B" w:rsidP="00286846">
      <w:pPr>
        <w:pStyle w:val="Normalny1"/>
        <w:numPr>
          <w:ilvl w:val="1"/>
          <w:numId w:val="47"/>
        </w:numPr>
        <w:tabs>
          <w:tab w:val="clear" w:pos="792"/>
        </w:tabs>
        <w:ind w:left="426"/>
        <w:jc w:val="both"/>
        <w:rPr>
          <w:rFonts w:ascii="Tahoma" w:hAnsi="Tahoma" w:cs="Tahoma"/>
        </w:rPr>
      </w:pPr>
      <w:r w:rsidRPr="00901688">
        <w:rPr>
          <w:rFonts w:ascii="Tahoma" w:hAnsi="Tahoma" w:cs="Tahoma"/>
          <w:sz w:val="22"/>
          <w:szCs w:val="22"/>
        </w:rPr>
        <w:t>Wypłata, o której mowa w ust. 6.1, następuje nie później niż w ostatnim dniu ważności dotychczasowego zabezpieczenia.</w:t>
      </w:r>
    </w:p>
    <w:p w14:paraId="79C222DF" w14:textId="77777777" w:rsidR="00EA330B" w:rsidRPr="00901688" w:rsidRDefault="00EA330B" w:rsidP="00286846">
      <w:pPr>
        <w:pStyle w:val="Normalny1"/>
        <w:numPr>
          <w:ilvl w:val="0"/>
          <w:numId w:val="47"/>
        </w:numPr>
        <w:tabs>
          <w:tab w:val="left" w:pos="360"/>
        </w:tabs>
        <w:jc w:val="both"/>
        <w:rPr>
          <w:rFonts w:ascii="Tahoma" w:hAnsi="Tahoma" w:cs="Tahoma"/>
        </w:rPr>
      </w:pPr>
      <w:r w:rsidRPr="00901688">
        <w:rPr>
          <w:rFonts w:ascii="Tahoma" w:hAnsi="Tahoma" w:cs="Tahoma"/>
          <w:bCs/>
          <w:sz w:val="22"/>
          <w:szCs w:val="22"/>
        </w:rPr>
        <w:t>Dokonanie wypłaty zabezpieczonej kwoty nie może być uzależnione od spełnienia przez Zamawiającego jakichkolwiek dodatkowych warunków lub przedłożenia jakichkolwiek dokumentów. W przypadku przedłożenia gwarancji niezgodnej z ww. zapisem lub zawierającej jakiekolwiek dodatkowe zastrzeżenia, Zamawiający uzna, ze wykonawca nie wniósł zabezpieczenia należytego wykonania umowy.</w:t>
      </w:r>
    </w:p>
    <w:p w14:paraId="27C0CB49" w14:textId="77777777" w:rsidR="00EA330B" w:rsidRPr="00901688" w:rsidRDefault="00EA330B" w:rsidP="00286846">
      <w:pPr>
        <w:pStyle w:val="Normalny1"/>
        <w:numPr>
          <w:ilvl w:val="0"/>
          <w:numId w:val="47"/>
        </w:numPr>
        <w:tabs>
          <w:tab w:val="left" w:pos="360"/>
        </w:tabs>
        <w:jc w:val="both"/>
        <w:rPr>
          <w:rFonts w:ascii="Tahoma" w:hAnsi="Tahoma" w:cs="Tahoma"/>
        </w:rPr>
      </w:pPr>
      <w:r w:rsidRPr="00901688">
        <w:rPr>
          <w:rStyle w:val="Domylnaczcionkaakapitu1"/>
          <w:rFonts w:ascii="Tahoma" w:hAnsi="Tahoma" w:cs="Tahoma"/>
          <w:sz w:val="22"/>
          <w:szCs w:val="22"/>
        </w:rPr>
        <w:t xml:space="preserve">Zabezpieczenie wniesione w pieniądzu wpłacane będzie przelewem na rachunek bankowy Zamawiającego tj.: </w:t>
      </w:r>
      <w:r w:rsidRPr="00901688">
        <w:rPr>
          <w:rStyle w:val="Domylnaczcionkaakapitu1"/>
          <w:rFonts w:ascii="Tahoma" w:hAnsi="Tahoma" w:cs="Tahoma"/>
          <w:b/>
          <w:sz w:val="22"/>
          <w:szCs w:val="22"/>
        </w:rPr>
        <w:t>45 1020 3639 0000 8502 0005 1235.</w:t>
      </w:r>
    </w:p>
    <w:p w14:paraId="2A43762E" w14:textId="77777777" w:rsidR="00EA330B" w:rsidRPr="00901688" w:rsidRDefault="00EA330B" w:rsidP="00286846">
      <w:pPr>
        <w:pStyle w:val="Normalny1"/>
        <w:numPr>
          <w:ilvl w:val="0"/>
          <w:numId w:val="47"/>
        </w:numPr>
        <w:tabs>
          <w:tab w:val="left" w:pos="360"/>
        </w:tabs>
        <w:jc w:val="both"/>
        <w:rPr>
          <w:rFonts w:ascii="Tahoma" w:hAnsi="Tahoma" w:cs="Tahoma"/>
        </w:rPr>
      </w:pPr>
      <w:r w:rsidRPr="00901688">
        <w:rPr>
          <w:rFonts w:ascii="Tahoma" w:hAnsi="Tahoma" w:cs="Tahoma"/>
          <w:sz w:val="22"/>
          <w:szCs w:val="22"/>
        </w:rPr>
        <w:t>Zamawiający zwróci zabezpieczenie wniesione w pieniądzu z odsetkami wynikającymi z umowy rachunku bankowego, na którym były ono przechowywane, pomniejszone o koszt prowadzenia tego rachunku oraz prowizji bankowej za przelew pieniędzy na rachunek bankowy Wykonawcy.</w:t>
      </w:r>
    </w:p>
    <w:p w14:paraId="79198133" w14:textId="77777777" w:rsidR="00B5198A" w:rsidRPr="00901688" w:rsidRDefault="00EA330B" w:rsidP="00286846">
      <w:pPr>
        <w:pStyle w:val="Normalny1"/>
        <w:numPr>
          <w:ilvl w:val="0"/>
          <w:numId w:val="47"/>
        </w:numPr>
        <w:tabs>
          <w:tab w:val="left" w:pos="360"/>
        </w:tabs>
        <w:spacing w:line="24" w:lineRule="atLeast"/>
        <w:jc w:val="both"/>
        <w:rPr>
          <w:rFonts w:ascii="Tahoma" w:hAnsi="Tahoma" w:cs="Tahoma"/>
        </w:rPr>
      </w:pPr>
      <w:r w:rsidRPr="00901688">
        <w:rPr>
          <w:rFonts w:ascii="Tahoma" w:hAnsi="Tahoma" w:cs="Tahoma"/>
          <w:sz w:val="22"/>
          <w:szCs w:val="22"/>
        </w:rPr>
        <w:t>Zabezpieczenie zostanie zwrócone w terminie 30 dni od dnia wykonania zamówienia i uznania przez Zamawiającego za należycie wykonane.</w:t>
      </w:r>
    </w:p>
    <w:p w14:paraId="627E6E19" w14:textId="77777777" w:rsidR="00EA330B" w:rsidRPr="00901688" w:rsidRDefault="00EA330B" w:rsidP="00286846">
      <w:pPr>
        <w:pStyle w:val="Normalny1"/>
        <w:numPr>
          <w:ilvl w:val="0"/>
          <w:numId w:val="47"/>
        </w:numPr>
        <w:tabs>
          <w:tab w:val="left" w:pos="360"/>
        </w:tabs>
        <w:spacing w:line="24" w:lineRule="atLeast"/>
        <w:jc w:val="both"/>
        <w:rPr>
          <w:rFonts w:ascii="Tahoma" w:hAnsi="Tahoma" w:cs="Tahoma"/>
        </w:rPr>
      </w:pPr>
      <w:r w:rsidRPr="00901688">
        <w:rPr>
          <w:rFonts w:ascii="Tahoma" w:hAnsi="Tahoma" w:cs="Tahoma"/>
          <w:sz w:val="22"/>
          <w:szCs w:val="22"/>
        </w:rPr>
        <w:t>Kwota pozostawiona na zabezpieczenie roszczeń z tytułu rękojmi za wady nie może przekraczać 30% wysokości zabezpieczenia. Kwota ta jest zwracana nie później niż w 15 dniu po upływie okresu rękojmi za wady.</w:t>
      </w:r>
    </w:p>
    <w:p w14:paraId="27529691" w14:textId="77777777" w:rsidR="0038730E" w:rsidRPr="00901688" w:rsidRDefault="0038730E" w:rsidP="006F3FF5">
      <w:pPr>
        <w:pStyle w:val="Styl4"/>
        <w:numPr>
          <w:ilvl w:val="0"/>
          <w:numId w:val="4"/>
        </w:numPr>
        <w:tabs>
          <w:tab w:val="clear" w:pos="360"/>
        </w:tabs>
        <w:ind w:left="567" w:hanging="567"/>
        <w:jc w:val="both"/>
      </w:pPr>
      <w:r w:rsidRPr="00901688">
        <w:t>Istotne postanowienia, które zostaną wprowadzone do treści umowy w sprawie zamówienia publicznego oraz wzór umowy</w:t>
      </w:r>
    </w:p>
    <w:p w14:paraId="2666F838" w14:textId="77777777" w:rsidR="0038730E" w:rsidRPr="00901688" w:rsidRDefault="0038730E">
      <w:pPr>
        <w:pStyle w:val="Normalny1"/>
        <w:jc w:val="both"/>
        <w:rPr>
          <w:rFonts w:ascii="Tahoma" w:hAnsi="Tahoma" w:cs="Tahoma"/>
        </w:rPr>
      </w:pPr>
    </w:p>
    <w:p w14:paraId="574D3104" w14:textId="14DC2460" w:rsidR="007E747D" w:rsidRPr="00901688" w:rsidRDefault="007E747D" w:rsidP="00286846">
      <w:pPr>
        <w:numPr>
          <w:ilvl w:val="0"/>
          <w:numId w:val="38"/>
        </w:numPr>
        <w:pBdr>
          <w:top w:val="none" w:sz="0" w:space="0" w:color="auto"/>
          <w:left w:val="none" w:sz="0" w:space="0" w:color="auto"/>
          <w:bottom w:val="none" w:sz="0" w:space="0" w:color="auto"/>
          <w:right w:val="none" w:sz="0" w:space="0" w:color="auto"/>
        </w:pBdr>
        <w:ind w:left="284" w:hanging="284"/>
        <w:jc w:val="both"/>
        <w:rPr>
          <w:rFonts w:ascii="Tahoma" w:hAnsi="Tahoma" w:cs="Tahoma"/>
          <w:b/>
          <w:bCs/>
          <w:sz w:val="22"/>
          <w:szCs w:val="22"/>
        </w:rPr>
      </w:pPr>
      <w:r w:rsidRPr="00901688">
        <w:rPr>
          <w:rFonts w:ascii="Tahoma" w:hAnsi="Tahoma" w:cs="Tahoma"/>
          <w:sz w:val="22"/>
          <w:szCs w:val="22"/>
        </w:rPr>
        <w:t>Wykonawca udzieli na przedmiot zamówienia gwarancji i rękojmi na okres wskazany w</w:t>
      </w:r>
      <w:r w:rsidR="00B5198A" w:rsidRPr="00901688">
        <w:rPr>
          <w:rFonts w:ascii="Tahoma" w:hAnsi="Tahoma" w:cs="Tahoma"/>
          <w:sz w:val="22"/>
          <w:szCs w:val="22"/>
        </w:rPr>
        <w:t> </w:t>
      </w:r>
      <w:r w:rsidRPr="00901688">
        <w:rPr>
          <w:rFonts w:ascii="Tahoma" w:hAnsi="Tahoma" w:cs="Tahoma"/>
          <w:sz w:val="22"/>
          <w:szCs w:val="22"/>
        </w:rPr>
        <w:t>formularzu ofertowym (</w:t>
      </w:r>
      <w:r w:rsidRPr="00901688">
        <w:rPr>
          <w:rFonts w:ascii="Tahoma" w:hAnsi="Tahoma" w:cs="Tahoma"/>
          <w:b/>
          <w:bCs/>
          <w:sz w:val="22"/>
          <w:szCs w:val="22"/>
        </w:rPr>
        <w:t>minimum 36 miesi</w:t>
      </w:r>
      <w:r w:rsidR="000D67EE" w:rsidRPr="00901688">
        <w:rPr>
          <w:rFonts w:ascii="Tahoma" w:hAnsi="Tahoma" w:cs="Tahoma"/>
          <w:b/>
          <w:bCs/>
          <w:sz w:val="22"/>
          <w:szCs w:val="22"/>
        </w:rPr>
        <w:t>ęcy</w:t>
      </w:r>
      <w:r w:rsidRPr="00901688">
        <w:rPr>
          <w:rFonts w:ascii="Tahoma" w:hAnsi="Tahoma" w:cs="Tahoma"/>
          <w:b/>
          <w:bCs/>
          <w:sz w:val="22"/>
          <w:szCs w:val="22"/>
        </w:rPr>
        <w:t xml:space="preserve">) </w:t>
      </w:r>
      <w:r w:rsidRPr="00901688">
        <w:rPr>
          <w:rFonts w:ascii="Tahoma" w:hAnsi="Tahoma" w:cs="Tahoma"/>
          <w:sz w:val="22"/>
          <w:szCs w:val="22"/>
        </w:rPr>
        <w:t xml:space="preserve">licząc od daty odbioru końcowego </w:t>
      </w:r>
      <w:r w:rsidRPr="00901688">
        <w:rPr>
          <w:rFonts w:ascii="Tahoma" w:hAnsi="Tahoma" w:cs="Tahoma"/>
          <w:sz w:val="22"/>
          <w:szCs w:val="22"/>
        </w:rPr>
        <w:lastRenderedPageBreak/>
        <w:t>przedmiotu umowy. Bieg</w:t>
      </w:r>
      <w:r w:rsidRPr="00901688">
        <w:rPr>
          <w:rFonts w:ascii="Tahoma" w:hAnsi="Tahoma" w:cs="Tahoma"/>
          <w:b/>
          <w:bCs/>
          <w:sz w:val="22"/>
          <w:szCs w:val="22"/>
        </w:rPr>
        <w:t xml:space="preserve"> </w:t>
      </w:r>
      <w:r w:rsidRPr="00901688">
        <w:rPr>
          <w:rFonts w:ascii="Tahoma" w:hAnsi="Tahoma" w:cs="Tahoma"/>
          <w:sz w:val="22"/>
          <w:szCs w:val="22"/>
        </w:rPr>
        <w:t>terminu gwarancji i rękojmi rozpoczyna się w dniu następnym po odbiorze końcowym przedmiotu</w:t>
      </w:r>
      <w:r w:rsidRPr="00901688">
        <w:rPr>
          <w:rFonts w:ascii="Tahoma" w:hAnsi="Tahoma" w:cs="Tahoma"/>
          <w:b/>
          <w:bCs/>
          <w:sz w:val="22"/>
          <w:szCs w:val="22"/>
        </w:rPr>
        <w:t xml:space="preserve"> </w:t>
      </w:r>
      <w:r w:rsidRPr="00901688">
        <w:rPr>
          <w:rFonts w:ascii="Tahoma" w:hAnsi="Tahoma" w:cs="Tahoma"/>
          <w:sz w:val="22"/>
          <w:szCs w:val="22"/>
        </w:rPr>
        <w:t>umowy.</w:t>
      </w:r>
    </w:p>
    <w:p w14:paraId="475E5AE4" w14:textId="77777777" w:rsidR="007E747D" w:rsidRPr="00901688" w:rsidRDefault="007E747D" w:rsidP="00286846">
      <w:pPr>
        <w:numPr>
          <w:ilvl w:val="0"/>
          <w:numId w:val="38"/>
        </w:numPr>
        <w:pBdr>
          <w:top w:val="none" w:sz="0" w:space="0" w:color="auto"/>
          <w:left w:val="none" w:sz="0" w:space="0" w:color="auto"/>
          <w:bottom w:val="none" w:sz="0" w:space="0" w:color="auto"/>
          <w:right w:val="none" w:sz="0" w:space="0" w:color="auto"/>
        </w:pBdr>
        <w:ind w:left="284" w:hanging="284"/>
        <w:jc w:val="both"/>
        <w:rPr>
          <w:rFonts w:ascii="Tahoma" w:hAnsi="Tahoma" w:cs="Tahoma"/>
          <w:sz w:val="22"/>
          <w:szCs w:val="22"/>
        </w:rPr>
      </w:pPr>
      <w:r w:rsidRPr="00901688">
        <w:rPr>
          <w:rFonts w:ascii="Tahoma" w:hAnsi="Tahoma" w:cs="Tahoma"/>
          <w:sz w:val="22"/>
          <w:szCs w:val="22"/>
        </w:rPr>
        <w:t>Istotne postanowienia umowne określają wzory umów, stanowiące załącznik do SIWZ.</w:t>
      </w:r>
    </w:p>
    <w:p w14:paraId="09D1C103" w14:textId="77777777" w:rsidR="0038730E" w:rsidRPr="00901688" w:rsidRDefault="007E747D" w:rsidP="00286846">
      <w:pPr>
        <w:numPr>
          <w:ilvl w:val="0"/>
          <w:numId w:val="38"/>
        </w:numPr>
        <w:pBdr>
          <w:top w:val="none" w:sz="0" w:space="0" w:color="auto"/>
          <w:left w:val="none" w:sz="0" w:space="0" w:color="auto"/>
          <w:bottom w:val="none" w:sz="0" w:space="0" w:color="auto"/>
          <w:right w:val="none" w:sz="0" w:space="0" w:color="auto"/>
        </w:pBdr>
        <w:ind w:left="284" w:hanging="284"/>
        <w:jc w:val="both"/>
        <w:rPr>
          <w:rFonts w:ascii="Tahoma" w:hAnsi="Tahoma" w:cs="Tahoma"/>
          <w:sz w:val="22"/>
          <w:szCs w:val="22"/>
        </w:rPr>
      </w:pPr>
      <w:r w:rsidRPr="00901688">
        <w:rPr>
          <w:rFonts w:ascii="Tahoma" w:hAnsi="Tahoma" w:cs="Tahoma"/>
          <w:sz w:val="22"/>
          <w:szCs w:val="22"/>
        </w:rPr>
        <w:t>Warunki dokonania zmian umowy określono w załączonym do SIWZ wzorze umowy. Możliwość dokonania zmian umowy stanowi uprawnienie Zamawiającego, a nie jego obowiązek.</w:t>
      </w:r>
    </w:p>
    <w:p w14:paraId="4EE63DF2" w14:textId="77777777" w:rsidR="0038730E" w:rsidRPr="00901688" w:rsidRDefault="0038730E" w:rsidP="006F3FF5">
      <w:pPr>
        <w:pStyle w:val="Styl4"/>
        <w:numPr>
          <w:ilvl w:val="0"/>
          <w:numId w:val="4"/>
        </w:numPr>
        <w:tabs>
          <w:tab w:val="clear" w:pos="360"/>
        </w:tabs>
        <w:ind w:left="567" w:hanging="567"/>
      </w:pPr>
      <w:r w:rsidRPr="00901688">
        <w:t>Inne wymagania</w:t>
      </w:r>
    </w:p>
    <w:p w14:paraId="71E34D0B" w14:textId="77777777" w:rsidR="0038730E" w:rsidRPr="00901688" w:rsidRDefault="0038730E">
      <w:pPr>
        <w:pStyle w:val="Normalny1"/>
        <w:rPr>
          <w:rFonts w:ascii="Tahoma" w:hAnsi="Tahoma" w:cs="Tahoma"/>
          <w:b/>
          <w:bCs/>
          <w:sz w:val="18"/>
          <w:szCs w:val="18"/>
        </w:rPr>
      </w:pPr>
    </w:p>
    <w:p w14:paraId="380FA0EC" w14:textId="77777777" w:rsidR="0038730E" w:rsidRPr="00901688" w:rsidRDefault="0038730E" w:rsidP="00286846">
      <w:pPr>
        <w:pStyle w:val="Normalny1"/>
        <w:numPr>
          <w:ilvl w:val="0"/>
          <w:numId w:val="23"/>
        </w:numPr>
        <w:tabs>
          <w:tab w:val="clear" w:pos="360"/>
        </w:tabs>
        <w:ind w:left="284" w:hanging="284"/>
        <w:jc w:val="both"/>
        <w:rPr>
          <w:rFonts w:ascii="Tahoma" w:hAnsi="Tahoma" w:cs="Tahoma"/>
        </w:rPr>
      </w:pPr>
      <w:r w:rsidRPr="00901688">
        <w:rPr>
          <w:rFonts w:ascii="Tahoma" w:hAnsi="Tahoma" w:cs="Tahoma"/>
          <w:sz w:val="22"/>
          <w:szCs w:val="22"/>
        </w:rPr>
        <w:t xml:space="preserve">W przypadku zamówień na roboty budowlane lub usługi, które mają być wykonane w miejscu podlegającym bezpośredniemu nadzorowi zamawiającego, zamawiający żąda, aby przed przystąpieniem do wykonania zamówienia wykonawca, o ile są już znane, podał nazwy albo imiona i nazwiska oraz dane kontaktowe podwykonawców i osób do kontaktu z nimi, zaangażowanych w takie roboty budowlane lub usługi. Wykonawca zawiadamia zamawiającego o wszelkich zmianach danych, o których mowa w zdaniu pierwszym, w trakcie realizacji zamówienia, a także przekazuje informacje na temat nowych podwykonawców, którym w późniejszym okresie zamierza powierzyć realizację robót budowlanych lub usług – art. 36b ust. 1a ustawy </w:t>
      </w:r>
      <w:proofErr w:type="spellStart"/>
      <w:r w:rsidRPr="00901688">
        <w:rPr>
          <w:rFonts w:ascii="Tahoma" w:hAnsi="Tahoma" w:cs="Tahoma"/>
          <w:sz w:val="22"/>
          <w:szCs w:val="22"/>
        </w:rPr>
        <w:t>Pzp</w:t>
      </w:r>
      <w:proofErr w:type="spellEnd"/>
      <w:r w:rsidRPr="00901688">
        <w:rPr>
          <w:rFonts w:ascii="Tahoma" w:hAnsi="Tahoma" w:cs="Tahoma"/>
          <w:sz w:val="22"/>
          <w:szCs w:val="22"/>
        </w:rPr>
        <w:t>.</w:t>
      </w:r>
    </w:p>
    <w:p w14:paraId="4A9D5660" w14:textId="77777777" w:rsidR="0038730E" w:rsidRPr="00901688" w:rsidRDefault="0038730E" w:rsidP="00286846">
      <w:pPr>
        <w:pStyle w:val="Normalny1"/>
        <w:numPr>
          <w:ilvl w:val="0"/>
          <w:numId w:val="23"/>
        </w:numPr>
        <w:tabs>
          <w:tab w:val="clear" w:pos="360"/>
        </w:tabs>
        <w:ind w:left="284" w:hanging="284"/>
        <w:jc w:val="both"/>
        <w:rPr>
          <w:rFonts w:ascii="Tahoma" w:hAnsi="Tahoma" w:cs="Tahoma"/>
        </w:rPr>
      </w:pPr>
      <w:r w:rsidRPr="00901688">
        <w:rPr>
          <w:rFonts w:ascii="Tahoma" w:hAnsi="Tahoma" w:cs="Tahoma"/>
          <w:sz w:val="22"/>
          <w:szCs w:val="22"/>
        </w:rPr>
        <w:t xml:space="preserve">Jeżeli zmiana albo rezygnacja z podwykonawcy dotyczy podmiotu, na którego zasoby wykonawca powoływał się, na zasadach określonych w art. 22a ust. 1, w celu wykazania spełniania warunków udziału w postępowaniu lub kryteriów selekcji, wykonawca jest obowiązany wykazać zamawiającemu, że proponowany inny podwykonawca lub wykonawca samodzielnie spełnia je w stopniu nie mniejszym niż podwykonawca, na którego zasoby wykonawca powoływał się w trakcie postępowania o udzielenie zamówienia – art. 36ba ust. 2 ustawy </w:t>
      </w:r>
      <w:proofErr w:type="spellStart"/>
      <w:r w:rsidRPr="00901688">
        <w:rPr>
          <w:rFonts w:ascii="Tahoma" w:hAnsi="Tahoma" w:cs="Tahoma"/>
          <w:sz w:val="22"/>
          <w:szCs w:val="22"/>
        </w:rPr>
        <w:t>Pzp</w:t>
      </w:r>
      <w:proofErr w:type="spellEnd"/>
      <w:r w:rsidRPr="00901688">
        <w:rPr>
          <w:rFonts w:ascii="Tahoma" w:hAnsi="Tahoma" w:cs="Tahoma"/>
          <w:sz w:val="22"/>
          <w:szCs w:val="22"/>
        </w:rPr>
        <w:t>.</w:t>
      </w:r>
    </w:p>
    <w:p w14:paraId="11077626" w14:textId="77777777" w:rsidR="0038730E" w:rsidRPr="00901688" w:rsidRDefault="0038730E" w:rsidP="00286846">
      <w:pPr>
        <w:pStyle w:val="Normalny1"/>
        <w:numPr>
          <w:ilvl w:val="0"/>
          <w:numId w:val="23"/>
        </w:numPr>
        <w:tabs>
          <w:tab w:val="clear" w:pos="360"/>
        </w:tabs>
        <w:ind w:left="284" w:hanging="284"/>
        <w:jc w:val="both"/>
        <w:rPr>
          <w:rFonts w:ascii="Tahoma" w:hAnsi="Tahoma" w:cs="Tahoma"/>
        </w:rPr>
      </w:pPr>
      <w:r w:rsidRPr="00901688">
        <w:rPr>
          <w:rFonts w:ascii="Tahoma" w:hAnsi="Tahoma" w:cs="Tahoma"/>
          <w:sz w:val="22"/>
          <w:szCs w:val="22"/>
        </w:rPr>
        <w:t xml:space="preserve">Jeżeli powierzenie podwykonawcy wykonania części zamówienia na roboty budowlane lub usługi następuje w trakcie jego realizacji, wykonawca na żądanie zamawiającego przedstawia oświadczenie, o którym mowa w art. 25a ust. 1, lub oświadczenia lub dokumenty potwierdzające brak podstaw wykluczenia wobec tego podwykonawcy – art. 36ba ust. 1 ustawy </w:t>
      </w:r>
      <w:proofErr w:type="spellStart"/>
      <w:r w:rsidRPr="00901688">
        <w:rPr>
          <w:rFonts w:ascii="Tahoma" w:hAnsi="Tahoma" w:cs="Tahoma"/>
          <w:sz w:val="22"/>
          <w:szCs w:val="22"/>
        </w:rPr>
        <w:t>Pzp</w:t>
      </w:r>
      <w:proofErr w:type="spellEnd"/>
      <w:r w:rsidRPr="00901688">
        <w:rPr>
          <w:rFonts w:ascii="Tahoma" w:hAnsi="Tahoma" w:cs="Tahoma"/>
          <w:sz w:val="22"/>
          <w:szCs w:val="22"/>
        </w:rPr>
        <w:t>.</w:t>
      </w:r>
    </w:p>
    <w:p w14:paraId="664C380A" w14:textId="77777777" w:rsidR="0038730E" w:rsidRPr="00901688" w:rsidRDefault="0038730E" w:rsidP="00286846">
      <w:pPr>
        <w:pStyle w:val="Normalny1"/>
        <w:numPr>
          <w:ilvl w:val="0"/>
          <w:numId w:val="23"/>
        </w:numPr>
        <w:tabs>
          <w:tab w:val="clear" w:pos="360"/>
        </w:tabs>
        <w:ind w:left="284" w:hanging="284"/>
        <w:jc w:val="both"/>
        <w:rPr>
          <w:rFonts w:ascii="Tahoma" w:hAnsi="Tahoma" w:cs="Tahoma"/>
        </w:rPr>
      </w:pPr>
      <w:r w:rsidRPr="00901688">
        <w:rPr>
          <w:rFonts w:ascii="Tahoma" w:hAnsi="Tahoma" w:cs="Tahoma"/>
          <w:b/>
          <w:bCs/>
          <w:sz w:val="22"/>
          <w:szCs w:val="22"/>
        </w:rPr>
        <w:t>W sytuacji konieczności zmiany kierownika budowy lub kierowników robót, nowy kierownik budowy musi legitymować się doświadczeniem zawodowym nie mniejszym, niż wymaganym w SIWZ.</w:t>
      </w:r>
    </w:p>
    <w:p w14:paraId="150EC63B" w14:textId="77777777" w:rsidR="0038730E" w:rsidRPr="00901688" w:rsidRDefault="0038730E">
      <w:pPr>
        <w:pStyle w:val="Styl4"/>
        <w:numPr>
          <w:ilvl w:val="0"/>
          <w:numId w:val="4"/>
        </w:numPr>
        <w:tabs>
          <w:tab w:val="left" w:pos="567"/>
        </w:tabs>
        <w:ind w:left="426"/>
      </w:pPr>
      <w:r w:rsidRPr="00901688">
        <w:t>Pouczenie o środkach ochrony prawnej przysługujących Wykonawcy w toku postępowania o udzielenie zamówienia</w:t>
      </w:r>
    </w:p>
    <w:p w14:paraId="72D77CCE" w14:textId="77777777" w:rsidR="0038730E" w:rsidRPr="00901688" w:rsidRDefault="0038730E">
      <w:pPr>
        <w:pStyle w:val="Normalny1"/>
        <w:rPr>
          <w:rFonts w:ascii="Tahoma" w:hAnsi="Tahoma" w:cs="Tahoma"/>
          <w:b/>
          <w:bCs/>
          <w:sz w:val="18"/>
          <w:szCs w:val="18"/>
        </w:rPr>
      </w:pPr>
    </w:p>
    <w:p w14:paraId="4FDBCD97" w14:textId="77777777" w:rsidR="0038730E" w:rsidRPr="00901688" w:rsidRDefault="0038730E" w:rsidP="00286846">
      <w:pPr>
        <w:pStyle w:val="Normalny1"/>
        <w:numPr>
          <w:ilvl w:val="0"/>
          <w:numId w:val="24"/>
        </w:numPr>
        <w:tabs>
          <w:tab w:val="left" w:pos="360"/>
        </w:tabs>
        <w:jc w:val="both"/>
        <w:rPr>
          <w:rFonts w:ascii="Tahoma" w:hAnsi="Tahoma" w:cs="Tahoma"/>
        </w:rPr>
      </w:pPr>
      <w:r w:rsidRPr="00901688">
        <w:rPr>
          <w:rFonts w:ascii="Tahoma" w:hAnsi="Tahoma" w:cs="Tahoma"/>
          <w:sz w:val="22"/>
          <w:szCs w:val="22"/>
        </w:rPr>
        <w:t xml:space="preserve">Sposób korzystania oraz rozpatrywania środków ochrony prawnej regulują przepisy ustawy Prawo zamówień publicznych Dział VI, art. 179 ÷ art. 198 ustawy </w:t>
      </w:r>
      <w:proofErr w:type="spellStart"/>
      <w:r w:rsidRPr="00901688">
        <w:rPr>
          <w:rFonts w:ascii="Tahoma" w:hAnsi="Tahoma" w:cs="Tahoma"/>
          <w:sz w:val="22"/>
          <w:szCs w:val="22"/>
        </w:rPr>
        <w:t>Pzp</w:t>
      </w:r>
      <w:proofErr w:type="spellEnd"/>
      <w:r w:rsidRPr="00901688">
        <w:rPr>
          <w:rFonts w:ascii="Tahoma" w:hAnsi="Tahoma" w:cs="Tahoma"/>
          <w:sz w:val="22"/>
          <w:szCs w:val="22"/>
        </w:rPr>
        <w:t>.</w:t>
      </w:r>
    </w:p>
    <w:p w14:paraId="3E6B0348" w14:textId="77777777" w:rsidR="0038730E" w:rsidRPr="00901688" w:rsidRDefault="0038730E" w:rsidP="00286846">
      <w:pPr>
        <w:pStyle w:val="Normalny1"/>
        <w:numPr>
          <w:ilvl w:val="0"/>
          <w:numId w:val="24"/>
        </w:numPr>
        <w:tabs>
          <w:tab w:val="left" w:pos="360"/>
        </w:tabs>
        <w:jc w:val="both"/>
        <w:rPr>
          <w:rFonts w:ascii="Tahoma" w:hAnsi="Tahoma" w:cs="Tahoma"/>
        </w:rPr>
      </w:pPr>
      <w:r w:rsidRPr="00901688">
        <w:rPr>
          <w:rFonts w:ascii="Tahoma" w:hAnsi="Tahoma" w:cs="Tahoma"/>
          <w:sz w:val="22"/>
          <w:szCs w:val="22"/>
        </w:rPr>
        <w:t>W przypadku przedmiotowego postępowania Wykonawcy przysługuje prawo do:</w:t>
      </w:r>
    </w:p>
    <w:p w14:paraId="2A69AA70" w14:textId="77777777" w:rsidR="0038730E" w:rsidRPr="00901688" w:rsidRDefault="0038730E" w:rsidP="00286846">
      <w:pPr>
        <w:pStyle w:val="Normalny1"/>
        <w:numPr>
          <w:ilvl w:val="0"/>
          <w:numId w:val="25"/>
        </w:numPr>
        <w:tabs>
          <w:tab w:val="left" w:pos="720"/>
        </w:tabs>
        <w:jc w:val="both"/>
        <w:rPr>
          <w:rFonts w:ascii="Tahoma" w:hAnsi="Tahoma" w:cs="Tahoma"/>
        </w:rPr>
      </w:pPr>
      <w:r w:rsidRPr="00901688">
        <w:rPr>
          <w:rFonts w:ascii="Tahoma" w:hAnsi="Tahoma" w:cs="Tahoma"/>
          <w:sz w:val="22"/>
          <w:szCs w:val="22"/>
        </w:rPr>
        <w:t>odwołania wyłącznie wobec czynności:</w:t>
      </w:r>
    </w:p>
    <w:p w14:paraId="32BC56E4" w14:textId="77777777" w:rsidR="0038730E" w:rsidRPr="00901688" w:rsidRDefault="0038730E" w:rsidP="00286846">
      <w:pPr>
        <w:pStyle w:val="Normalny1"/>
        <w:numPr>
          <w:ilvl w:val="0"/>
          <w:numId w:val="26"/>
        </w:numPr>
        <w:tabs>
          <w:tab w:val="left" w:pos="1068"/>
        </w:tabs>
        <w:jc w:val="both"/>
        <w:rPr>
          <w:rFonts w:ascii="Tahoma" w:hAnsi="Tahoma" w:cs="Tahoma"/>
        </w:rPr>
      </w:pPr>
      <w:r w:rsidRPr="00901688">
        <w:rPr>
          <w:rFonts w:ascii="Tahoma" w:hAnsi="Tahoma" w:cs="Tahoma"/>
          <w:sz w:val="22"/>
          <w:szCs w:val="22"/>
        </w:rPr>
        <w:t>określenia warunków udziału w postępowaniu;</w:t>
      </w:r>
    </w:p>
    <w:p w14:paraId="7E5E3840" w14:textId="77777777" w:rsidR="0038730E" w:rsidRPr="00901688" w:rsidRDefault="0038730E" w:rsidP="00286846">
      <w:pPr>
        <w:pStyle w:val="Normalny1"/>
        <w:numPr>
          <w:ilvl w:val="0"/>
          <w:numId w:val="26"/>
        </w:numPr>
        <w:tabs>
          <w:tab w:val="left" w:pos="1068"/>
        </w:tabs>
        <w:jc w:val="both"/>
        <w:rPr>
          <w:rFonts w:ascii="Tahoma" w:hAnsi="Tahoma" w:cs="Tahoma"/>
        </w:rPr>
      </w:pPr>
      <w:r w:rsidRPr="00901688">
        <w:rPr>
          <w:rFonts w:ascii="Tahoma" w:hAnsi="Tahoma" w:cs="Tahoma"/>
          <w:sz w:val="22"/>
          <w:szCs w:val="22"/>
        </w:rPr>
        <w:t>wykluczenia odwołującego z postępowania o udzielenie zamówienia;</w:t>
      </w:r>
    </w:p>
    <w:p w14:paraId="7FA0DDC4" w14:textId="77777777" w:rsidR="0038730E" w:rsidRPr="00901688" w:rsidRDefault="0038730E" w:rsidP="00286846">
      <w:pPr>
        <w:pStyle w:val="Normalny1"/>
        <w:numPr>
          <w:ilvl w:val="0"/>
          <w:numId w:val="26"/>
        </w:numPr>
        <w:tabs>
          <w:tab w:val="left" w:pos="1068"/>
        </w:tabs>
        <w:jc w:val="both"/>
        <w:rPr>
          <w:rFonts w:ascii="Tahoma" w:hAnsi="Tahoma" w:cs="Tahoma"/>
        </w:rPr>
      </w:pPr>
      <w:r w:rsidRPr="00901688">
        <w:rPr>
          <w:rFonts w:ascii="Tahoma" w:hAnsi="Tahoma" w:cs="Tahoma"/>
          <w:sz w:val="22"/>
          <w:szCs w:val="22"/>
        </w:rPr>
        <w:t>odrzucenia oferty odwołującego;</w:t>
      </w:r>
    </w:p>
    <w:p w14:paraId="5968A568" w14:textId="77777777" w:rsidR="0038730E" w:rsidRPr="00901688" w:rsidRDefault="0038730E" w:rsidP="00286846">
      <w:pPr>
        <w:pStyle w:val="Normalny1"/>
        <w:numPr>
          <w:ilvl w:val="0"/>
          <w:numId w:val="26"/>
        </w:numPr>
        <w:tabs>
          <w:tab w:val="left" w:pos="1068"/>
        </w:tabs>
        <w:jc w:val="both"/>
        <w:rPr>
          <w:rFonts w:ascii="Tahoma" w:hAnsi="Tahoma" w:cs="Tahoma"/>
        </w:rPr>
      </w:pPr>
      <w:r w:rsidRPr="00901688">
        <w:rPr>
          <w:rFonts w:ascii="Tahoma" w:hAnsi="Tahoma" w:cs="Tahoma"/>
          <w:sz w:val="22"/>
          <w:szCs w:val="22"/>
        </w:rPr>
        <w:t>opisu przedmiotu zamówienia;</w:t>
      </w:r>
    </w:p>
    <w:p w14:paraId="1E9E74B4" w14:textId="77777777" w:rsidR="0038730E" w:rsidRPr="00901688" w:rsidRDefault="0038730E" w:rsidP="00286846">
      <w:pPr>
        <w:pStyle w:val="Normalny1"/>
        <w:numPr>
          <w:ilvl w:val="0"/>
          <w:numId w:val="26"/>
        </w:numPr>
        <w:tabs>
          <w:tab w:val="left" w:pos="1068"/>
        </w:tabs>
        <w:jc w:val="both"/>
        <w:rPr>
          <w:rFonts w:ascii="Tahoma" w:hAnsi="Tahoma" w:cs="Tahoma"/>
        </w:rPr>
      </w:pPr>
      <w:r w:rsidRPr="00901688">
        <w:rPr>
          <w:rFonts w:ascii="Tahoma" w:hAnsi="Tahoma" w:cs="Tahoma"/>
          <w:sz w:val="22"/>
          <w:szCs w:val="22"/>
        </w:rPr>
        <w:t>wyboru najkorzystniejszej oferty.</w:t>
      </w:r>
    </w:p>
    <w:p w14:paraId="3FEFE2C6" w14:textId="77777777" w:rsidR="0038730E" w:rsidRPr="00901688" w:rsidRDefault="0038730E" w:rsidP="00286846">
      <w:pPr>
        <w:pStyle w:val="Normalny1"/>
        <w:numPr>
          <w:ilvl w:val="0"/>
          <w:numId w:val="25"/>
        </w:numPr>
        <w:tabs>
          <w:tab w:val="left" w:pos="720"/>
        </w:tabs>
        <w:jc w:val="both"/>
        <w:rPr>
          <w:rFonts w:ascii="Tahoma" w:hAnsi="Tahoma" w:cs="Tahoma"/>
        </w:rPr>
      </w:pPr>
      <w:r w:rsidRPr="00901688">
        <w:rPr>
          <w:rFonts w:ascii="Tahoma" w:hAnsi="Tahoma" w:cs="Tahoma"/>
          <w:sz w:val="22"/>
          <w:szCs w:val="22"/>
        </w:rPr>
        <w:t>skargi do sądu.</w:t>
      </w:r>
    </w:p>
    <w:p w14:paraId="70DBA769" w14:textId="77777777" w:rsidR="0038730E" w:rsidRPr="00901688" w:rsidRDefault="0038730E">
      <w:pPr>
        <w:pStyle w:val="Styl4"/>
        <w:numPr>
          <w:ilvl w:val="0"/>
          <w:numId w:val="4"/>
        </w:numPr>
        <w:tabs>
          <w:tab w:val="left" w:pos="426"/>
        </w:tabs>
        <w:ind w:left="426"/>
      </w:pPr>
      <w:r w:rsidRPr="00901688">
        <w:t>Informacje uzupełniające</w:t>
      </w:r>
    </w:p>
    <w:p w14:paraId="35B24D0C" w14:textId="77777777" w:rsidR="0038730E" w:rsidRPr="00901688" w:rsidRDefault="0038730E">
      <w:pPr>
        <w:pStyle w:val="Normalny1"/>
        <w:rPr>
          <w:rFonts w:ascii="Tahoma" w:hAnsi="Tahoma" w:cs="Tahoma"/>
          <w:b/>
          <w:bCs/>
          <w:sz w:val="18"/>
          <w:szCs w:val="18"/>
        </w:rPr>
      </w:pPr>
    </w:p>
    <w:p w14:paraId="1442A066" w14:textId="77777777" w:rsidR="0038730E" w:rsidRPr="00901688" w:rsidRDefault="0038730E" w:rsidP="00286846">
      <w:pPr>
        <w:pStyle w:val="Normalny1"/>
        <w:numPr>
          <w:ilvl w:val="0"/>
          <w:numId w:val="27"/>
        </w:numPr>
        <w:tabs>
          <w:tab w:val="left" w:pos="360"/>
        </w:tabs>
        <w:jc w:val="both"/>
        <w:rPr>
          <w:rFonts w:ascii="Tahoma" w:hAnsi="Tahoma" w:cs="Tahoma"/>
        </w:rPr>
      </w:pPr>
      <w:r w:rsidRPr="00901688">
        <w:rPr>
          <w:rFonts w:ascii="Tahoma" w:hAnsi="Tahoma" w:cs="Tahoma"/>
          <w:sz w:val="22"/>
          <w:szCs w:val="22"/>
        </w:rPr>
        <w:t>W przypadku stwierdzenia braku w dokumentacji przetargowej którejkolwiek strony, Wykonawca ma obowiązek niezwłocznie zgłosić to Zamawiającemu w celu uzupełnienia.</w:t>
      </w:r>
    </w:p>
    <w:p w14:paraId="5B103721" w14:textId="77777777" w:rsidR="0038730E" w:rsidRPr="00901688" w:rsidRDefault="0038730E" w:rsidP="00286846">
      <w:pPr>
        <w:pStyle w:val="Normalny1"/>
        <w:numPr>
          <w:ilvl w:val="0"/>
          <w:numId w:val="27"/>
        </w:numPr>
        <w:tabs>
          <w:tab w:val="left" w:pos="360"/>
        </w:tabs>
        <w:jc w:val="both"/>
        <w:rPr>
          <w:rFonts w:ascii="Tahoma" w:hAnsi="Tahoma" w:cs="Tahoma"/>
        </w:rPr>
      </w:pPr>
      <w:r w:rsidRPr="00901688">
        <w:rPr>
          <w:rFonts w:ascii="Tahoma" w:hAnsi="Tahoma" w:cs="Tahoma"/>
          <w:sz w:val="22"/>
          <w:szCs w:val="22"/>
        </w:rPr>
        <w:lastRenderedPageBreak/>
        <w:t>Pominięcie w wycenie ofertowej jakiegokolwiek elementu z powodu braku strony w dokumentacji przetargowej nie będzie podstawą do wysuwania żądania dodatkowej zapłaty, ponieważ zgodnie z zapisem w dokumentacji przetargowej Wykonawca będzie miał obowiązek wykonania przedmiotu zamówienia w zaoferowanej cenie.</w:t>
      </w:r>
    </w:p>
    <w:p w14:paraId="181FD12C" w14:textId="77777777" w:rsidR="0038730E" w:rsidRPr="00901688" w:rsidRDefault="0038730E" w:rsidP="00286846">
      <w:pPr>
        <w:pStyle w:val="Normalny1"/>
        <w:numPr>
          <w:ilvl w:val="0"/>
          <w:numId w:val="27"/>
        </w:numPr>
        <w:tabs>
          <w:tab w:val="left" w:pos="360"/>
        </w:tabs>
        <w:jc w:val="both"/>
        <w:rPr>
          <w:rFonts w:ascii="Tahoma" w:hAnsi="Tahoma" w:cs="Tahoma"/>
        </w:rPr>
      </w:pPr>
      <w:r w:rsidRPr="00901688">
        <w:rPr>
          <w:rFonts w:ascii="Tahoma" w:hAnsi="Tahoma" w:cs="Tahoma"/>
          <w:sz w:val="22"/>
          <w:szCs w:val="22"/>
        </w:rPr>
        <w:t>W sprawach nieuregulowanych w niniejszej specyfikacji mają zastosowanie odpowiednie przepisy Ustawy z dnia 29 stycznia 2004 r. Prawo zamówień publicznych.</w:t>
      </w:r>
    </w:p>
    <w:p w14:paraId="17A832D8" w14:textId="77777777" w:rsidR="0038730E" w:rsidRPr="00901688" w:rsidRDefault="0038730E">
      <w:pPr>
        <w:pStyle w:val="Styl4"/>
        <w:numPr>
          <w:ilvl w:val="0"/>
          <w:numId w:val="4"/>
        </w:numPr>
        <w:tabs>
          <w:tab w:val="left" w:pos="851"/>
        </w:tabs>
        <w:ind w:left="426"/>
        <w:jc w:val="both"/>
      </w:pPr>
      <w:r w:rsidRPr="00901688">
        <w:t xml:space="preserve"> Informacja o przetwarzaniu danych osobowych przez zamawiającego</w:t>
      </w:r>
    </w:p>
    <w:p w14:paraId="2AB3423D" w14:textId="77777777" w:rsidR="0038730E" w:rsidRPr="00901688" w:rsidRDefault="0038730E">
      <w:pPr>
        <w:pStyle w:val="Normalny1"/>
        <w:autoSpaceDE w:val="0"/>
        <w:rPr>
          <w:rFonts w:ascii="Tahoma" w:hAnsi="Tahoma" w:cs="Tahoma"/>
          <w:sz w:val="16"/>
          <w:szCs w:val="16"/>
        </w:rPr>
      </w:pPr>
    </w:p>
    <w:p w14:paraId="3A00F9B9" w14:textId="77777777" w:rsidR="0038730E" w:rsidRPr="00901688" w:rsidRDefault="0038730E">
      <w:pPr>
        <w:pStyle w:val="Normalny1"/>
        <w:jc w:val="both"/>
        <w:rPr>
          <w:rFonts w:ascii="Tahoma" w:hAnsi="Tahoma" w:cs="Tahoma"/>
        </w:rPr>
      </w:pPr>
      <w:r w:rsidRPr="00901688">
        <w:rPr>
          <w:rFonts w:ascii="Tahoma" w:hAnsi="Tahoma" w:cs="Tahoma"/>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527906B2" w14:textId="77777777" w:rsidR="0038730E" w:rsidRPr="00901688" w:rsidRDefault="0038730E" w:rsidP="00286846">
      <w:pPr>
        <w:pStyle w:val="Akapitzlist1"/>
        <w:numPr>
          <w:ilvl w:val="0"/>
          <w:numId w:val="28"/>
        </w:numPr>
        <w:tabs>
          <w:tab w:val="clear" w:pos="720"/>
          <w:tab w:val="num" w:pos="426"/>
          <w:tab w:val="left" w:pos="851"/>
        </w:tabs>
        <w:ind w:left="426"/>
        <w:jc w:val="both"/>
        <w:rPr>
          <w:rFonts w:ascii="Tahoma" w:hAnsi="Tahoma" w:cs="Tahoma"/>
        </w:rPr>
      </w:pPr>
      <w:r w:rsidRPr="00901688">
        <w:rPr>
          <w:rStyle w:val="Domylnaczcionkaakapitu1"/>
          <w:rFonts w:ascii="Tahoma" w:hAnsi="Tahoma" w:cs="Tahoma"/>
          <w:sz w:val="22"/>
          <w:szCs w:val="22"/>
        </w:rPr>
        <w:t xml:space="preserve">Administratorem Pani/Pana danych osobowych jest Gmina Miasto Mrągowo, </w:t>
      </w:r>
      <w:r w:rsidRPr="00901688">
        <w:rPr>
          <w:rStyle w:val="Domylnaczcionkaakapitu1"/>
          <w:rFonts w:ascii="Tahoma" w:hAnsi="Tahoma" w:cs="Tahoma"/>
          <w:sz w:val="22"/>
          <w:szCs w:val="22"/>
        </w:rPr>
        <w:br/>
        <w:t>ul. Królewiecka 60a, 11-700 Mrągowo;</w:t>
      </w:r>
    </w:p>
    <w:p w14:paraId="0802C85D" w14:textId="77777777" w:rsidR="0038730E" w:rsidRPr="00901688" w:rsidRDefault="0038730E" w:rsidP="00286846">
      <w:pPr>
        <w:pStyle w:val="Akapitzlist1"/>
        <w:numPr>
          <w:ilvl w:val="0"/>
          <w:numId w:val="28"/>
        </w:numPr>
        <w:tabs>
          <w:tab w:val="clear" w:pos="720"/>
          <w:tab w:val="num" w:pos="426"/>
          <w:tab w:val="left" w:pos="851"/>
        </w:tabs>
        <w:ind w:left="426"/>
        <w:jc w:val="both"/>
        <w:rPr>
          <w:rFonts w:ascii="Tahoma" w:hAnsi="Tahoma" w:cs="Tahoma"/>
        </w:rPr>
      </w:pPr>
      <w:r w:rsidRPr="00901688">
        <w:rPr>
          <w:rStyle w:val="Domylnaczcionkaakapitu1"/>
          <w:rFonts w:ascii="Tahoma" w:hAnsi="Tahoma" w:cs="Tahoma"/>
          <w:sz w:val="22"/>
          <w:szCs w:val="22"/>
        </w:rPr>
        <w:t xml:space="preserve">Administrator wyznaczył Inspektora Danych Osobowych, można się z nim kontaktować poprzez adres e-mail: </w:t>
      </w:r>
      <w:hyperlink r:id="rId9" w:anchor="_blank" w:history="1">
        <w:r w:rsidRPr="00901688">
          <w:rPr>
            <w:rStyle w:val="Hipercze1"/>
            <w:rFonts w:ascii="Tahoma" w:hAnsi="Tahoma" w:cs="Tahoma"/>
            <w:color w:val="auto"/>
            <w:sz w:val="22"/>
            <w:szCs w:val="22"/>
          </w:rPr>
          <w:t>iod@warmiainkaso.pl</w:t>
        </w:r>
      </w:hyperlink>
      <w:r w:rsidRPr="00901688">
        <w:rPr>
          <w:rStyle w:val="Domylnaczcionkaakapitu1"/>
          <w:rFonts w:ascii="Tahoma" w:hAnsi="Tahoma" w:cs="Tahoma"/>
          <w:sz w:val="22"/>
          <w:szCs w:val="22"/>
        </w:rPr>
        <w:t>. Z Inspektorem Ochrony Danych można kontaktować się we wszystkich sprawach dotyczących danych osobowych przetwarzanych przez Administratora;</w:t>
      </w:r>
    </w:p>
    <w:p w14:paraId="6DCD4843" w14:textId="424972E5" w:rsidR="0038730E" w:rsidRPr="00901688" w:rsidRDefault="0038730E" w:rsidP="00286846">
      <w:pPr>
        <w:pStyle w:val="Akapitzlist1"/>
        <w:numPr>
          <w:ilvl w:val="0"/>
          <w:numId w:val="29"/>
        </w:numPr>
        <w:tabs>
          <w:tab w:val="clear" w:pos="720"/>
          <w:tab w:val="num" w:pos="426"/>
          <w:tab w:val="left" w:pos="851"/>
        </w:tabs>
        <w:ind w:left="426"/>
        <w:jc w:val="both"/>
        <w:rPr>
          <w:rFonts w:ascii="Tahoma" w:hAnsi="Tahoma" w:cs="Tahoma"/>
        </w:rPr>
      </w:pPr>
      <w:r w:rsidRPr="00901688">
        <w:rPr>
          <w:rStyle w:val="Domylnaczcionkaakapitu1"/>
          <w:rFonts w:ascii="Tahoma" w:hAnsi="Tahoma" w:cs="Tahoma"/>
          <w:sz w:val="22"/>
          <w:szCs w:val="22"/>
        </w:rPr>
        <w:t>Pani/Pana dane osobowe przetwarzane będą na podstawie art. 6 ust. 1 lit. c</w:t>
      </w:r>
      <w:r w:rsidRPr="00901688">
        <w:rPr>
          <w:rStyle w:val="Domylnaczcionkaakapitu1"/>
          <w:rFonts w:ascii="Tahoma" w:hAnsi="Tahoma" w:cs="Tahoma"/>
          <w:i/>
          <w:sz w:val="22"/>
          <w:szCs w:val="22"/>
        </w:rPr>
        <w:t xml:space="preserve"> </w:t>
      </w:r>
      <w:r w:rsidRPr="00901688">
        <w:rPr>
          <w:rStyle w:val="Domylnaczcionkaakapitu1"/>
          <w:rFonts w:ascii="Tahoma" w:hAnsi="Tahoma" w:cs="Tahoma"/>
          <w:sz w:val="22"/>
          <w:szCs w:val="22"/>
        </w:rPr>
        <w:t xml:space="preserve">RODO </w:t>
      </w:r>
      <w:r w:rsidRPr="00901688">
        <w:rPr>
          <w:rStyle w:val="Domylnaczcionkaakapitu1"/>
          <w:rFonts w:ascii="Tahoma" w:hAnsi="Tahoma" w:cs="Tahoma"/>
          <w:sz w:val="22"/>
          <w:szCs w:val="22"/>
        </w:rPr>
        <w:br/>
        <w:t xml:space="preserve">w celu związanym z postępowaniem o udzielenie zamówienia publicznego </w:t>
      </w:r>
      <w:r w:rsidRPr="00901688">
        <w:rPr>
          <w:rStyle w:val="Domylnaczcionkaakapitu1"/>
          <w:rFonts w:ascii="Tahoma" w:hAnsi="Tahoma" w:cs="Tahoma"/>
          <w:sz w:val="22"/>
          <w:szCs w:val="22"/>
        </w:rPr>
        <w:br/>
        <w:t xml:space="preserve">o nr </w:t>
      </w:r>
      <w:r w:rsidR="00E87AB8" w:rsidRPr="00901688">
        <w:rPr>
          <w:rStyle w:val="Domylnaczcionkaakapitu1"/>
          <w:rFonts w:ascii="Tahoma" w:hAnsi="Tahoma" w:cs="Tahoma"/>
          <w:b/>
          <w:sz w:val="22"/>
          <w:szCs w:val="22"/>
        </w:rPr>
        <w:t>NZK</w:t>
      </w:r>
      <w:r w:rsidRPr="00901688">
        <w:rPr>
          <w:rStyle w:val="Domylnaczcionkaakapitu1"/>
          <w:rFonts w:ascii="Tahoma" w:hAnsi="Tahoma" w:cs="Tahoma"/>
          <w:b/>
          <w:sz w:val="22"/>
          <w:szCs w:val="22"/>
        </w:rPr>
        <w:t>.271</w:t>
      </w:r>
      <w:r w:rsidR="000D67EE" w:rsidRPr="00901688">
        <w:rPr>
          <w:rStyle w:val="Domylnaczcionkaakapitu1"/>
          <w:rFonts w:ascii="Tahoma" w:hAnsi="Tahoma" w:cs="Tahoma"/>
          <w:b/>
          <w:sz w:val="22"/>
          <w:szCs w:val="22"/>
        </w:rPr>
        <w:t>.18</w:t>
      </w:r>
      <w:r w:rsidRPr="00901688">
        <w:rPr>
          <w:rStyle w:val="Domylnaczcionkaakapitu1"/>
          <w:rFonts w:ascii="Tahoma" w:hAnsi="Tahoma" w:cs="Tahoma"/>
          <w:b/>
          <w:sz w:val="22"/>
          <w:szCs w:val="22"/>
        </w:rPr>
        <w:t>.2020</w:t>
      </w:r>
      <w:r w:rsidRPr="00901688">
        <w:rPr>
          <w:rStyle w:val="Domylnaczcionkaakapitu1"/>
          <w:rFonts w:ascii="Tahoma" w:hAnsi="Tahoma" w:cs="Tahoma"/>
          <w:sz w:val="22"/>
          <w:szCs w:val="22"/>
        </w:rPr>
        <w:t>,</w:t>
      </w:r>
      <w:r w:rsidRPr="00901688">
        <w:rPr>
          <w:rStyle w:val="Domylnaczcionkaakapitu1"/>
          <w:rFonts w:ascii="Tahoma" w:hAnsi="Tahoma" w:cs="Tahoma"/>
          <w:i/>
          <w:sz w:val="22"/>
          <w:szCs w:val="22"/>
        </w:rPr>
        <w:t xml:space="preserve"> </w:t>
      </w:r>
      <w:r w:rsidRPr="00901688">
        <w:rPr>
          <w:rStyle w:val="Domylnaczcionkaakapitu1"/>
          <w:rFonts w:ascii="Tahoma" w:hAnsi="Tahoma" w:cs="Tahoma"/>
          <w:sz w:val="22"/>
          <w:szCs w:val="22"/>
        </w:rPr>
        <w:t>prowadzonym w trybie przetargu nieograniczonego;</w:t>
      </w:r>
    </w:p>
    <w:p w14:paraId="775A202F" w14:textId="77777777" w:rsidR="0038730E" w:rsidRPr="00901688" w:rsidRDefault="0038730E" w:rsidP="00286846">
      <w:pPr>
        <w:pStyle w:val="Akapitzlist1"/>
        <w:numPr>
          <w:ilvl w:val="0"/>
          <w:numId w:val="29"/>
        </w:numPr>
        <w:tabs>
          <w:tab w:val="clear" w:pos="720"/>
          <w:tab w:val="num" w:pos="426"/>
          <w:tab w:val="left" w:pos="851"/>
        </w:tabs>
        <w:ind w:left="426"/>
        <w:jc w:val="both"/>
        <w:rPr>
          <w:rFonts w:ascii="Tahoma" w:hAnsi="Tahoma" w:cs="Tahoma"/>
        </w:rPr>
      </w:pPr>
      <w:r w:rsidRPr="00901688">
        <w:rPr>
          <w:rFonts w:ascii="Tahoma" w:hAnsi="Tahoma" w:cs="Tahoma"/>
          <w:sz w:val="22"/>
          <w:szCs w:val="22"/>
        </w:rPr>
        <w:t>odbiorcami Pani/Pana danych osobowych będą osoby lub podmioty, którym udostępniona zostanie dokumentacja postępowania w oparciu o art. 8 oraz art. 96 ust. 3 ustawy z dnia 29 stycznia 2004 r. – Prawo zamówień publicznych (Dz. U. z 201</w:t>
      </w:r>
      <w:r w:rsidR="00116471" w:rsidRPr="00901688">
        <w:rPr>
          <w:rFonts w:ascii="Tahoma" w:hAnsi="Tahoma" w:cs="Tahoma"/>
          <w:sz w:val="22"/>
          <w:szCs w:val="22"/>
        </w:rPr>
        <w:t>9</w:t>
      </w:r>
      <w:r w:rsidRPr="00901688">
        <w:rPr>
          <w:rFonts w:ascii="Tahoma" w:hAnsi="Tahoma" w:cs="Tahoma"/>
          <w:sz w:val="22"/>
          <w:szCs w:val="22"/>
        </w:rPr>
        <w:t xml:space="preserve"> r. poz. </w:t>
      </w:r>
      <w:r w:rsidR="00116471" w:rsidRPr="00901688">
        <w:rPr>
          <w:rFonts w:ascii="Tahoma" w:hAnsi="Tahoma" w:cs="Tahoma"/>
          <w:sz w:val="22"/>
          <w:szCs w:val="22"/>
        </w:rPr>
        <w:t>1843</w:t>
      </w:r>
      <w:r w:rsidRPr="00901688">
        <w:rPr>
          <w:rFonts w:ascii="Tahoma" w:hAnsi="Tahoma" w:cs="Tahoma"/>
          <w:sz w:val="22"/>
          <w:szCs w:val="22"/>
        </w:rPr>
        <w:t xml:space="preserve"> z </w:t>
      </w:r>
      <w:proofErr w:type="spellStart"/>
      <w:r w:rsidRPr="00901688">
        <w:rPr>
          <w:rFonts w:ascii="Tahoma" w:hAnsi="Tahoma" w:cs="Tahoma"/>
          <w:sz w:val="22"/>
          <w:szCs w:val="22"/>
        </w:rPr>
        <w:t>późn</w:t>
      </w:r>
      <w:proofErr w:type="spellEnd"/>
      <w:r w:rsidRPr="00901688">
        <w:rPr>
          <w:rFonts w:ascii="Tahoma" w:hAnsi="Tahoma" w:cs="Tahoma"/>
          <w:sz w:val="22"/>
          <w:szCs w:val="22"/>
        </w:rPr>
        <w:t xml:space="preserve">. zm.), zwanej dalej Ustawą;  </w:t>
      </w:r>
    </w:p>
    <w:p w14:paraId="57919000" w14:textId="77777777" w:rsidR="0038730E" w:rsidRPr="00901688" w:rsidRDefault="0038730E" w:rsidP="00286846">
      <w:pPr>
        <w:pStyle w:val="Akapitzlist1"/>
        <w:numPr>
          <w:ilvl w:val="0"/>
          <w:numId w:val="29"/>
        </w:numPr>
        <w:tabs>
          <w:tab w:val="clear" w:pos="720"/>
          <w:tab w:val="num" w:pos="426"/>
          <w:tab w:val="left" w:pos="851"/>
        </w:tabs>
        <w:ind w:left="426"/>
        <w:jc w:val="both"/>
        <w:rPr>
          <w:rFonts w:ascii="Tahoma" w:hAnsi="Tahoma" w:cs="Tahoma"/>
        </w:rPr>
      </w:pPr>
      <w:r w:rsidRPr="00901688">
        <w:rPr>
          <w:rFonts w:ascii="Tahoma" w:hAnsi="Tahoma" w:cs="Tahoma"/>
          <w:sz w:val="22"/>
          <w:szCs w:val="22"/>
        </w:rPr>
        <w:t>Pani/Pana dane osobowe będą przechowywane, zgodnie z art. 97 ust. 1 Ustawy, przez okres 4 lat od dnia zakończenia postępowania o udzielenie zamówienia, a jeżeli czas trwania umowy przekracza 4 lata, okres przechowywania obejmuje cały czas trwania umowy, a następnie przekazane do A2.</w:t>
      </w:r>
    </w:p>
    <w:p w14:paraId="064E439E" w14:textId="77777777" w:rsidR="0038730E" w:rsidRPr="00901688" w:rsidRDefault="0038730E" w:rsidP="00286846">
      <w:pPr>
        <w:pStyle w:val="Akapitzlist1"/>
        <w:numPr>
          <w:ilvl w:val="0"/>
          <w:numId w:val="29"/>
        </w:numPr>
        <w:tabs>
          <w:tab w:val="clear" w:pos="720"/>
          <w:tab w:val="num" w:pos="426"/>
          <w:tab w:val="left" w:pos="851"/>
        </w:tabs>
        <w:ind w:left="426"/>
        <w:jc w:val="both"/>
        <w:rPr>
          <w:rFonts w:ascii="Tahoma" w:hAnsi="Tahoma" w:cs="Tahoma"/>
        </w:rPr>
      </w:pPr>
      <w:r w:rsidRPr="00901688">
        <w:rPr>
          <w:rStyle w:val="Domylnaczcionkaakapitu1"/>
          <w:rFonts w:ascii="Tahoma" w:hAnsi="Tahoma" w:cs="Tahoma"/>
          <w:sz w:val="22"/>
          <w:szCs w:val="22"/>
        </w:rPr>
        <w:t xml:space="preserve">obowiązek podania przez Panią/Pana danych osobowych bezpośrednio Pani/Pana dotyczących jest wymogiem ustawowym określonym w przepisach Ustawy, związanym z udziałem w postępowaniu o udzielenie zamówienia publicznego; konsekwencje niepodania określonych danych wynikają z Ustawy;  </w:t>
      </w:r>
    </w:p>
    <w:p w14:paraId="0384C24B" w14:textId="77777777" w:rsidR="0038730E" w:rsidRPr="00901688" w:rsidRDefault="0038730E" w:rsidP="00286846">
      <w:pPr>
        <w:pStyle w:val="Akapitzlist1"/>
        <w:numPr>
          <w:ilvl w:val="0"/>
          <w:numId w:val="29"/>
        </w:numPr>
        <w:tabs>
          <w:tab w:val="clear" w:pos="720"/>
          <w:tab w:val="num" w:pos="426"/>
          <w:tab w:val="left" w:pos="851"/>
        </w:tabs>
        <w:ind w:left="426"/>
        <w:jc w:val="both"/>
        <w:rPr>
          <w:rFonts w:ascii="Tahoma" w:hAnsi="Tahoma" w:cs="Tahoma"/>
        </w:rPr>
      </w:pPr>
      <w:r w:rsidRPr="00901688">
        <w:rPr>
          <w:rFonts w:ascii="Tahoma" w:hAnsi="Tahoma" w:cs="Tahoma"/>
          <w:sz w:val="22"/>
          <w:szCs w:val="22"/>
        </w:rPr>
        <w:t xml:space="preserve">w odniesieniu do Pani/Pana danych osobowych decyzje nie będą podejmowane </w:t>
      </w:r>
      <w:r w:rsidRPr="00901688">
        <w:rPr>
          <w:rFonts w:ascii="Tahoma" w:hAnsi="Tahoma" w:cs="Tahoma"/>
          <w:sz w:val="22"/>
          <w:szCs w:val="22"/>
        </w:rPr>
        <w:br/>
        <w:t>w sposób zautomatyzowany, stosowanie do art. 22 RODO;</w:t>
      </w:r>
    </w:p>
    <w:p w14:paraId="171E6C13" w14:textId="77777777" w:rsidR="0038730E" w:rsidRPr="00901688" w:rsidRDefault="0038730E" w:rsidP="00286846">
      <w:pPr>
        <w:pStyle w:val="Akapitzlist1"/>
        <w:numPr>
          <w:ilvl w:val="0"/>
          <w:numId w:val="29"/>
        </w:numPr>
        <w:tabs>
          <w:tab w:val="clear" w:pos="720"/>
          <w:tab w:val="num" w:pos="426"/>
          <w:tab w:val="left" w:pos="851"/>
        </w:tabs>
        <w:ind w:left="426"/>
        <w:jc w:val="both"/>
        <w:rPr>
          <w:rFonts w:ascii="Tahoma" w:hAnsi="Tahoma" w:cs="Tahoma"/>
        </w:rPr>
      </w:pPr>
      <w:r w:rsidRPr="00901688">
        <w:rPr>
          <w:rFonts w:ascii="Tahoma" w:hAnsi="Tahoma" w:cs="Tahoma"/>
          <w:sz w:val="22"/>
          <w:szCs w:val="22"/>
        </w:rPr>
        <w:t xml:space="preserve">posiada Pani/Pan prawo dostępu do danych osobowych, które Pani/Pana dotyczą, prawo do sprostowania Pani/Pana danych osobowych, prawo żądania od Administratora ograniczenia przetwarzania danych osobowych z zastrzeżeniem przypadków, o których mowa w art. 18 ust. 2 RODO, </w:t>
      </w:r>
    </w:p>
    <w:p w14:paraId="0524CA8E" w14:textId="77777777" w:rsidR="0038730E" w:rsidRPr="00901688" w:rsidRDefault="0038730E" w:rsidP="00286846">
      <w:pPr>
        <w:pStyle w:val="Akapitzlist1"/>
        <w:numPr>
          <w:ilvl w:val="0"/>
          <w:numId w:val="29"/>
        </w:numPr>
        <w:tabs>
          <w:tab w:val="clear" w:pos="720"/>
          <w:tab w:val="num" w:pos="426"/>
          <w:tab w:val="left" w:pos="851"/>
        </w:tabs>
        <w:ind w:left="426"/>
        <w:jc w:val="both"/>
        <w:rPr>
          <w:rFonts w:ascii="Tahoma" w:hAnsi="Tahoma" w:cs="Tahoma"/>
        </w:rPr>
      </w:pPr>
      <w:r w:rsidRPr="00901688">
        <w:rPr>
          <w:rFonts w:ascii="Tahoma" w:hAnsi="Tahoma" w:cs="Tahoma"/>
          <w:sz w:val="22"/>
          <w:szCs w:val="22"/>
        </w:rPr>
        <w:t>w przypadku gdy uzna Pani/Pan, że przetwarzanie danych osobowych Pani/Pana dotyczących narusza przepisy RODO, ma Pani/Pan prawo do wniesienia skargi do Prezesa Urzędu Ochrony Danych Osobowych,</w:t>
      </w:r>
    </w:p>
    <w:p w14:paraId="6F7B5F28" w14:textId="77777777" w:rsidR="0038730E" w:rsidRPr="00901688" w:rsidRDefault="0038730E" w:rsidP="00286846">
      <w:pPr>
        <w:pStyle w:val="Akapitzlist1"/>
        <w:numPr>
          <w:ilvl w:val="0"/>
          <w:numId w:val="29"/>
        </w:numPr>
        <w:tabs>
          <w:tab w:val="clear" w:pos="720"/>
          <w:tab w:val="num" w:pos="426"/>
          <w:tab w:val="left" w:pos="851"/>
        </w:tabs>
        <w:ind w:left="426"/>
        <w:jc w:val="both"/>
        <w:rPr>
          <w:rFonts w:ascii="Tahoma" w:hAnsi="Tahoma" w:cs="Tahoma"/>
        </w:rPr>
      </w:pPr>
      <w:r w:rsidRPr="00901688">
        <w:rPr>
          <w:rStyle w:val="Domylnaczcionkaakapitu1"/>
          <w:rFonts w:ascii="Tahoma" w:hAnsi="Tahoma" w:cs="Tahoma"/>
          <w:sz w:val="22"/>
          <w:szCs w:val="22"/>
        </w:rPr>
        <w:t>nie przysługuje Pani/Panu:</w:t>
      </w:r>
    </w:p>
    <w:p w14:paraId="6AFE7CDC" w14:textId="77777777" w:rsidR="0038730E" w:rsidRPr="00901688" w:rsidRDefault="0038730E" w:rsidP="00286846">
      <w:pPr>
        <w:pStyle w:val="Akapitzlist1"/>
        <w:numPr>
          <w:ilvl w:val="0"/>
          <w:numId w:val="30"/>
        </w:numPr>
        <w:tabs>
          <w:tab w:val="clear" w:pos="1146"/>
          <w:tab w:val="num" w:pos="851"/>
          <w:tab w:val="left" w:pos="1560"/>
        </w:tabs>
        <w:ind w:left="851"/>
        <w:jc w:val="both"/>
        <w:rPr>
          <w:rFonts w:ascii="Tahoma" w:hAnsi="Tahoma" w:cs="Tahoma"/>
        </w:rPr>
      </w:pPr>
      <w:r w:rsidRPr="00901688">
        <w:rPr>
          <w:rStyle w:val="Domylnaczcionkaakapitu1"/>
          <w:rFonts w:ascii="Tahoma" w:hAnsi="Tahoma" w:cs="Tahoma"/>
          <w:sz w:val="22"/>
          <w:szCs w:val="22"/>
        </w:rPr>
        <w:t>w związku z art. 17 ust. 3 lit. b, d lub e RODO prawo do usunięcia danych osobowych;</w:t>
      </w:r>
    </w:p>
    <w:p w14:paraId="40090386" w14:textId="77777777" w:rsidR="0038730E" w:rsidRPr="00901688" w:rsidRDefault="0038730E" w:rsidP="00286846">
      <w:pPr>
        <w:pStyle w:val="Akapitzlist1"/>
        <w:numPr>
          <w:ilvl w:val="0"/>
          <w:numId w:val="30"/>
        </w:numPr>
        <w:tabs>
          <w:tab w:val="clear" w:pos="1146"/>
          <w:tab w:val="num" w:pos="851"/>
          <w:tab w:val="left" w:pos="1560"/>
        </w:tabs>
        <w:ind w:left="851"/>
        <w:jc w:val="both"/>
        <w:rPr>
          <w:rFonts w:ascii="Tahoma" w:hAnsi="Tahoma" w:cs="Tahoma"/>
        </w:rPr>
      </w:pPr>
      <w:r w:rsidRPr="00901688">
        <w:rPr>
          <w:rStyle w:val="Domylnaczcionkaakapitu1"/>
          <w:rFonts w:ascii="Tahoma" w:hAnsi="Tahoma" w:cs="Tahoma"/>
          <w:sz w:val="22"/>
          <w:szCs w:val="22"/>
        </w:rPr>
        <w:t>prawo do przenoszenia danych osobowych, o którym mowa w art. 20 RODO;</w:t>
      </w:r>
    </w:p>
    <w:p w14:paraId="34D91268" w14:textId="77777777" w:rsidR="0038730E" w:rsidRPr="00901688" w:rsidRDefault="0038730E">
      <w:pPr>
        <w:pStyle w:val="Normalny1"/>
        <w:autoSpaceDE w:val="0"/>
        <w:rPr>
          <w:rFonts w:ascii="Tahoma" w:hAnsi="Tahoma" w:cs="Tahoma"/>
        </w:rPr>
      </w:pPr>
      <w:r w:rsidRPr="00901688">
        <w:rPr>
          <w:rStyle w:val="Domylnaczcionkaakapitu1"/>
          <w:rFonts w:ascii="Tahoma" w:hAnsi="Tahoma" w:cs="Tahoma"/>
          <w:sz w:val="22"/>
          <w:szCs w:val="22"/>
        </w:rPr>
        <w:t>na podstawie art. 21 RODO prawo sprzeciwu, wobec przetwarzania danych osobowych, gdyż podstawą prawną przetwarzania Pani/Pana danych osobowych jest art. 6 ust. 1 lit. c RODO.</w:t>
      </w:r>
    </w:p>
    <w:p w14:paraId="06A3FABF" w14:textId="77777777" w:rsidR="0038730E" w:rsidRPr="00901688" w:rsidRDefault="0038730E">
      <w:pPr>
        <w:pStyle w:val="Normalny1"/>
        <w:autoSpaceDE w:val="0"/>
        <w:rPr>
          <w:rFonts w:ascii="Tahoma" w:hAnsi="Tahoma" w:cs="Tahoma"/>
          <w:sz w:val="16"/>
          <w:szCs w:val="16"/>
        </w:rPr>
      </w:pPr>
    </w:p>
    <w:p w14:paraId="5BD7387E" w14:textId="77777777" w:rsidR="0038730E" w:rsidRPr="00901688" w:rsidRDefault="00363248">
      <w:pPr>
        <w:pStyle w:val="Normalny1"/>
        <w:autoSpaceDE w:val="0"/>
        <w:rPr>
          <w:rFonts w:ascii="Tahoma" w:hAnsi="Tahoma" w:cs="Tahoma"/>
        </w:rPr>
      </w:pPr>
      <w:r w:rsidRPr="00901688">
        <w:rPr>
          <w:rFonts w:ascii="Tahoma" w:hAnsi="Tahoma" w:cs="Tahoma"/>
          <w:sz w:val="16"/>
          <w:szCs w:val="16"/>
        </w:rPr>
        <w:t>Sporządził</w:t>
      </w:r>
      <w:r w:rsidR="00FF5BB4" w:rsidRPr="00901688">
        <w:rPr>
          <w:rFonts w:ascii="Tahoma" w:hAnsi="Tahoma" w:cs="Tahoma"/>
          <w:sz w:val="16"/>
          <w:szCs w:val="16"/>
        </w:rPr>
        <w:t>(a)</w:t>
      </w:r>
      <w:r w:rsidRPr="00901688">
        <w:rPr>
          <w:rFonts w:ascii="Tahoma" w:hAnsi="Tahoma" w:cs="Tahoma"/>
          <w:sz w:val="16"/>
          <w:szCs w:val="16"/>
        </w:rPr>
        <w:t xml:space="preserve">: M.K., </w:t>
      </w:r>
      <w:r w:rsidR="00347194" w:rsidRPr="00901688">
        <w:rPr>
          <w:rFonts w:ascii="Tahoma" w:hAnsi="Tahoma" w:cs="Tahoma"/>
          <w:sz w:val="16"/>
          <w:szCs w:val="16"/>
        </w:rPr>
        <w:t>E.</w:t>
      </w:r>
      <w:r w:rsidRPr="00901688">
        <w:rPr>
          <w:rFonts w:ascii="Tahoma" w:hAnsi="Tahoma" w:cs="Tahoma"/>
          <w:sz w:val="16"/>
          <w:szCs w:val="16"/>
        </w:rPr>
        <w:t>G.</w:t>
      </w:r>
      <w:r w:rsidR="0038730E" w:rsidRPr="00901688">
        <w:rPr>
          <w:rFonts w:ascii="Tahoma" w:hAnsi="Tahoma" w:cs="Tahoma"/>
          <w:sz w:val="16"/>
          <w:szCs w:val="16"/>
        </w:rPr>
        <w:t xml:space="preserve"> </w:t>
      </w:r>
    </w:p>
    <w:p w14:paraId="6A9F2212" w14:textId="77777777" w:rsidR="0038730E" w:rsidRPr="00901688" w:rsidRDefault="00347194">
      <w:pPr>
        <w:pStyle w:val="Normalny1"/>
        <w:autoSpaceDE w:val="0"/>
        <w:rPr>
          <w:rFonts w:ascii="Tahoma" w:hAnsi="Tahoma" w:cs="Tahoma"/>
          <w:sz w:val="16"/>
          <w:szCs w:val="16"/>
        </w:rPr>
      </w:pPr>
      <w:r w:rsidRPr="00901688">
        <w:rPr>
          <w:rFonts w:ascii="Tahoma" w:hAnsi="Tahoma" w:cs="Tahoma"/>
          <w:sz w:val="16"/>
          <w:szCs w:val="16"/>
        </w:rPr>
        <w:t>Sprawdził</w:t>
      </w:r>
      <w:r w:rsidR="00FF5BB4" w:rsidRPr="00901688">
        <w:rPr>
          <w:rFonts w:ascii="Tahoma" w:hAnsi="Tahoma" w:cs="Tahoma"/>
          <w:sz w:val="16"/>
          <w:szCs w:val="16"/>
        </w:rPr>
        <w:t>(a)</w:t>
      </w:r>
      <w:r w:rsidRPr="00901688">
        <w:rPr>
          <w:rFonts w:ascii="Tahoma" w:hAnsi="Tahoma" w:cs="Tahoma"/>
          <w:sz w:val="16"/>
          <w:szCs w:val="16"/>
        </w:rPr>
        <w:t>: I.P.</w:t>
      </w:r>
    </w:p>
    <w:p w14:paraId="75EB06BE" w14:textId="77777777" w:rsidR="0038730E" w:rsidRPr="00901688" w:rsidRDefault="0038730E">
      <w:pPr>
        <w:pStyle w:val="Normalny1"/>
        <w:rPr>
          <w:rFonts w:ascii="Tahoma" w:hAnsi="Tahoma" w:cs="Tahoma"/>
          <w:sz w:val="18"/>
          <w:szCs w:val="18"/>
        </w:rPr>
      </w:pPr>
    </w:p>
    <w:p w14:paraId="546EB10A" w14:textId="3A707903" w:rsidR="0038730E" w:rsidRPr="00901688" w:rsidRDefault="0038730E">
      <w:pPr>
        <w:pStyle w:val="Normalny1"/>
        <w:rPr>
          <w:rFonts w:ascii="Tahoma" w:hAnsi="Tahoma" w:cs="Tahoma"/>
        </w:rPr>
      </w:pPr>
      <w:r w:rsidRPr="00901688">
        <w:rPr>
          <w:rFonts w:ascii="Tahoma" w:hAnsi="Tahoma" w:cs="Tahoma"/>
          <w:sz w:val="18"/>
          <w:szCs w:val="18"/>
        </w:rPr>
        <w:t xml:space="preserve">Mrągowo, dnia </w:t>
      </w:r>
      <w:r w:rsidR="00901688" w:rsidRPr="00901688">
        <w:rPr>
          <w:rFonts w:ascii="Tahoma" w:hAnsi="Tahoma" w:cs="Tahoma"/>
          <w:sz w:val="18"/>
          <w:szCs w:val="18"/>
        </w:rPr>
        <w:t>29.</w:t>
      </w:r>
      <w:r w:rsidR="000D67EE" w:rsidRPr="00901688">
        <w:rPr>
          <w:rFonts w:ascii="Tahoma" w:hAnsi="Tahoma" w:cs="Tahoma"/>
          <w:sz w:val="18"/>
          <w:szCs w:val="18"/>
        </w:rPr>
        <w:t>12</w:t>
      </w:r>
      <w:r w:rsidRPr="00901688">
        <w:rPr>
          <w:rFonts w:ascii="Tahoma" w:hAnsi="Tahoma" w:cs="Tahoma"/>
          <w:sz w:val="18"/>
          <w:szCs w:val="18"/>
        </w:rPr>
        <w:t>.2020  r.</w:t>
      </w:r>
    </w:p>
    <w:p w14:paraId="358ABCF4" w14:textId="77777777" w:rsidR="0038730E" w:rsidRPr="00901688" w:rsidRDefault="0038730E">
      <w:pPr>
        <w:pStyle w:val="Normalny1"/>
        <w:rPr>
          <w:rFonts w:ascii="Tahoma" w:hAnsi="Tahoma" w:cs="Tahoma"/>
        </w:rPr>
      </w:pPr>
      <w:r w:rsidRPr="00901688">
        <w:rPr>
          <w:rStyle w:val="Domylnaczcionkaakapitu1"/>
          <w:rFonts w:ascii="Tahoma" w:hAnsi="Tahoma" w:cs="Tahoma"/>
          <w:b/>
          <w:bCs/>
        </w:rPr>
        <w:lastRenderedPageBreak/>
        <w:t xml:space="preserve">                                                                                           </w:t>
      </w:r>
      <w:r w:rsidRPr="00901688">
        <w:rPr>
          <w:rStyle w:val="Domylnaczcionkaakapitu1"/>
          <w:rFonts w:ascii="Tahoma" w:hAnsi="Tahoma" w:cs="Tahoma"/>
          <w:bCs/>
        </w:rPr>
        <w:t>Dokumentację zatwierdził:</w:t>
      </w:r>
    </w:p>
    <w:p w14:paraId="267F9AD5" w14:textId="77777777" w:rsidR="0038730E" w:rsidRPr="00901688" w:rsidRDefault="0038730E">
      <w:pPr>
        <w:pStyle w:val="Normalny1"/>
        <w:rPr>
          <w:rFonts w:ascii="Tahoma" w:hAnsi="Tahoma" w:cs="Tahoma"/>
          <w:bCs/>
        </w:rPr>
      </w:pPr>
    </w:p>
    <w:p w14:paraId="0863AE15" w14:textId="77777777" w:rsidR="0038730E" w:rsidRPr="00901688" w:rsidRDefault="0038730E">
      <w:pPr>
        <w:pStyle w:val="Normalny1"/>
        <w:rPr>
          <w:rFonts w:ascii="Tahoma" w:hAnsi="Tahoma" w:cs="Tahoma"/>
        </w:rPr>
      </w:pPr>
    </w:p>
    <w:p w14:paraId="731A00CA" w14:textId="77777777" w:rsidR="0038730E" w:rsidRPr="00901688" w:rsidRDefault="0038730E">
      <w:pPr>
        <w:pStyle w:val="Normalny1"/>
        <w:rPr>
          <w:rFonts w:ascii="Tahoma" w:hAnsi="Tahoma" w:cs="Tahoma"/>
        </w:rPr>
      </w:pPr>
    </w:p>
    <w:p w14:paraId="479D492E" w14:textId="77777777" w:rsidR="0038730E" w:rsidRPr="00901688" w:rsidRDefault="0038730E">
      <w:pPr>
        <w:pStyle w:val="Normalny1"/>
        <w:rPr>
          <w:rFonts w:ascii="Tahoma" w:hAnsi="Tahoma" w:cs="Tahoma"/>
        </w:rPr>
      </w:pPr>
      <w:r w:rsidRPr="00901688">
        <w:rPr>
          <w:rFonts w:ascii="Tahoma" w:hAnsi="Tahoma" w:cs="Tahoma"/>
        </w:rPr>
        <w:t xml:space="preserve">                                                                           . . . . . . . . . . . . . . . . . . . . . . . . . . . . . . . </w:t>
      </w:r>
    </w:p>
    <w:p w14:paraId="780D5707" w14:textId="77777777" w:rsidR="0038730E" w:rsidRPr="00901688" w:rsidRDefault="0038730E">
      <w:pPr>
        <w:pStyle w:val="Normalny1"/>
        <w:ind w:left="142"/>
        <w:rPr>
          <w:rFonts w:ascii="Tahoma" w:hAnsi="Tahoma" w:cs="Tahoma"/>
          <w:sz w:val="14"/>
          <w:szCs w:val="14"/>
        </w:rPr>
      </w:pPr>
    </w:p>
    <w:p w14:paraId="32D0A845" w14:textId="77777777" w:rsidR="0038730E" w:rsidRPr="00901688" w:rsidRDefault="0038730E">
      <w:pPr>
        <w:pStyle w:val="Normalny1"/>
        <w:ind w:left="142"/>
        <w:rPr>
          <w:rFonts w:ascii="Tahoma" w:hAnsi="Tahoma" w:cs="Tahoma"/>
          <w:sz w:val="22"/>
        </w:rPr>
      </w:pPr>
      <w:r w:rsidRPr="00901688">
        <w:rPr>
          <w:rFonts w:ascii="Tahoma" w:hAnsi="Tahoma" w:cs="Tahoma"/>
          <w:sz w:val="16"/>
          <w:szCs w:val="14"/>
        </w:rPr>
        <w:t>Załącznikami do SIWZ są:</w:t>
      </w:r>
    </w:p>
    <w:p w14:paraId="09D43B4F" w14:textId="77777777" w:rsidR="00B954A6" w:rsidRPr="00901688" w:rsidRDefault="0038730E" w:rsidP="00B954A6">
      <w:pPr>
        <w:pStyle w:val="Normalny1"/>
        <w:numPr>
          <w:ilvl w:val="0"/>
          <w:numId w:val="50"/>
        </w:numPr>
        <w:tabs>
          <w:tab w:val="left" w:pos="502"/>
        </w:tabs>
        <w:rPr>
          <w:rFonts w:ascii="Tahoma" w:hAnsi="Tahoma" w:cs="Tahoma"/>
          <w:sz w:val="16"/>
          <w:szCs w:val="14"/>
        </w:rPr>
      </w:pPr>
      <w:r w:rsidRPr="00901688">
        <w:rPr>
          <w:rFonts w:ascii="Tahoma" w:hAnsi="Tahoma" w:cs="Tahoma"/>
          <w:sz w:val="16"/>
          <w:szCs w:val="14"/>
        </w:rPr>
        <w:t>Oferta z załącznikami</w:t>
      </w:r>
    </w:p>
    <w:p w14:paraId="2DF3E9D1" w14:textId="77777777" w:rsidR="00B954A6" w:rsidRPr="00901688" w:rsidRDefault="0038730E" w:rsidP="00B954A6">
      <w:pPr>
        <w:pStyle w:val="Normalny1"/>
        <w:numPr>
          <w:ilvl w:val="0"/>
          <w:numId w:val="50"/>
        </w:numPr>
        <w:tabs>
          <w:tab w:val="left" w:pos="502"/>
        </w:tabs>
        <w:rPr>
          <w:rFonts w:ascii="Tahoma" w:hAnsi="Tahoma" w:cs="Tahoma"/>
          <w:sz w:val="16"/>
          <w:szCs w:val="14"/>
        </w:rPr>
      </w:pPr>
      <w:r w:rsidRPr="00901688">
        <w:rPr>
          <w:rFonts w:ascii="Tahoma" w:hAnsi="Tahoma" w:cs="Tahoma"/>
          <w:sz w:val="16"/>
          <w:szCs w:val="14"/>
        </w:rPr>
        <w:t>Projekt umowy</w:t>
      </w:r>
    </w:p>
    <w:p w14:paraId="015DBF89" w14:textId="77777777" w:rsidR="00B954A6" w:rsidRPr="00901688" w:rsidRDefault="0038730E" w:rsidP="00B954A6">
      <w:pPr>
        <w:pStyle w:val="Normalny1"/>
        <w:numPr>
          <w:ilvl w:val="0"/>
          <w:numId w:val="50"/>
        </w:numPr>
        <w:tabs>
          <w:tab w:val="left" w:pos="502"/>
        </w:tabs>
        <w:rPr>
          <w:rStyle w:val="Domylnaczcionkaakapitu1"/>
          <w:rFonts w:ascii="Tahoma" w:hAnsi="Tahoma" w:cs="Tahoma"/>
          <w:sz w:val="16"/>
          <w:szCs w:val="14"/>
        </w:rPr>
      </w:pPr>
      <w:r w:rsidRPr="00901688">
        <w:rPr>
          <w:rStyle w:val="Domylnaczcionkaakapitu1"/>
          <w:rFonts w:ascii="Tahoma" w:hAnsi="Tahoma" w:cs="Tahoma"/>
          <w:sz w:val="16"/>
          <w:szCs w:val="14"/>
        </w:rPr>
        <w:t>Dokumentacja techniczna</w:t>
      </w:r>
    </w:p>
    <w:p w14:paraId="04899EA0" w14:textId="77777777" w:rsidR="00B24FBB" w:rsidRPr="00901688" w:rsidRDefault="00B24FBB" w:rsidP="00B954A6">
      <w:pPr>
        <w:pStyle w:val="Normalny1"/>
        <w:numPr>
          <w:ilvl w:val="0"/>
          <w:numId w:val="50"/>
        </w:numPr>
        <w:tabs>
          <w:tab w:val="left" w:pos="502"/>
        </w:tabs>
        <w:rPr>
          <w:rStyle w:val="Domylnaczcionkaakapitu1"/>
          <w:rFonts w:ascii="Tahoma" w:hAnsi="Tahoma" w:cs="Tahoma"/>
          <w:sz w:val="16"/>
          <w:szCs w:val="14"/>
        </w:rPr>
      </w:pPr>
      <w:r w:rsidRPr="00901688">
        <w:rPr>
          <w:rStyle w:val="Domylnaczcionkaakapitu1"/>
          <w:rFonts w:ascii="Tahoma" w:hAnsi="Tahoma" w:cs="Tahoma"/>
          <w:sz w:val="16"/>
          <w:szCs w:val="14"/>
        </w:rPr>
        <w:t>Pozwolenie na budowę</w:t>
      </w:r>
    </w:p>
    <w:p w14:paraId="2E9707EA" w14:textId="77777777" w:rsidR="00273D51" w:rsidRPr="00901688" w:rsidRDefault="00273D51" w:rsidP="00B954A6">
      <w:pPr>
        <w:pStyle w:val="Normalny1"/>
        <w:numPr>
          <w:ilvl w:val="0"/>
          <w:numId w:val="50"/>
        </w:numPr>
        <w:tabs>
          <w:tab w:val="left" w:pos="502"/>
        </w:tabs>
        <w:rPr>
          <w:rStyle w:val="Domylnaczcionkaakapitu1"/>
          <w:rFonts w:ascii="Tahoma" w:hAnsi="Tahoma" w:cs="Tahoma"/>
          <w:sz w:val="16"/>
          <w:szCs w:val="14"/>
        </w:rPr>
      </w:pPr>
      <w:r w:rsidRPr="00901688">
        <w:rPr>
          <w:rStyle w:val="Domylnaczcionkaakapitu1"/>
          <w:rFonts w:ascii="Tahoma" w:hAnsi="Tahoma" w:cs="Tahoma"/>
          <w:sz w:val="16"/>
          <w:szCs w:val="14"/>
        </w:rPr>
        <w:t>Ekspertyza</w:t>
      </w:r>
      <w:r w:rsidR="00F64AF2" w:rsidRPr="00901688">
        <w:rPr>
          <w:rStyle w:val="Domylnaczcionkaakapitu1"/>
          <w:rFonts w:ascii="Tahoma" w:hAnsi="Tahoma" w:cs="Tahoma"/>
          <w:sz w:val="16"/>
          <w:szCs w:val="14"/>
        </w:rPr>
        <w:t xml:space="preserve"> </w:t>
      </w:r>
      <w:r w:rsidR="00F64AF2" w:rsidRPr="00901688">
        <w:rPr>
          <w:rFonts w:ascii="Tahoma" w:hAnsi="Tahoma" w:cs="Tahoma"/>
          <w:sz w:val="16"/>
          <w:szCs w:val="14"/>
        </w:rPr>
        <w:t>pod kątem występowania chronionych gatunków grzybów, roślin i zwierząt kolidujących z realizowaną inwestycją</w:t>
      </w:r>
    </w:p>
    <w:p w14:paraId="73176C49" w14:textId="77777777" w:rsidR="00B954A6" w:rsidRPr="00901688" w:rsidRDefault="00B954A6" w:rsidP="00B954A6">
      <w:pPr>
        <w:pStyle w:val="Normalny1"/>
        <w:tabs>
          <w:tab w:val="left" w:pos="502"/>
        </w:tabs>
        <w:rPr>
          <w:rStyle w:val="Domylnaczcionkaakapitu1"/>
          <w:rFonts w:ascii="Tahoma" w:hAnsi="Tahoma" w:cs="Tahoma"/>
          <w:sz w:val="14"/>
          <w:szCs w:val="14"/>
        </w:rPr>
      </w:pPr>
    </w:p>
    <w:p w14:paraId="64A229FC" w14:textId="77777777" w:rsidR="00B954A6" w:rsidRPr="00901688" w:rsidRDefault="00B954A6" w:rsidP="00B954A6">
      <w:pPr>
        <w:pStyle w:val="Normalny1"/>
        <w:tabs>
          <w:tab w:val="left" w:pos="502"/>
        </w:tabs>
        <w:rPr>
          <w:rStyle w:val="Domylnaczcionkaakapitu1"/>
          <w:rFonts w:ascii="Tahoma" w:hAnsi="Tahoma" w:cs="Tahoma"/>
          <w:sz w:val="14"/>
          <w:szCs w:val="14"/>
        </w:rPr>
      </w:pPr>
    </w:p>
    <w:p w14:paraId="3C319BB6" w14:textId="77777777" w:rsidR="00B954A6" w:rsidRPr="00901688" w:rsidRDefault="00B954A6" w:rsidP="00B954A6">
      <w:pPr>
        <w:pStyle w:val="Normalny1"/>
        <w:tabs>
          <w:tab w:val="left" w:pos="502"/>
        </w:tabs>
        <w:rPr>
          <w:rStyle w:val="Domylnaczcionkaakapitu1"/>
          <w:rFonts w:ascii="Tahoma" w:hAnsi="Tahoma" w:cs="Tahoma"/>
          <w:sz w:val="14"/>
          <w:szCs w:val="14"/>
        </w:rPr>
      </w:pPr>
    </w:p>
    <w:p w14:paraId="562F75EC" w14:textId="77777777" w:rsidR="00B954A6" w:rsidRPr="00901688" w:rsidRDefault="00B954A6" w:rsidP="00B954A6">
      <w:pPr>
        <w:pStyle w:val="Normalny1"/>
        <w:tabs>
          <w:tab w:val="left" w:pos="502"/>
        </w:tabs>
        <w:rPr>
          <w:rStyle w:val="Domylnaczcionkaakapitu1"/>
          <w:rFonts w:ascii="Tahoma" w:hAnsi="Tahoma" w:cs="Tahoma"/>
          <w:sz w:val="14"/>
          <w:szCs w:val="14"/>
        </w:rPr>
      </w:pPr>
    </w:p>
    <w:p w14:paraId="75CBD2A5" w14:textId="77777777" w:rsidR="00B954A6" w:rsidRPr="00901688" w:rsidRDefault="00B954A6" w:rsidP="00B954A6">
      <w:pPr>
        <w:pStyle w:val="Normalny1"/>
        <w:tabs>
          <w:tab w:val="left" w:pos="502"/>
        </w:tabs>
        <w:rPr>
          <w:rStyle w:val="Domylnaczcionkaakapitu1"/>
          <w:rFonts w:ascii="Tahoma" w:hAnsi="Tahoma" w:cs="Tahoma"/>
          <w:sz w:val="14"/>
          <w:szCs w:val="14"/>
        </w:rPr>
      </w:pPr>
    </w:p>
    <w:p w14:paraId="275D0412" w14:textId="77777777" w:rsidR="00B954A6" w:rsidRPr="00901688" w:rsidRDefault="00B954A6" w:rsidP="00B954A6">
      <w:pPr>
        <w:pStyle w:val="Normalny1"/>
        <w:tabs>
          <w:tab w:val="left" w:pos="502"/>
        </w:tabs>
        <w:rPr>
          <w:rStyle w:val="Domylnaczcionkaakapitu1"/>
          <w:rFonts w:ascii="Tahoma" w:hAnsi="Tahoma" w:cs="Tahoma"/>
          <w:sz w:val="14"/>
          <w:szCs w:val="14"/>
        </w:rPr>
      </w:pPr>
    </w:p>
    <w:p w14:paraId="3671F165" w14:textId="77777777" w:rsidR="00B954A6" w:rsidRPr="00901688" w:rsidRDefault="00B954A6" w:rsidP="00B954A6">
      <w:pPr>
        <w:pStyle w:val="Normalny1"/>
        <w:tabs>
          <w:tab w:val="left" w:pos="502"/>
        </w:tabs>
        <w:rPr>
          <w:rStyle w:val="Domylnaczcionkaakapitu1"/>
          <w:rFonts w:ascii="Tahoma" w:hAnsi="Tahoma" w:cs="Tahoma"/>
          <w:sz w:val="14"/>
          <w:szCs w:val="14"/>
        </w:rPr>
      </w:pPr>
    </w:p>
    <w:p w14:paraId="4C4674C6" w14:textId="77777777" w:rsidR="00B954A6" w:rsidRPr="00901688" w:rsidRDefault="00B954A6" w:rsidP="00B954A6">
      <w:pPr>
        <w:pStyle w:val="Normalny1"/>
        <w:tabs>
          <w:tab w:val="left" w:pos="502"/>
        </w:tabs>
        <w:rPr>
          <w:rStyle w:val="Domylnaczcionkaakapitu1"/>
          <w:rFonts w:ascii="Tahoma" w:hAnsi="Tahoma" w:cs="Tahoma"/>
          <w:sz w:val="14"/>
          <w:szCs w:val="14"/>
        </w:rPr>
      </w:pPr>
    </w:p>
    <w:p w14:paraId="45FABBE7" w14:textId="77777777" w:rsidR="00B954A6" w:rsidRPr="00901688" w:rsidRDefault="00B954A6" w:rsidP="00B954A6">
      <w:pPr>
        <w:pStyle w:val="Normalny1"/>
        <w:tabs>
          <w:tab w:val="left" w:pos="502"/>
        </w:tabs>
        <w:rPr>
          <w:rStyle w:val="Domylnaczcionkaakapitu1"/>
          <w:rFonts w:ascii="Tahoma" w:hAnsi="Tahoma" w:cs="Tahoma"/>
          <w:sz w:val="14"/>
          <w:szCs w:val="14"/>
        </w:rPr>
      </w:pPr>
    </w:p>
    <w:p w14:paraId="3F075CF1" w14:textId="77777777" w:rsidR="00B954A6" w:rsidRPr="00901688" w:rsidRDefault="00B954A6" w:rsidP="00B954A6">
      <w:pPr>
        <w:pStyle w:val="Normalny1"/>
        <w:tabs>
          <w:tab w:val="left" w:pos="502"/>
        </w:tabs>
        <w:rPr>
          <w:rStyle w:val="Domylnaczcionkaakapitu1"/>
          <w:rFonts w:ascii="Tahoma" w:hAnsi="Tahoma" w:cs="Tahoma"/>
          <w:sz w:val="14"/>
          <w:szCs w:val="14"/>
        </w:rPr>
      </w:pPr>
    </w:p>
    <w:p w14:paraId="18856318" w14:textId="77777777" w:rsidR="00B954A6" w:rsidRPr="00901688" w:rsidRDefault="00B954A6" w:rsidP="00B954A6">
      <w:pPr>
        <w:pStyle w:val="Normalny1"/>
        <w:tabs>
          <w:tab w:val="left" w:pos="502"/>
        </w:tabs>
        <w:rPr>
          <w:rStyle w:val="Domylnaczcionkaakapitu1"/>
          <w:rFonts w:ascii="Tahoma" w:hAnsi="Tahoma" w:cs="Tahoma"/>
        </w:rPr>
      </w:pPr>
    </w:p>
    <w:sectPr w:rsidR="00B954A6" w:rsidRPr="00901688" w:rsidSect="00347194">
      <w:headerReference w:type="even" r:id="rId10"/>
      <w:headerReference w:type="default" r:id="rId11"/>
      <w:footerReference w:type="even" r:id="rId12"/>
      <w:footerReference w:type="default" r:id="rId13"/>
      <w:headerReference w:type="first" r:id="rId14"/>
      <w:pgSz w:w="11906" w:h="16838"/>
      <w:pgMar w:top="1418" w:right="1418" w:bottom="1134" w:left="1418" w:header="397" w:footer="567" w:gutter="0"/>
      <w:cols w:space="708"/>
      <w:titlePg/>
      <w:docGrid w:linePitch="60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355CF5" w14:textId="77777777" w:rsidR="00C36903" w:rsidRDefault="00C36903">
      <w:r>
        <w:separator/>
      </w:r>
    </w:p>
  </w:endnote>
  <w:endnote w:type="continuationSeparator" w:id="0">
    <w:p w14:paraId="104E7CEB" w14:textId="77777777" w:rsidR="00C36903" w:rsidRDefault="00C36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Liberation Sans">
    <w:panose1 w:val="020B0604020202020204"/>
    <w:charset w:val="EE"/>
    <w:family w:val="swiss"/>
    <w:pitch w:val="variable"/>
    <w:sig w:usb0="E0000AFF" w:usb1="500078FF" w:usb2="00000021" w:usb3="00000000" w:csb0="000001BF"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848596" w14:textId="0324E0B9" w:rsidR="00C36903" w:rsidRDefault="00C36903">
    <w:pPr>
      <w:pStyle w:val="Stopka"/>
    </w:pPr>
    <w:r>
      <w:fldChar w:fldCharType="begin"/>
    </w:r>
    <w:r>
      <w:instrText xml:space="preserve"> PAGE </w:instrText>
    </w:r>
    <w:r>
      <w:fldChar w:fldCharType="separate"/>
    </w:r>
    <w:r w:rsidR="00A05164">
      <w:rPr>
        <w:noProof/>
      </w:rPr>
      <w:t>4</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A3F4B" w14:textId="475AE7F8" w:rsidR="00C36903" w:rsidRDefault="00C36903">
    <w:pPr>
      <w:pStyle w:val="Stopka"/>
      <w:jc w:val="right"/>
    </w:pPr>
    <w:r>
      <w:fldChar w:fldCharType="begin"/>
    </w:r>
    <w:r>
      <w:instrText xml:space="preserve"> PAGE </w:instrText>
    </w:r>
    <w:r>
      <w:fldChar w:fldCharType="separate"/>
    </w:r>
    <w:r w:rsidR="00A05164">
      <w:rPr>
        <w:noProof/>
      </w:rPr>
      <w:t>3</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374584" w14:textId="77777777" w:rsidR="00C36903" w:rsidRDefault="00C36903">
      <w:r>
        <w:separator/>
      </w:r>
    </w:p>
  </w:footnote>
  <w:footnote w:type="continuationSeparator" w:id="0">
    <w:p w14:paraId="14A90BBF" w14:textId="77777777" w:rsidR="00C36903" w:rsidRDefault="00C369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200A9A" w14:textId="77777777" w:rsidR="00C36903" w:rsidRDefault="00C36903">
    <w:pPr>
      <w:pStyle w:val="Nagwek"/>
    </w:pPr>
    <w:r w:rsidRPr="00D66549">
      <w:rPr>
        <w:rFonts w:ascii="Calibri" w:hAnsi="Calibri" w:cs="Calibri"/>
        <w:noProof/>
      </w:rPr>
      <w:drawing>
        <wp:anchor distT="0" distB="0" distL="114300" distR="119380" simplePos="0" relativeHeight="251660288" behindDoc="0" locked="0" layoutInCell="1" allowOverlap="1" wp14:anchorId="7007BDDA" wp14:editId="740B5239">
          <wp:simplePos x="0" y="0"/>
          <wp:positionH relativeFrom="column">
            <wp:posOffset>0</wp:posOffset>
          </wp:positionH>
          <wp:positionV relativeFrom="paragraph">
            <wp:posOffset>0</wp:posOffset>
          </wp:positionV>
          <wp:extent cx="5760720" cy="575310"/>
          <wp:effectExtent l="0" t="0" r="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5310"/>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FE178A" w14:textId="77777777" w:rsidR="00C36903" w:rsidRDefault="00C36903">
    <w:pPr>
      <w:pStyle w:val="Nagwek"/>
    </w:pPr>
    <w:r w:rsidRPr="00D66549">
      <w:rPr>
        <w:rFonts w:ascii="Calibri" w:hAnsi="Calibri" w:cs="Calibri"/>
        <w:noProof/>
      </w:rPr>
      <w:drawing>
        <wp:anchor distT="0" distB="0" distL="114300" distR="119380" simplePos="0" relativeHeight="251663360" behindDoc="0" locked="0" layoutInCell="1" allowOverlap="1" wp14:anchorId="715E42A0" wp14:editId="482EDFF2">
          <wp:simplePos x="0" y="0"/>
          <wp:positionH relativeFrom="column">
            <wp:posOffset>0</wp:posOffset>
          </wp:positionH>
          <wp:positionV relativeFrom="paragraph">
            <wp:posOffset>0</wp:posOffset>
          </wp:positionV>
          <wp:extent cx="5760720" cy="575310"/>
          <wp:effectExtent l="0" t="0" r="0" b="0"/>
          <wp:wrapNone/>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5310"/>
                  </a:xfrm>
                  <a:prstGeom prst="rect">
                    <a:avLst/>
                  </a:prstGeom>
                  <a:noFill/>
                  <a:ln>
                    <a:noFill/>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1B7EAB" w14:textId="77777777" w:rsidR="00C36903" w:rsidRDefault="00C36903" w:rsidP="00A818C3">
    <w:pPr>
      <w:pStyle w:val="Nagwek"/>
    </w:pPr>
    <w:r w:rsidRPr="00D66549">
      <w:rPr>
        <w:rFonts w:ascii="Calibri" w:hAnsi="Calibri" w:cs="Calibri"/>
        <w:noProof/>
      </w:rPr>
      <w:drawing>
        <wp:anchor distT="0" distB="0" distL="114300" distR="119380" simplePos="0" relativeHeight="251657216" behindDoc="0" locked="0" layoutInCell="1" allowOverlap="1" wp14:anchorId="49522F70" wp14:editId="70F2C46F">
          <wp:simplePos x="0" y="0"/>
          <wp:positionH relativeFrom="column">
            <wp:posOffset>0</wp:posOffset>
          </wp:positionH>
          <wp:positionV relativeFrom="paragraph">
            <wp:posOffset>0</wp:posOffset>
          </wp:positionV>
          <wp:extent cx="5760720" cy="575310"/>
          <wp:effectExtent l="0" t="0" r="0" b="0"/>
          <wp:wrapNone/>
          <wp:docPr id="165" name="Obraz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7531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upperRoman"/>
      <w:pStyle w:val="Styl1"/>
      <w:lvlText w:val="%1."/>
      <w:lvlJc w:val="left"/>
      <w:pPr>
        <w:tabs>
          <w:tab w:val="num" w:pos="360"/>
        </w:tabs>
        <w:ind w:left="360" w:hanging="360"/>
      </w:pPr>
      <w:rPr>
        <w:i w:val="0"/>
        <w:u w:val="none"/>
      </w:rPr>
    </w:lvl>
    <w:lvl w:ilvl="1">
      <w:start w:val="1"/>
      <w:numFmt w:val="none"/>
      <w:pStyle w:val="Nagwek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name w:val="LFO38"/>
    <w:lvl w:ilvl="0">
      <w:start w:val="1"/>
      <w:numFmt w:val="decimal"/>
      <w:pStyle w:val="Styl2"/>
      <w:lvlText w:val="%1."/>
      <w:lvlJc w:val="left"/>
      <w:pPr>
        <w:tabs>
          <w:tab w:val="num" w:pos="360"/>
        </w:tabs>
        <w:ind w:left="360" w:hanging="360"/>
      </w:p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1"/>
        </w:tabs>
        <w:ind w:left="1801" w:firstLine="0"/>
      </w:pPr>
      <w:rPr>
        <w:rFonts w:cs="Times New Roman"/>
      </w:r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1"/>
        </w:tabs>
        <w:ind w:left="3961" w:firstLine="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firstLine="0"/>
      </w:pPr>
      <w:rPr>
        <w:rFonts w:cs="Times New Roman"/>
      </w:rPr>
    </w:lvl>
  </w:abstractNum>
  <w:abstractNum w:abstractNumId="2" w15:restartNumberingAfterBreak="0">
    <w:nsid w:val="00000003"/>
    <w:multiLevelType w:val="multilevel"/>
    <w:tmpl w:val="00000003"/>
    <w:name w:val="LFO39"/>
    <w:lvl w:ilvl="0">
      <w:start w:val="1"/>
      <w:numFmt w:val="decimal"/>
      <w:pStyle w:val="Styl3"/>
      <w:lvlText w:val="%1."/>
      <w:lvlJc w:val="left"/>
      <w:pPr>
        <w:tabs>
          <w:tab w:val="num" w:pos="360"/>
        </w:tabs>
        <w:ind w:left="360" w:hanging="360"/>
      </w:pPr>
      <w:rPr>
        <w:rFonts w:ascii="Tahoma" w:hAnsi="Tahoma" w:cs="Times New Roman"/>
        <w:b w:val="0"/>
        <w:sz w:val="22"/>
      </w:rPr>
    </w:lvl>
    <w:lvl w:ilvl="1">
      <w:start w:val="1"/>
      <w:numFmt w:val="decimal"/>
      <w:lvlText w:val="%1.%2."/>
      <w:lvlJc w:val="left"/>
      <w:pPr>
        <w:tabs>
          <w:tab w:val="num" w:pos="792"/>
        </w:tabs>
        <w:ind w:left="792" w:hanging="432"/>
      </w:pPr>
      <w:rPr>
        <w:rFonts w:ascii="Tahoma" w:hAnsi="Tahoma" w:cs="Times New Roman"/>
        <w:sz w:val="22"/>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3" w15:restartNumberingAfterBreak="0">
    <w:nsid w:val="00000004"/>
    <w:multiLevelType w:val="multilevel"/>
    <w:tmpl w:val="00000004"/>
    <w:lvl w:ilvl="0">
      <w:start w:val="1"/>
      <w:numFmt w:val="upperRoman"/>
      <w:lvlText w:val="%1."/>
      <w:lvlJc w:val="left"/>
      <w:pPr>
        <w:tabs>
          <w:tab w:val="num" w:pos="360"/>
        </w:tabs>
        <w:ind w:left="360" w:hanging="360"/>
      </w:pPr>
      <w:rPr>
        <w:i w:val="0"/>
        <w:u w:val="none"/>
      </w:rPr>
    </w:lvl>
    <w:lvl w:ilvl="1">
      <w:start w:val="1"/>
      <w:numFmt w:val="lowerLetter"/>
      <w:lvlText w:val="%2."/>
      <w:lvlJc w:val="left"/>
      <w:pPr>
        <w:tabs>
          <w:tab w:val="num" w:pos="1080"/>
        </w:tabs>
        <w:ind w:left="1080" w:hanging="360"/>
      </w:pPr>
    </w:lvl>
    <w:lvl w:ilvl="2">
      <w:start w:val="1"/>
      <w:numFmt w:val="lowerRoman"/>
      <w:lvlText w:val="%3."/>
      <w:lvlJc w:val="right"/>
      <w:pPr>
        <w:tabs>
          <w:tab w:val="num" w:pos="1801"/>
        </w:tabs>
        <w:ind w:left="1801" w:firstLine="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1"/>
        </w:tabs>
        <w:ind w:left="3961" w:firstLine="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firstLine="0"/>
      </w:pPr>
    </w:lvl>
  </w:abstractNum>
  <w:abstractNum w:abstractNumId="4" w15:restartNumberingAfterBreak="0">
    <w:nsid w:val="00000005"/>
    <w:multiLevelType w:val="multilevel"/>
    <w:tmpl w:val="00000005"/>
    <w:lvl w:ilvl="0">
      <w:start w:val="1"/>
      <w:numFmt w:val="decimal"/>
      <w:lvlText w:val="%1."/>
      <w:lvlJc w:val="left"/>
      <w:pPr>
        <w:tabs>
          <w:tab w:val="num" w:pos="360"/>
        </w:tabs>
        <w:ind w:left="360" w:hanging="360"/>
      </w:pPr>
      <w:rPr>
        <w:rFonts w:ascii="Tahoma" w:hAnsi="Tahoma" w:cs="Times New Roman"/>
        <w:sz w:val="22"/>
      </w:rPr>
    </w:lvl>
    <w:lvl w:ilvl="1">
      <w:start w:val="1"/>
      <w:numFmt w:val="decimal"/>
      <w:lvlText w:val="%1.%2."/>
      <w:lvlJc w:val="left"/>
      <w:pPr>
        <w:tabs>
          <w:tab w:val="num" w:pos="792"/>
        </w:tabs>
        <w:ind w:left="792" w:hanging="432"/>
      </w:pPr>
      <w:rPr>
        <w:rFonts w:ascii="Tahoma" w:hAnsi="Tahoma" w:cs="Times New Roman"/>
        <w:sz w:val="22"/>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5" w15:restartNumberingAfterBreak="0">
    <w:nsid w:val="00000008"/>
    <w:multiLevelType w:val="multilevel"/>
    <w:tmpl w:val="00000008"/>
    <w:lvl w:ilvl="0">
      <w:start w:val="1"/>
      <w:numFmt w:val="decimal"/>
      <w:lvlText w:val="%1."/>
      <w:lvlJc w:val="left"/>
      <w:pPr>
        <w:tabs>
          <w:tab w:val="num" w:pos="502"/>
        </w:tabs>
        <w:ind w:left="502" w:hanging="360"/>
      </w:pPr>
      <w:rPr>
        <w:rFonts w:ascii="Tahoma" w:hAnsi="Tahoma" w:cs="Times New Roman"/>
        <w:color w:val="00000A"/>
        <w:sz w:val="22"/>
      </w:rPr>
    </w:lvl>
    <w:lvl w:ilvl="1">
      <w:start w:val="1"/>
      <w:numFmt w:val="lowerLetter"/>
      <w:lvlText w:val="%2."/>
      <w:lvlJc w:val="left"/>
      <w:pPr>
        <w:tabs>
          <w:tab w:val="num" w:pos="1222"/>
        </w:tabs>
        <w:ind w:left="1222" w:hanging="360"/>
      </w:pPr>
      <w:rPr>
        <w:rFonts w:cs="Times New Roman"/>
      </w:rPr>
    </w:lvl>
    <w:lvl w:ilvl="2">
      <w:start w:val="1"/>
      <w:numFmt w:val="decimal"/>
      <w:lvlText w:val="%3."/>
      <w:lvlJc w:val="left"/>
      <w:pPr>
        <w:tabs>
          <w:tab w:val="num" w:pos="2122"/>
        </w:tabs>
        <w:ind w:left="2122" w:hanging="360"/>
      </w:pPr>
      <w:rPr>
        <w:rFonts w:cs="Times New Roman"/>
      </w:rPr>
    </w:lvl>
    <w:lvl w:ilvl="3">
      <w:start w:val="1"/>
      <w:numFmt w:val="decimal"/>
      <w:lvlText w:val="%4."/>
      <w:lvlJc w:val="left"/>
      <w:pPr>
        <w:tabs>
          <w:tab w:val="num" w:pos="2662"/>
        </w:tabs>
        <w:ind w:left="2662" w:hanging="360"/>
      </w:pPr>
      <w:rPr>
        <w:rFonts w:cs="Times New Roman"/>
      </w:rPr>
    </w:lvl>
    <w:lvl w:ilvl="4">
      <w:start w:val="1"/>
      <w:numFmt w:val="lowerLetter"/>
      <w:lvlText w:val="%5."/>
      <w:lvlJc w:val="left"/>
      <w:pPr>
        <w:tabs>
          <w:tab w:val="num" w:pos="3382"/>
        </w:tabs>
        <w:ind w:left="3382" w:hanging="360"/>
      </w:pPr>
      <w:rPr>
        <w:rFonts w:cs="Times New Roman"/>
      </w:rPr>
    </w:lvl>
    <w:lvl w:ilvl="5">
      <w:start w:val="1"/>
      <w:numFmt w:val="lowerRoman"/>
      <w:lvlText w:val="%6."/>
      <w:lvlJc w:val="right"/>
      <w:pPr>
        <w:tabs>
          <w:tab w:val="num" w:pos="4102"/>
        </w:tabs>
        <w:ind w:left="4102" w:firstLine="0"/>
      </w:pPr>
      <w:rPr>
        <w:rFonts w:cs="Times New Roman"/>
      </w:rPr>
    </w:lvl>
    <w:lvl w:ilvl="6">
      <w:start w:val="1"/>
      <w:numFmt w:val="decimal"/>
      <w:lvlText w:val="%7."/>
      <w:lvlJc w:val="left"/>
      <w:pPr>
        <w:tabs>
          <w:tab w:val="num" w:pos="4822"/>
        </w:tabs>
        <w:ind w:left="4822" w:hanging="360"/>
      </w:pPr>
      <w:rPr>
        <w:rFonts w:cs="Times New Roman"/>
      </w:rPr>
    </w:lvl>
    <w:lvl w:ilvl="7">
      <w:start w:val="1"/>
      <w:numFmt w:val="lowerLetter"/>
      <w:lvlText w:val="%8."/>
      <w:lvlJc w:val="left"/>
      <w:pPr>
        <w:tabs>
          <w:tab w:val="num" w:pos="5542"/>
        </w:tabs>
        <w:ind w:left="5542" w:hanging="360"/>
      </w:pPr>
      <w:rPr>
        <w:rFonts w:cs="Times New Roman"/>
      </w:rPr>
    </w:lvl>
    <w:lvl w:ilvl="8">
      <w:start w:val="1"/>
      <w:numFmt w:val="lowerRoman"/>
      <w:lvlText w:val="%9."/>
      <w:lvlJc w:val="right"/>
      <w:pPr>
        <w:tabs>
          <w:tab w:val="num" w:pos="6262"/>
        </w:tabs>
        <w:ind w:left="6262" w:firstLine="0"/>
      </w:pPr>
      <w:rPr>
        <w:rFonts w:cs="Times New Roman"/>
      </w:rPr>
    </w:lvl>
  </w:abstractNum>
  <w:abstractNum w:abstractNumId="6" w15:restartNumberingAfterBreak="0">
    <w:nsid w:val="0000000A"/>
    <w:multiLevelType w:val="multilevel"/>
    <w:tmpl w:val="0000000A"/>
    <w:lvl w:ilvl="0">
      <w:start w:val="1"/>
      <w:numFmt w:val="decimal"/>
      <w:lvlText w:val="%1."/>
      <w:lvlJc w:val="left"/>
      <w:pPr>
        <w:tabs>
          <w:tab w:val="num" w:pos="360"/>
        </w:tabs>
        <w:ind w:left="360" w:hanging="360"/>
      </w:pPr>
      <w:rPr>
        <w:rFonts w:ascii="Tahoma" w:hAnsi="Tahoma" w:cs="Times New Roman"/>
        <w:b w:val="0"/>
        <w:color w:val="00000A"/>
        <w:sz w:val="22"/>
      </w:rPr>
    </w:lvl>
    <w:lvl w:ilvl="1">
      <w:start w:val="1"/>
      <w:numFmt w:val="decimal"/>
      <w:lvlText w:val="%1.%2."/>
      <w:lvlJc w:val="left"/>
      <w:pPr>
        <w:tabs>
          <w:tab w:val="num" w:pos="792"/>
        </w:tabs>
        <w:ind w:left="792" w:hanging="432"/>
      </w:pPr>
      <w:rPr>
        <w:rFonts w:ascii="Tahoma" w:hAnsi="Tahoma" w:cs="Times New Roman"/>
        <w:b w:val="0"/>
        <w:sz w:val="22"/>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7" w15:restartNumberingAfterBreak="0">
    <w:nsid w:val="0000000D"/>
    <w:multiLevelType w:val="multilevel"/>
    <w:tmpl w:val="0000000D"/>
    <w:lvl w:ilvl="0">
      <w:start w:val="1"/>
      <w:numFmt w:val="decimal"/>
      <w:lvlText w:val="%1."/>
      <w:lvlJc w:val="left"/>
      <w:pPr>
        <w:tabs>
          <w:tab w:val="num" w:pos="360"/>
        </w:tabs>
        <w:ind w:left="360" w:hanging="360"/>
      </w:pPr>
      <w:rPr>
        <w:rFonts w:ascii="Tahoma" w:hAnsi="Tahoma" w:cs="Times New Roman"/>
        <w:b w:val="0"/>
        <w:sz w:val="22"/>
      </w:rPr>
    </w:lvl>
    <w:lvl w:ilvl="1">
      <w:start w:val="1"/>
      <w:numFmt w:val="decimal"/>
      <w:lvlText w:val="%1.%2."/>
      <w:lvlJc w:val="left"/>
      <w:pPr>
        <w:tabs>
          <w:tab w:val="num" w:pos="792"/>
        </w:tabs>
        <w:ind w:left="792" w:hanging="432"/>
      </w:pPr>
      <w:rPr>
        <w:rFonts w:ascii="Tahoma" w:hAnsi="Tahoma" w:cs="Times New Roman"/>
        <w:b w:val="0"/>
        <w:sz w:val="22"/>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8" w15:restartNumberingAfterBreak="0">
    <w:nsid w:val="0000000E"/>
    <w:multiLevelType w:val="multilevel"/>
    <w:tmpl w:val="0000000E"/>
    <w:lvl w:ilvl="0">
      <w:start w:val="1"/>
      <w:numFmt w:val="decimal"/>
      <w:lvlText w:val="%1."/>
      <w:lvlJc w:val="left"/>
      <w:pPr>
        <w:tabs>
          <w:tab w:val="num" w:pos="360"/>
        </w:tabs>
        <w:ind w:left="360" w:hanging="360"/>
      </w:pPr>
      <w:rPr>
        <w:rFonts w:ascii="Tahoma" w:hAnsi="Tahoma" w:cs="Times New Roman"/>
        <w:b w:val="0"/>
        <w:sz w:val="22"/>
      </w:rPr>
    </w:lvl>
    <w:lvl w:ilvl="1">
      <w:start w:val="1"/>
      <w:numFmt w:val="decimal"/>
      <w:lvlText w:val="%1.%2."/>
      <w:lvlJc w:val="left"/>
      <w:pPr>
        <w:tabs>
          <w:tab w:val="num" w:pos="858"/>
        </w:tabs>
        <w:ind w:left="858" w:hanging="432"/>
      </w:pPr>
      <w:rPr>
        <w:rFonts w:ascii="Tahoma" w:hAnsi="Tahoma" w:cs="Times New Roman"/>
        <w:b w:val="0"/>
        <w:sz w:val="22"/>
      </w:rPr>
    </w:lvl>
    <w:lvl w:ilvl="2">
      <w:start w:val="1"/>
      <w:numFmt w:val="decimal"/>
      <w:lvlText w:val="%1.%2.%3."/>
      <w:lvlJc w:val="left"/>
      <w:pPr>
        <w:tabs>
          <w:tab w:val="num" w:pos="1224"/>
        </w:tabs>
        <w:ind w:left="1224" w:hanging="504"/>
      </w:pPr>
      <w:rPr>
        <w:rFonts w:ascii="Tahoma" w:hAnsi="Tahoma" w:cs="Times New Roman"/>
        <w:b w:val="0"/>
        <w:sz w:val="22"/>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9" w15:restartNumberingAfterBreak="0">
    <w:nsid w:val="0000000F"/>
    <w:multiLevelType w:val="multilevel"/>
    <w:tmpl w:val="0000000F"/>
    <w:lvl w:ilvl="0">
      <w:start w:val="1"/>
      <w:numFmt w:val="lowerLetter"/>
      <w:lvlText w:val="%1)"/>
      <w:lvlJc w:val="left"/>
      <w:pPr>
        <w:tabs>
          <w:tab w:val="num" w:pos="360"/>
        </w:tabs>
        <w:ind w:left="360" w:hanging="360"/>
      </w:pPr>
      <w:rPr>
        <w:rFonts w:ascii="Tahoma" w:hAnsi="Tahoma" w:cs="Times New Roman"/>
        <w:b w:val="0"/>
        <w:sz w:val="22"/>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1"/>
        </w:tabs>
        <w:ind w:left="1801" w:firstLine="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1"/>
        </w:tabs>
        <w:ind w:left="3961" w:firstLine="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firstLine="0"/>
      </w:pPr>
      <w:rPr>
        <w:rFonts w:cs="Times New Roman"/>
      </w:rPr>
    </w:lvl>
  </w:abstractNum>
  <w:abstractNum w:abstractNumId="10" w15:restartNumberingAfterBreak="0">
    <w:nsid w:val="00000010"/>
    <w:multiLevelType w:val="multilevel"/>
    <w:tmpl w:val="00000010"/>
    <w:lvl w:ilvl="0">
      <w:start w:val="1"/>
      <w:numFmt w:val="lowerLetter"/>
      <w:lvlText w:val="%1)"/>
      <w:lvlJc w:val="left"/>
      <w:pPr>
        <w:tabs>
          <w:tab w:val="num" w:pos="360"/>
        </w:tabs>
        <w:ind w:left="360" w:hanging="360"/>
      </w:pPr>
      <w:rPr>
        <w:rFonts w:ascii="Tahoma" w:hAnsi="Tahoma" w:cs="Times New Roman"/>
        <w:sz w:val="22"/>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1"/>
        </w:tabs>
        <w:ind w:left="1801" w:firstLine="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1"/>
        </w:tabs>
        <w:ind w:left="3961" w:firstLine="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firstLine="0"/>
      </w:pPr>
      <w:rPr>
        <w:rFonts w:cs="Times New Roman"/>
      </w:rPr>
    </w:lvl>
  </w:abstractNum>
  <w:abstractNum w:abstractNumId="11" w15:restartNumberingAfterBreak="0">
    <w:nsid w:val="00000011"/>
    <w:multiLevelType w:val="multilevel"/>
    <w:tmpl w:val="00000011"/>
    <w:lvl w:ilvl="0">
      <w:start w:val="1"/>
      <w:numFmt w:val="lowerLetter"/>
      <w:lvlText w:val="%1)"/>
      <w:lvlJc w:val="left"/>
      <w:pPr>
        <w:tabs>
          <w:tab w:val="num" w:pos="360"/>
        </w:tabs>
        <w:ind w:left="360" w:hanging="360"/>
      </w:pPr>
      <w:rPr>
        <w:rFonts w:ascii="Tahoma" w:hAnsi="Tahoma" w:cs="Times New Roman"/>
        <w:sz w:val="22"/>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1"/>
        </w:tabs>
        <w:ind w:left="1801" w:firstLine="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1"/>
        </w:tabs>
        <w:ind w:left="3961" w:firstLine="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firstLine="0"/>
      </w:pPr>
      <w:rPr>
        <w:rFonts w:cs="Times New Roman"/>
      </w:rPr>
    </w:lvl>
  </w:abstractNum>
  <w:abstractNum w:abstractNumId="12" w15:restartNumberingAfterBreak="0">
    <w:nsid w:val="00000012"/>
    <w:multiLevelType w:val="multilevel"/>
    <w:tmpl w:val="00000012"/>
    <w:lvl w:ilvl="0">
      <w:start w:val="1"/>
      <w:numFmt w:val="decimal"/>
      <w:lvlText w:val="%1."/>
      <w:lvlJc w:val="left"/>
      <w:pPr>
        <w:tabs>
          <w:tab w:val="num" w:pos="360"/>
        </w:tabs>
        <w:ind w:left="360" w:hanging="360"/>
      </w:pPr>
      <w:rPr>
        <w:rFonts w:ascii="Tahoma" w:hAnsi="Tahoma" w:cs="Times New Roman"/>
        <w:b w:val="0"/>
        <w:sz w:val="22"/>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3" w15:restartNumberingAfterBreak="0">
    <w:nsid w:val="00000013"/>
    <w:multiLevelType w:val="multilevel"/>
    <w:tmpl w:val="AC5E06F0"/>
    <w:lvl w:ilvl="0">
      <w:start w:val="1"/>
      <w:numFmt w:val="decimal"/>
      <w:lvlText w:val="%1."/>
      <w:lvlJc w:val="left"/>
      <w:pPr>
        <w:tabs>
          <w:tab w:val="num" w:pos="360"/>
        </w:tabs>
        <w:ind w:left="360" w:hanging="360"/>
      </w:pPr>
      <w:rPr>
        <w:rFonts w:ascii="Tahoma" w:hAnsi="Tahoma" w:cs="Tahoma" w:hint="default"/>
        <w:b w:val="0"/>
        <w:sz w:val="22"/>
        <w:szCs w:val="22"/>
      </w:rPr>
    </w:lvl>
    <w:lvl w:ilvl="1">
      <w:start w:val="1"/>
      <w:numFmt w:val="decimal"/>
      <w:lvlText w:val="%1.%2."/>
      <w:lvlJc w:val="left"/>
      <w:pPr>
        <w:tabs>
          <w:tab w:val="num" w:pos="792"/>
        </w:tabs>
        <w:ind w:left="792" w:hanging="432"/>
      </w:pPr>
      <w:rPr>
        <w:rFonts w:ascii="Tahoma" w:hAnsi="Tahoma" w:cs="Tahoma" w:hint="default"/>
        <w:b w:val="0"/>
        <w:sz w:val="22"/>
        <w:szCs w:val="22"/>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4" w15:restartNumberingAfterBreak="0">
    <w:nsid w:val="00000014"/>
    <w:multiLevelType w:val="multilevel"/>
    <w:tmpl w:val="00000014"/>
    <w:lvl w:ilvl="0">
      <w:start w:val="1"/>
      <w:numFmt w:val="decimal"/>
      <w:lvlText w:val="%1."/>
      <w:lvlJc w:val="left"/>
      <w:pPr>
        <w:tabs>
          <w:tab w:val="num" w:pos="360"/>
        </w:tabs>
        <w:ind w:left="360" w:hanging="360"/>
      </w:pPr>
      <w:rPr>
        <w:rFonts w:ascii="Tahoma" w:hAnsi="Tahoma" w:cs="Times New Roman"/>
        <w:b w:val="0"/>
        <w:sz w:val="22"/>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5" w15:restartNumberingAfterBreak="0">
    <w:nsid w:val="00000015"/>
    <w:multiLevelType w:val="multilevel"/>
    <w:tmpl w:val="00000015"/>
    <w:lvl w:ilvl="0">
      <w:start w:val="1"/>
      <w:numFmt w:val="decimal"/>
      <w:lvlText w:val="%1."/>
      <w:lvlJc w:val="left"/>
      <w:pPr>
        <w:tabs>
          <w:tab w:val="num" w:pos="360"/>
        </w:tabs>
        <w:ind w:left="360" w:hanging="360"/>
      </w:pPr>
      <w:rPr>
        <w:rFonts w:ascii="Tahoma" w:hAnsi="Tahoma" w:cs="Times New Roman"/>
        <w:b w:val="0"/>
        <w:sz w:val="22"/>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1"/>
        </w:tabs>
        <w:ind w:left="1801" w:firstLine="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1"/>
        </w:tabs>
        <w:ind w:left="3961" w:firstLine="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firstLine="0"/>
      </w:pPr>
      <w:rPr>
        <w:rFonts w:cs="Times New Roman"/>
      </w:rPr>
    </w:lvl>
  </w:abstractNum>
  <w:abstractNum w:abstractNumId="16" w15:restartNumberingAfterBreak="0">
    <w:nsid w:val="00000016"/>
    <w:multiLevelType w:val="multilevel"/>
    <w:tmpl w:val="00000016"/>
    <w:lvl w:ilvl="0">
      <w:start w:val="1"/>
      <w:numFmt w:val="decimal"/>
      <w:lvlText w:val="%1."/>
      <w:lvlJc w:val="left"/>
      <w:pPr>
        <w:tabs>
          <w:tab w:val="num" w:pos="360"/>
        </w:tabs>
        <w:ind w:left="360" w:hanging="360"/>
      </w:pPr>
      <w:rPr>
        <w:rFonts w:ascii="Verdana" w:hAnsi="Verdana" w:cs="Times New Roman"/>
        <w:color w:val="00000A"/>
        <w:sz w:val="22"/>
        <w:szCs w:val="22"/>
      </w:rPr>
    </w:lvl>
    <w:lvl w:ilvl="1">
      <w:start w:val="1"/>
      <w:numFmt w:val="decimal"/>
      <w:lvlText w:val="%1.%2."/>
      <w:lvlJc w:val="left"/>
      <w:pPr>
        <w:tabs>
          <w:tab w:val="num" w:pos="792"/>
        </w:tabs>
        <w:ind w:left="792" w:hanging="432"/>
      </w:pPr>
      <w:rPr>
        <w:rFonts w:ascii="Tahoma" w:hAnsi="Tahoma" w:cs="Times New Roman"/>
        <w:b w:val="0"/>
        <w:sz w:val="22"/>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7" w15:restartNumberingAfterBreak="0">
    <w:nsid w:val="00000017"/>
    <w:multiLevelType w:val="multilevel"/>
    <w:tmpl w:val="00000017"/>
    <w:lvl w:ilvl="0">
      <w:start w:val="1"/>
      <w:numFmt w:val="lowerLetter"/>
      <w:lvlText w:val="%1)"/>
      <w:lvlJc w:val="left"/>
      <w:pPr>
        <w:tabs>
          <w:tab w:val="num" w:pos="720"/>
        </w:tabs>
        <w:ind w:left="720" w:hanging="360"/>
      </w:pPr>
      <w:rPr>
        <w:rFonts w:ascii="Tahoma" w:hAnsi="Tahoma" w:cs="Times New Roman"/>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1"/>
        </w:tabs>
        <w:ind w:left="2161" w:firstLine="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firstLine="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1"/>
        </w:tabs>
        <w:ind w:left="6481" w:firstLine="0"/>
      </w:pPr>
      <w:rPr>
        <w:rFonts w:cs="Times New Roman"/>
      </w:rPr>
    </w:lvl>
  </w:abstractNum>
  <w:abstractNum w:abstractNumId="18" w15:restartNumberingAfterBreak="0">
    <w:nsid w:val="00000018"/>
    <w:multiLevelType w:val="multilevel"/>
    <w:tmpl w:val="00000018"/>
    <w:lvl w:ilvl="0">
      <w:start w:val="1"/>
      <w:numFmt w:val="decimal"/>
      <w:lvlText w:val="%1)"/>
      <w:lvlJc w:val="left"/>
      <w:pPr>
        <w:tabs>
          <w:tab w:val="num" w:pos="1080"/>
        </w:tabs>
        <w:ind w:left="1080" w:hanging="360"/>
      </w:pPr>
      <w:rPr>
        <w:rFonts w:cs="Times New Roman"/>
      </w:rPr>
    </w:lvl>
    <w:lvl w:ilvl="1">
      <w:start w:val="1"/>
      <w:numFmt w:val="decimal"/>
      <w:lvlText w:val="%2."/>
      <w:lvlJc w:val="left"/>
      <w:pPr>
        <w:tabs>
          <w:tab w:val="num" w:pos="360"/>
        </w:tabs>
        <w:ind w:left="360" w:hanging="360"/>
      </w:pPr>
      <w:rPr>
        <w:rFonts w:ascii="Tahoma" w:hAnsi="Tahoma" w:cs="Times New Roman"/>
        <w:sz w:val="22"/>
      </w:rPr>
    </w:lvl>
    <w:lvl w:ilvl="2">
      <w:start w:val="1"/>
      <w:numFmt w:val="lowerRoman"/>
      <w:lvlText w:val="%3."/>
      <w:lvlJc w:val="right"/>
      <w:pPr>
        <w:tabs>
          <w:tab w:val="num" w:pos="2700"/>
        </w:tabs>
        <w:ind w:left="2700" w:firstLine="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firstLine="0"/>
      </w:pPr>
      <w:rPr>
        <w:rFonts w:cs="Times New Roman"/>
      </w:rPr>
    </w:lvl>
    <w:lvl w:ilvl="6">
      <w:start w:val="1"/>
      <w:numFmt w:val="lowerLetter"/>
      <w:lvlText w:val="%7)"/>
      <w:lvlJc w:val="left"/>
      <w:pPr>
        <w:tabs>
          <w:tab w:val="num" w:pos="502"/>
        </w:tabs>
        <w:ind w:left="502" w:hanging="360"/>
      </w:pPr>
      <w:rPr>
        <w:rFonts w:ascii="Tahoma" w:hAnsi="Tahoma" w:cs="Times New Roman"/>
        <w:sz w:val="22"/>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firstLine="0"/>
      </w:pPr>
      <w:rPr>
        <w:rFonts w:cs="Times New Roman"/>
      </w:rPr>
    </w:lvl>
  </w:abstractNum>
  <w:abstractNum w:abstractNumId="19" w15:restartNumberingAfterBreak="0">
    <w:nsid w:val="00000019"/>
    <w:multiLevelType w:val="multilevel"/>
    <w:tmpl w:val="00000019"/>
    <w:lvl w:ilvl="0">
      <w:start w:val="1"/>
      <w:numFmt w:val="decimal"/>
      <w:lvlText w:val="%1."/>
      <w:lvlJc w:val="left"/>
      <w:pPr>
        <w:tabs>
          <w:tab w:val="num" w:pos="360"/>
        </w:tabs>
        <w:ind w:left="360" w:hanging="360"/>
      </w:pPr>
      <w:rPr>
        <w:rFonts w:ascii="Tahoma" w:hAnsi="Tahoma" w:cs="Times New Roman"/>
        <w:sz w:val="22"/>
      </w:rPr>
    </w:lvl>
    <w:lvl w:ilvl="1">
      <w:start w:val="1"/>
      <w:numFmt w:val="decimal"/>
      <w:lvlText w:val="%1.%2."/>
      <w:lvlJc w:val="left"/>
      <w:pPr>
        <w:tabs>
          <w:tab w:val="num" w:pos="792"/>
        </w:tabs>
        <w:ind w:left="792" w:hanging="432"/>
      </w:pPr>
      <w:rPr>
        <w:rFonts w:ascii="Tahoma" w:hAnsi="Tahoma" w:cs="Times New Roman"/>
        <w:b w:val="0"/>
        <w:sz w:val="22"/>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0" w15:restartNumberingAfterBreak="0">
    <w:nsid w:val="0000001A"/>
    <w:multiLevelType w:val="multilevel"/>
    <w:tmpl w:val="0000001A"/>
    <w:lvl w:ilvl="0">
      <w:start w:val="1"/>
      <w:numFmt w:val="lowerLetter"/>
      <w:lvlText w:val="%1)"/>
      <w:lvlJc w:val="left"/>
      <w:pPr>
        <w:tabs>
          <w:tab w:val="num" w:pos="360"/>
        </w:tabs>
        <w:ind w:left="360" w:hanging="360"/>
      </w:pPr>
      <w:rPr>
        <w:rFonts w:ascii="Tahoma" w:hAnsi="Tahoma" w:cs="Times New Roman"/>
        <w:sz w:val="22"/>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1"/>
        </w:tabs>
        <w:ind w:left="1801" w:firstLine="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1"/>
        </w:tabs>
        <w:ind w:left="3961" w:firstLine="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firstLine="0"/>
      </w:pPr>
      <w:rPr>
        <w:rFonts w:cs="Times New Roman"/>
      </w:rPr>
    </w:lvl>
  </w:abstractNum>
  <w:abstractNum w:abstractNumId="21" w15:restartNumberingAfterBreak="0">
    <w:nsid w:val="0000001B"/>
    <w:multiLevelType w:val="multilevel"/>
    <w:tmpl w:val="0000001B"/>
    <w:lvl w:ilvl="0">
      <w:start w:val="1"/>
      <w:numFmt w:val="decimal"/>
      <w:lvlText w:val="%1."/>
      <w:lvlJc w:val="left"/>
      <w:pPr>
        <w:tabs>
          <w:tab w:val="num" w:pos="360"/>
        </w:tabs>
        <w:ind w:left="360" w:hanging="360"/>
      </w:pPr>
      <w:rPr>
        <w:rFonts w:ascii="Tahoma" w:hAnsi="Tahoma" w:cs="Times New Roman"/>
        <w:sz w:val="22"/>
      </w:rPr>
    </w:lvl>
    <w:lvl w:ilvl="1">
      <w:start w:val="1"/>
      <w:numFmt w:val="lowerLetter"/>
      <w:lvlText w:val="%2."/>
      <w:lvlJc w:val="left"/>
      <w:pPr>
        <w:tabs>
          <w:tab w:val="num" w:pos="1080"/>
        </w:tabs>
        <w:ind w:left="1080" w:hanging="360"/>
      </w:pPr>
      <w:rPr>
        <w:rFonts w:cs="Times New Roman"/>
      </w:rPr>
    </w:lvl>
    <w:lvl w:ilvl="2">
      <w:start w:val="1"/>
      <w:numFmt w:val="decimal"/>
      <w:lvlText w:val="%3."/>
      <w:lvlJc w:val="left"/>
      <w:pPr>
        <w:tabs>
          <w:tab w:val="num" w:pos="1980"/>
        </w:tabs>
        <w:ind w:left="1980" w:hanging="36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1"/>
        </w:tabs>
        <w:ind w:left="3961" w:firstLine="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firstLine="0"/>
      </w:pPr>
      <w:rPr>
        <w:rFonts w:cs="Times New Roman"/>
      </w:rPr>
    </w:lvl>
  </w:abstractNum>
  <w:abstractNum w:abstractNumId="22" w15:restartNumberingAfterBreak="0">
    <w:nsid w:val="0000001D"/>
    <w:multiLevelType w:val="multilevel"/>
    <w:tmpl w:val="0000001D"/>
    <w:lvl w:ilvl="0">
      <w:start w:val="1"/>
      <w:numFmt w:val="decimal"/>
      <w:lvlText w:val="%1."/>
      <w:lvlJc w:val="left"/>
      <w:pPr>
        <w:tabs>
          <w:tab w:val="num" w:pos="360"/>
        </w:tabs>
        <w:ind w:left="360" w:hanging="360"/>
      </w:pPr>
      <w:rPr>
        <w:rFonts w:ascii="Tahoma" w:hAnsi="Tahoma" w:cs="Times New Roman"/>
        <w:b w:val="0"/>
        <w:color w:val="00000A"/>
        <w:sz w:val="22"/>
      </w:rPr>
    </w:lvl>
    <w:lvl w:ilvl="1">
      <w:start w:val="1"/>
      <w:numFmt w:val="decimal"/>
      <w:lvlText w:val="%1.%2."/>
      <w:lvlJc w:val="left"/>
      <w:pPr>
        <w:tabs>
          <w:tab w:val="num" w:pos="792"/>
        </w:tabs>
        <w:ind w:left="792" w:hanging="432"/>
      </w:pPr>
      <w:rPr>
        <w:rFonts w:ascii="Tahoma" w:hAnsi="Tahoma" w:cs="Times New Roman"/>
        <w:sz w:val="22"/>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3" w15:restartNumberingAfterBreak="0">
    <w:nsid w:val="0000001F"/>
    <w:multiLevelType w:val="multilevel"/>
    <w:tmpl w:val="0000001F"/>
    <w:lvl w:ilvl="0">
      <w:start w:val="1"/>
      <w:numFmt w:val="decimal"/>
      <w:lvlText w:val="%1."/>
      <w:lvlJc w:val="left"/>
      <w:pPr>
        <w:tabs>
          <w:tab w:val="num" w:pos="360"/>
        </w:tabs>
        <w:ind w:left="360" w:hanging="360"/>
      </w:pPr>
      <w:rPr>
        <w:rFonts w:ascii="Tahoma" w:hAnsi="Tahoma" w:cs="Times New Roman"/>
        <w:b w:val="0"/>
        <w:sz w:val="22"/>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4" w15:restartNumberingAfterBreak="0">
    <w:nsid w:val="00000020"/>
    <w:multiLevelType w:val="multilevel"/>
    <w:tmpl w:val="00000020"/>
    <w:lvl w:ilvl="0">
      <w:start w:val="1"/>
      <w:numFmt w:val="decimal"/>
      <w:lvlText w:val="%1."/>
      <w:lvlJc w:val="left"/>
      <w:pPr>
        <w:tabs>
          <w:tab w:val="num" w:pos="360"/>
        </w:tabs>
        <w:ind w:left="360" w:hanging="360"/>
      </w:pPr>
      <w:rPr>
        <w:rFonts w:ascii="Tahoma" w:hAnsi="Tahoma" w:cs="Times New Roman"/>
        <w:sz w:val="22"/>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5" w15:restartNumberingAfterBreak="0">
    <w:nsid w:val="00000021"/>
    <w:multiLevelType w:val="multilevel"/>
    <w:tmpl w:val="00000021"/>
    <w:lvl w:ilvl="0">
      <w:start w:val="1"/>
      <w:numFmt w:val="decimal"/>
      <w:lvlText w:val="%1)"/>
      <w:lvlJc w:val="left"/>
      <w:pPr>
        <w:tabs>
          <w:tab w:val="num" w:pos="720"/>
        </w:tabs>
        <w:ind w:left="720" w:hanging="360"/>
      </w:pPr>
      <w:rPr>
        <w:rFonts w:ascii="Tahoma" w:hAnsi="Tahoma" w:cs="Times New Roman"/>
        <w:sz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1"/>
        </w:tabs>
        <w:ind w:left="2161" w:firstLine="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firstLine="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1"/>
        </w:tabs>
        <w:ind w:left="6481" w:firstLine="0"/>
      </w:pPr>
      <w:rPr>
        <w:rFonts w:cs="Times New Roman"/>
      </w:rPr>
    </w:lvl>
  </w:abstractNum>
  <w:abstractNum w:abstractNumId="26" w15:restartNumberingAfterBreak="0">
    <w:nsid w:val="00000022"/>
    <w:multiLevelType w:val="multilevel"/>
    <w:tmpl w:val="00000022"/>
    <w:lvl w:ilvl="0">
      <w:start w:val="1"/>
      <w:numFmt w:val="lowerLetter"/>
      <w:lvlText w:val="%1)"/>
      <w:lvlJc w:val="left"/>
      <w:pPr>
        <w:tabs>
          <w:tab w:val="num" w:pos="1068"/>
        </w:tabs>
        <w:ind w:left="1068" w:hanging="360"/>
      </w:pPr>
      <w:rPr>
        <w:rFonts w:ascii="Tahoma" w:hAnsi="Tahoma" w:cs="Times New Roman"/>
        <w:sz w:val="22"/>
      </w:rPr>
    </w:lvl>
    <w:lvl w:ilvl="1">
      <w:start w:val="1"/>
      <w:numFmt w:val="lowerLetter"/>
      <w:lvlText w:val="%2."/>
      <w:lvlJc w:val="left"/>
      <w:pPr>
        <w:tabs>
          <w:tab w:val="num" w:pos="1788"/>
        </w:tabs>
        <w:ind w:left="1788" w:hanging="360"/>
      </w:pPr>
      <w:rPr>
        <w:rFonts w:cs="Times New Roman"/>
      </w:rPr>
    </w:lvl>
    <w:lvl w:ilvl="2">
      <w:start w:val="1"/>
      <w:numFmt w:val="lowerRoman"/>
      <w:lvlText w:val="%3."/>
      <w:lvlJc w:val="right"/>
      <w:pPr>
        <w:tabs>
          <w:tab w:val="num" w:pos="2508"/>
        </w:tabs>
        <w:ind w:left="2508" w:firstLine="0"/>
      </w:pPr>
      <w:rPr>
        <w:rFonts w:cs="Times New Roman"/>
      </w:rPr>
    </w:lvl>
    <w:lvl w:ilvl="3">
      <w:start w:val="1"/>
      <w:numFmt w:val="decimal"/>
      <w:lvlText w:val="%4."/>
      <w:lvlJc w:val="left"/>
      <w:pPr>
        <w:tabs>
          <w:tab w:val="num" w:pos="3228"/>
        </w:tabs>
        <w:ind w:left="3228" w:hanging="360"/>
      </w:pPr>
      <w:rPr>
        <w:rFonts w:cs="Times New Roman"/>
      </w:rPr>
    </w:lvl>
    <w:lvl w:ilvl="4">
      <w:start w:val="1"/>
      <w:numFmt w:val="lowerLetter"/>
      <w:lvlText w:val="%5."/>
      <w:lvlJc w:val="left"/>
      <w:pPr>
        <w:tabs>
          <w:tab w:val="num" w:pos="3948"/>
        </w:tabs>
        <w:ind w:left="3948" w:hanging="360"/>
      </w:pPr>
      <w:rPr>
        <w:rFonts w:cs="Times New Roman"/>
      </w:rPr>
    </w:lvl>
    <w:lvl w:ilvl="5">
      <w:start w:val="1"/>
      <w:numFmt w:val="lowerRoman"/>
      <w:lvlText w:val="%6."/>
      <w:lvlJc w:val="right"/>
      <w:pPr>
        <w:tabs>
          <w:tab w:val="num" w:pos="4668"/>
        </w:tabs>
        <w:ind w:left="4668" w:firstLine="0"/>
      </w:pPr>
      <w:rPr>
        <w:rFonts w:cs="Times New Roman"/>
      </w:rPr>
    </w:lvl>
    <w:lvl w:ilvl="6">
      <w:start w:val="1"/>
      <w:numFmt w:val="decimal"/>
      <w:lvlText w:val="%7."/>
      <w:lvlJc w:val="left"/>
      <w:pPr>
        <w:tabs>
          <w:tab w:val="num" w:pos="5388"/>
        </w:tabs>
        <w:ind w:left="5388" w:hanging="360"/>
      </w:pPr>
      <w:rPr>
        <w:rFonts w:cs="Times New Roman"/>
      </w:rPr>
    </w:lvl>
    <w:lvl w:ilvl="7">
      <w:start w:val="1"/>
      <w:numFmt w:val="lowerLetter"/>
      <w:lvlText w:val="%8."/>
      <w:lvlJc w:val="left"/>
      <w:pPr>
        <w:tabs>
          <w:tab w:val="num" w:pos="6108"/>
        </w:tabs>
        <w:ind w:left="6108" w:hanging="360"/>
      </w:pPr>
      <w:rPr>
        <w:rFonts w:cs="Times New Roman"/>
      </w:rPr>
    </w:lvl>
    <w:lvl w:ilvl="8">
      <w:start w:val="1"/>
      <w:numFmt w:val="lowerRoman"/>
      <w:lvlText w:val="%9."/>
      <w:lvlJc w:val="right"/>
      <w:pPr>
        <w:tabs>
          <w:tab w:val="num" w:pos="6828"/>
        </w:tabs>
        <w:ind w:left="6828" w:firstLine="0"/>
      </w:pPr>
      <w:rPr>
        <w:rFonts w:cs="Times New Roman"/>
      </w:rPr>
    </w:lvl>
  </w:abstractNum>
  <w:abstractNum w:abstractNumId="27" w15:restartNumberingAfterBreak="0">
    <w:nsid w:val="00000023"/>
    <w:multiLevelType w:val="multilevel"/>
    <w:tmpl w:val="00000023"/>
    <w:lvl w:ilvl="0">
      <w:start w:val="1"/>
      <w:numFmt w:val="decimal"/>
      <w:lvlText w:val="%1."/>
      <w:lvlJc w:val="left"/>
      <w:pPr>
        <w:tabs>
          <w:tab w:val="num" w:pos="360"/>
        </w:tabs>
        <w:ind w:left="360" w:hanging="360"/>
      </w:pPr>
      <w:rPr>
        <w:rFonts w:ascii="Tahoma" w:hAnsi="Tahoma" w:cs="Times New Roman"/>
        <w:sz w:val="22"/>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8" w15:restartNumberingAfterBreak="0">
    <w:nsid w:val="00000024"/>
    <w:multiLevelType w:val="multilevel"/>
    <w:tmpl w:val="00000024"/>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9" w15:restartNumberingAfterBreak="0">
    <w:nsid w:val="00000025"/>
    <w:multiLevelType w:val="multilevel"/>
    <w:tmpl w:val="00000025"/>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30" w15:restartNumberingAfterBreak="0">
    <w:nsid w:val="00000026"/>
    <w:multiLevelType w:val="multilevel"/>
    <w:tmpl w:val="00000026"/>
    <w:lvl w:ilvl="0">
      <w:start w:val="1"/>
      <w:numFmt w:val="bullet"/>
      <w:lvlText w:val="−"/>
      <w:lvlJc w:val="left"/>
      <w:pPr>
        <w:tabs>
          <w:tab w:val="num" w:pos="1146"/>
        </w:tabs>
        <w:ind w:left="1146" w:hanging="360"/>
      </w:pPr>
      <w:rPr>
        <w:rFonts w:ascii="Times New Roman" w:hAnsi="Times New Roman" w:cs="Times New Roman"/>
      </w:rPr>
    </w:lvl>
    <w:lvl w:ilvl="1">
      <w:start w:val="1"/>
      <w:numFmt w:val="bullet"/>
      <w:lvlText w:val="o"/>
      <w:lvlJc w:val="left"/>
      <w:pPr>
        <w:tabs>
          <w:tab w:val="num" w:pos="1866"/>
        </w:tabs>
        <w:ind w:left="1866" w:hanging="360"/>
      </w:pPr>
      <w:rPr>
        <w:rFonts w:ascii="Courier New" w:hAnsi="Courier New" w:cs="Courier New"/>
      </w:rPr>
    </w:lvl>
    <w:lvl w:ilvl="2">
      <w:start w:val="1"/>
      <w:numFmt w:val="bullet"/>
      <w:lvlText w:val=""/>
      <w:lvlJc w:val="left"/>
      <w:pPr>
        <w:tabs>
          <w:tab w:val="num" w:pos="2586"/>
        </w:tabs>
        <w:ind w:left="2586" w:hanging="360"/>
      </w:pPr>
      <w:rPr>
        <w:rFonts w:ascii="Wingdings" w:hAnsi="Wingdings"/>
      </w:rPr>
    </w:lvl>
    <w:lvl w:ilvl="3">
      <w:start w:val="1"/>
      <w:numFmt w:val="bullet"/>
      <w:lvlText w:val=""/>
      <w:lvlJc w:val="left"/>
      <w:pPr>
        <w:tabs>
          <w:tab w:val="num" w:pos="3306"/>
        </w:tabs>
        <w:ind w:left="3306" w:hanging="360"/>
      </w:pPr>
      <w:rPr>
        <w:rFonts w:ascii="Symbol" w:hAnsi="Symbol"/>
      </w:rPr>
    </w:lvl>
    <w:lvl w:ilvl="4">
      <w:start w:val="1"/>
      <w:numFmt w:val="bullet"/>
      <w:lvlText w:val="o"/>
      <w:lvlJc w:val="left"/>
      <w:pPr>
        <w:tabs>
          <w:tab w:val="num" w:pos="4026"/>
        </w:tabs>
        <w:ind w:left="4026" w:hanging="360"/>
      </w:pPr>
      <w:rPr>
        <w:rFonts w:ascii="Courier New" w:hAnsi="Courier New" w:cs="Courier New"/>
      </w:rPr>
    </w:lvl>
    <w:lvl w:ilvl="5">
      <w:start w:val="1"/>
      <w:numFmt w:val="bullet"/>
      <w:lvlText w:val=""/>
      <w:lvlJc w:val="left"/>
      <w:pPr>
        <w:tabs>
          <w:tab w:val="num" w:pos="4746"/>
        </w:tabs>
        <w:ind w:left="4746" w:hanging="360"/>
      </w:pPr>
      <w:rPr>
        <w:rFonts w:ascii="Wingdings" w:hAnsi="Wingdings"/>
      </w:rPr>
    </w:lvl>
    <w:lvl w:ilvl="6">
      <w:start w:val="1"/>
      <w:numFmt w:val="bullet"/>
      <w:lvlText w:val=""/>
      <w:lvlJc w:val="left"/>
      <w:pPr>
        <w:tabs>
          <w:tab w:val="num" w:pos="5466"/>
        </w:tabs>
        <w:ind w:left="5466" w:hanging="360"/>
      </w:pPr>
      <w:rPr>
        <w:rFonts w:ascii="Symbol" w:hAnsi="Symbol"/>
      </w:rPr>
    </w:lvl>
    <w:lvl w:ilvl="7">
      <w:start w:val="1"/>
      <w:numFmt w:val="bullet"/>
      <w:lvlText w:val="o"/>
      <w:lvlJc w:val="left"/>
      <w:pPr>
        <w:tabs>
          <w:tab w:val="num" w:pos="6186"/>
        </w:tabs>
        <w:ind w:left="6186" w:hanging="360"/>
      </w:pPr>
      <w:rPr>
        <w:rFonts w:ascii="Courier New" w:hAnsi="Courier New" w:cs="Courier New"/>
      </w:rPr>
    </w:lvl>
    <w:lvl w:ilvl="8">
      <w:start w:val="1"/>
      <w:numFmt w:val="bullet"/>
      <w:lvlText w:val=""/>
      <w:lvlJc w:val="left"/>
      <w:pPr>
        <w:tabs>
          <w:tab w:val="num" w:pos="6906"/>
        </w:tabs>
        <w:ind w:left="6906" w:hanging="360"/>
      </w:pPr>
      <w:rPr>
        <w:rFonts w:ascii="Wingdings" w:hAnsi="Wingdings"/>
      </w:rPr>
    </w:lvl>
  </w:abstractNum>
  <w:abstractNum w:abstractNumId="31" w15:restartNumberingAfterBreak="0">
    <w:nsid w:val="00000027"/>
    <w:multiLevelType w:val="multilevel"/>
    <w:tmpl w:val="00000027"/>
    <w:lvl w:ilvl="0">
      <w:start w:val="1"/>
      <w:numFmt w:val="bullet"/>
      <w:lvlText w:val=""/>
      <w:lvlJc w:val="left"/>
      <w:pPr>
        <w:tabs>
          <w:tab w:val="num" w:pos="360"/>
        </w:tabs>
        <w:ind w:left="360" w:hanging="360"/>
      </w:pPr>
      <w:rPr>
        <w:rFonts w:ascii="Symbol" w:hAnsi="Symbol"/>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32" w15:restartNumberingAfterBreak="0">
    <w:nsid w:val="089A2E82"/>
    <w:multiLevelType w:val="multilevel"/>
    <w:tmpl w:val="FFFFFFFF"/>
    <w:lvl w:ilvl="0">
      <w:start w:val="1"/>
      <w:numFmt w:val="decimal"/>
      <w:lvlText w:val="%1."/>
      <w:lvlJc w:val="left"/>
      <w:pPr>
        <w:ind w:left="360" w:hanging="360"/>
      </w:pPr>
      <w:rPr>
        <w:rFonts w:ascii="Tahoma" w:hAnsi="Tahoma" w:cs="Times New Roman"/>
        <w:b/>
        <w:color w:val="00000A"/>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3" w15:restartNumberingAfterBreak="0">
    <w:nsid w:val="0A773B9F"/>
    <w:multiLevelType w:val="multilevel"/>
    <w:tmpl w:val="19065BBA"/>
    <w:lvl w:ilvl="0">
      <w:start w:val="6"/>
      <w:numFmt w:val="decimal"/>
      <w:lvlText w:val="%1."/>
      <w:lvlJc w:val="left"/>
      <w:pPr>
        <w:ind w:left="390" w:hanging="390"/>
      </w:pPr>
      <w:rPr>
        <w:rFonts w:hint="default"/>
      </w:rPr>
    </w:lvl>
    <w:lvl w:ilvl="1">
      <w:start w:val="1"/>
      <w:numFmt w:val="decimal"/>
      <w:lvlText w:val="%1.%2."/>
      <w:lvlJc w:val="left"/>
      <w:pPr>
        <w:ind w:left="2140" w:hanging="720"/>
      </w:pPr>
      <w:rPr>
        <w:rFonts w:hint="default"/>
      </w:rPr>
    </w:lvl>
    <w:lvl w:ilvl="2">
      <w:start w:val="1"/>
      <w:numFmt w:val="decimal"/>
      <w:lvlText w:val="%1.%2.%3."/>
      <w:lvlJc w:val="left"/>
      <w:pPr>
        <w:ind w:left="3560" w:hanging="720"/>
      </w:pPr>
      <w:rPr>
        <w:rFonts w:hint="default"/>
      </w:rPr>
    </w:lvl>
    <w:lvl w:ilvl="3">
      <w:start w:val="1"/>
      <w:numFmt w:val="decimal"/>
      <w:lvlText w:val="%1.%2.%3.%4."/>
      <w:lvlJc w:val="left"/>
      <w:pPr>
        <w:ind w:left="5340" w:hanging="1080"/>
      </w:pPr>
      <w:rPr>
        <w:rFonts w:hint="default"/>
      </w:rPr>
    </w:lvl>
    <w:lvl w:ilvl="4">
      <w:start w:val="1"/>
      <w:numFmt w:val="decimal"/>
      <w:lvlText w:val="%1.%2.%3.%4.%5."/>
      <w:lvlJc w:val="left"/>
      <w:pPr>
        <w:ind w:left="7120" w:hanging="1440"/>
      </w:pPr>
      <w:rPr>
        <w:rFonts w:hint="default"/>
      </w:rPr>
    </w:lvl>
    <w:lvl w:ilvl="5">
      <w:start w:val="1"/>
      <w:numFmt w:val="decimal"/>
      <w:lvlText w:val="%1.%2.%3.%4.%5.%6."/>
      <w:lvlJc w:val="left"/>
      <w:pPr>
        <w:ind w:left="8540" w:hanging="1440"/>
      </w:pPr>
      <w:rPr>
        <w:rFonts w:hint="default"/>
      </w:rPr>
    </w:lvl>
    <w:lvl w:ilvl="6">
      <w:start w:val="1"/>
      <w:numFmt w:val="decimal"/>
      <w:lvlText w:val="%1.%2.%3.%4.%5.%6.%7."/>
      <w:lvlJc w:val="left"/>
      <w:pPr>
        <w:ind w:left="10320" w:hanging="1800"/>
      </w:pPr>
      <w:rPr>
        <w:rFonts w:hint="default"/>
      </w:rPr>
    </w:lvl>
    <w:lvl w:ilvl="7">
      <w:start w:val="1"/>
      <w:numFmt w:val="decimal"/>
      <w:lvlText w:val="%1.%2.%3.%4.%5.%6.%7.%8."/>
      <w:lvlJc w:val="left"/>
      <w:pPr>
        <w:ind w:left="12100" w:hanging="2160"/>
      </w:pPr>
      <w:rPr>
        <w:rFonts w:hint="default"/>
      </w:rPr>
    </w:lvl>
    <w:lvl w:ilvl="8">
      <w:start w:val="1"/>
      <w:numFmt w:val="decimal"/>
      <w:lvlText w:val="%1.%2.%3.%4.%5.%6.%7.%8.%9."/>
      <w:lvlJc w:val="left"/>
      <w:pPr>
        <w:ind w:left="13520" w:hanging="2160"/>
      </w:pPr>
      <w:rPr>
        <w:rFonts w:hint="default"/>
      </w:rPr>
    </w:lvl>
  </w:abstractNum>
  <w:abstractNum w:abstractNumId="34" w15:restartNumberingAfterBreak="0">
    <w:nsid w:val="0D9E29B1"/>
    <w:multiLevelType w:val="multilevel"/>
    <w:tmpl w:val="44F86BE8"/>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35" w15:restartNumberingAfterBreak="0">
    <w:nsid w:val="0EAE6E6D"/>
    <w:multiLevelType w:val="hybridMultilevel"/>
    <w:tmpl w:val="B692B6B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0EB432D0"/>
    <w:multiLevelType w:val="multilevel"/>
    <w:tmpl w:val="AD5E595E"/>
    <w:lvl w:ilvl="0">
      <w:start w:val="2"/>
      <w:numFmt w:val="decimal"/>
      <w:lvlText w:val="%1."/>
      <w:lvlJc w:val="left"/>
      <w:pPr>
        <w:ind w:left="360" w:hanging="360"/>
      </w:pPr>
      <w:rPr>
        <w:rFonts w:ascii="Tahoma" w:hAnsi="Tahoma" w:cs="Times New Roman" w:hint="default"/>
        <w:b w:val="0"/>
        <w:color w:val="00000A"/>
        <w:sz w:val="22"/>
      </w:rPr>
    </w:lvl>
    <w:lvl w:ilvl="1">
      <w:start w:val="1"/>
      <w:numFmt w:val="decimal"/>
      <w:lvlText w:val="%1.%2."/>
      <w:lvlJc w:val="left"/>
      <w:pPr>
        <w:ind w:left="792" w:hanging="432"/>
      </w:pPr>
      <w:rPr>
        <w:rFonts w:cs="Times New Roman" w:hint="default"/>
        <w:b w:val="0"/>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7" w15:restartNumberingAfterBreak="0">
    <w:nsid w:val="11D4263E"/>
    <w:multiLevelType w:val="multilevel"/>
    <w:tmpl w:val="D3D64C3A"/>
    <w:lvl w:ilvl="0">
      <w:start w:val="1"/>
      <w:numFmt w:val="decimal"/>
      <w:lvlText w:val="%1."/>
      <w:lvlJc w:val="left"/>
      <w:pPr>
        <w:ind w:left="360" w:hanging="360"/>
      </w:pPr>
      <w:rPr>
        <w:rFonts w:cs="Times New Roman"/>
        <w:b w:val="0"/>
        <w:color w:val="auto"/>
      </w:rPr>
    </w:lvl>
    <w:lvl w:ilvl="1">
      <w:start w:val="1"/>
      <w:numFmt w:val="decimal"/>
      <w:lvlText w:val="%2)"/>
      <w:lvlJc w:val="left"/>
      <w:pPr>
        <w:ind w:left="720" w:hanging="360"/>
      </w:pPr>
      <w:rPr>
        <w:color w:val="auto"/>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8" w15:restartNumberingAfterBreak="0">
    <w:nsid w:val="156863E9"/>
    <w:multiLevelType w:val="hybridMultilevel"/>
    <w:tmpl w:val="91421A8E"/>
    <w:lvl w:ilvl="0" w:tplc="EB2C967C">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9" w15:restartNumberingAfterBreak="0">
    <w:nsid w:val="22CD546D"/>
    <w:multiLevelType w:val="hybridMultilevel"/>
    <w:tmpl w:val="75F23E60"/>
    <w:lvl w:ilvl="0" w:tplc="3406387E">
      <w:start w:val="1"/>
      <w:numFmt w:val="decimal"/>
      <w:lvlText w:val="%1)"/>
      <w:lvlJc w:val="left"/>
      <w:pPr>
        <w:ind w:left="720" w:hanging="360"/>
      </w:pPr>
      <w:rPr>
        <w:rFonts w:cs="Times New Roman"/>
        <w:b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0" w15:restartNumberingAfterBreak="0">
    <w:nsid w:val="2D8461D8"/>
    <w:multiLevelType w:val="hybridMultilevel"/>
    <w:tmpl w:val="B63814EC"/>
    <w:lvl w:ilvl="0" w:tplc="100C14F4">
      <w:start w:val="1"/>
      <w:numFmt w:val="bullet"/>
      <w:pStyle w:val="Styl5"/>
      <w:lvlText w:val=""/>
      <w:lvlJc w:val="left"/>
      <w:pPr>
        <w:ind w:left="1359" w:hanging="360"/>
      </w:pPr>
      <w:rPr>
        <w:rFonts w:ascii="Symbol" w:hAnsi="Symbol" w:hint="default"/>
      </w:rPr>
    </w:lvl>
    <w:lvl w:ilvl="1" w:tplc="04150003" w:tentative="1">
      <w:start w:val="1"/>
      <w:numFmt w:val="bullet"/>
      <w:lvlText w:val="o"/>
      <w:lvlJc w:val="left"/>
      <w:pPr>
        <w:ind w:left="2079" w:hanging="360"/>
      </w:pPr>
      <w:rPr>
        <w:rFonts w:ascii="Courier New" w:hAnsi="Courier New" w:cs="Courier New" w:hint="default"/>
      </w:rPr>
    </w:lvl>
    <w:lvl w:ilvl="2" w:tplc="04150005" w:tentative="1">
      <w:start w:val="1"/>
      <w:numFmt w:val="bullet"/>
      <w:lvlText w:val=""/>
      <w:lvlJc w:val="left"/>
      <w:pPr>
        <w:ind w:left="2799" w:hanging="360"/>
      </w:pPr>
      <w:rPr>
        <w:rFonts w:ascii="Wingdings" w:hAnsi="Wingdings" w:hint="default"/>
      </w:rPr>
    </w:lvl>
    <w:lvl w:ilvl="3" w:tplc="04150001" w:tentative="1">
      <w:start w:val="1"/>
      <w:numFmt w:val="bullet"/>
      <w:lvlText w:val=""/>
      <w:lvlJc w:val="left"/>
      <w:pPr>
        <w:ind w:left="3519" w:hanging="360"/>
      </w:pPr>
      <w:rPr>
        <w:rFonts w:ascii="Symbol" w:hAnsi="Symbol" w:hint="default"/>
      </w:rPr>
    </w:lvl>
    <w:lvl w:ilvl="4" w:tplc="04150003" w:tentative="1">
      <w:start w:val="1"/>
      <w:numFmt w:val="bullet"/>
      <w:lvlText w:val="o"/>
      <w:lvlJc w:val="left"/>
      <w:pPr>
        <w:ind w:left="4239" w:hanging="360"/>
      </w:pPr>
      <w:rPr>
        <w:rFonts w:ascii="Courier New" w:hAnsi="Courier New" w:cs="Courier New" w:hint="default"/>
      </w:rPr>
    </w:lvl>
    <w:lvl w:ilvl="5" w:tplc="04150005" w:tentative="1">
      <w:start w:val="1"/>
      <w:numFmt w:val="bullet"/>
      <w:lvlText w:val=""/>
      <w:lvlJc w:val="left"/>
      <w:pPr>
        <w:ind w:left="4959" w:hanging="360"/>
      </w:pPr>
      <w:rPr>
        <w:rFonts w:ascii="Wingdings" w:hAnsi="Wingdings" w:hint="default"/>
      </w:rPr>
    </w:lvl>
    <w:lvl w:ilvl="6" w:tplc="04150001" w:tentative="1">
      <w:start w:val="1"/>
      <w:numFmt w:val="bullet"/>
      <w:lvlText w:val=""/>
      <w:lvlJc w:val="left"/>
      <w:pPr>
        <w:ind w:left="5679" w:hanging="360"/>
      </w:pPr>
      <w:rPr>
        <w:rFonts w:ascii="Symbol" w:hAnsi="Symbol" w:hint="default"/>
      </w:rPr>
    </w:lvl>
    <w:lvl w:ilvl="7" w:tplc="04150003" w:tentative="1">
      <w:start w:val="1"/>
      <w:numFmt w:val="bullet"/>
      <w:lvlText w:val="o"/>
      <w:lvlJc w:val="left"/>
      <w:pPr>
        <w:ind w:left="6399" w:hanging="360"/>
      </w:pPr>
      <w:rPr>
        <w:rFonts w:ascii="Courier New" w:hAnsi="Courier New" w:cs="Courier New" w:hint="default"/>
      </w:rPr>
    </w:lvl>
    <w:lvl w:ilvl="8" w:tplc="04150005" w:tentative="1">
      <w:start w:val="1"/>
      <w:numFmt w:val="bullet"/>
      <w:lvlText w:val=""/>
      <w:lvlJc w:val="left"/>
      <w:pPr>
        <w:ind w:left="7119" w:hanging="360"/>
      </w:pPr>
      <w:rPr>
        <w:rFonts w:ascii="Wingdings" w:hAnsi="Wingdings" w:hint="default"/>
      </w:rPr>
    </w:lvl>
  </w:abstractNum>
  <w:abstractNum w:abstractNumId="41" w15:restartNumberingAfterBreak="0">
    <w:nsid w:val="36035983"/>
    <w:multiLevelType w:val="multilevel"/>
    <w:tmpl w:val="1CFAFAD0"/>
    <w:lvl w:ilvl="0">
      <w:start w:val="1"/>
      <w:numFmt w:val="decimal"/>
      <w:lvlText w:val="%1."/>
      <w:lvlJc w:val="left"/>
      <w:pPr>
        <w:ind w:left="360" w:hanging="360"/>
      </w:pPr>
      <w:rPr>
        <w:rFonts w:ascii="Tahoma" w:hAnsi="Tahoma" w:cs="Times New Roman"/>
        <w:b w:val="0"/>
        <w:color w:val="00000A"/>
        <w:sz w:val="22"/>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2" w15:restartNumberingAfterBreak="0">
    <w:nsid w:val="37E91992"/>
    <w:multiLevelType w:val="multilevel"/>
    <w:tmpl w:val="6CFEBF1A"/>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Symbol" w:hAnsi="Symbol"/>
      </w:rPr>
    </w:lvl>
    <w:lvl w:ilvl="4">
      <w:start w:val="1"/>
      <w:numFmt w:val="bullet"/>
      <w:lvlText w:val="o"/>
      <w:lvlJc w:val="left"/>
      <w:pPr>
        <w:tabs>
          <w:tab w:val="num" w:pos="3240"/>
        </w:tabs>
        <w:ind w:left="3240" w:hanging="360"/>
      </w:pPr>
      <w:rPr>
        <w:rFonts w:ascii="Courier New" w:hAnsi="Courier New"/>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Symbol" w:hAnsi="Symbol"/>
      </w:rPr>
    </w:lvl>
    <w:lvl w:ilvl="7">
      <w:start w:val="1"/>
      <w:numFmt w:val="bullet"/>
      <w:lvlText w:val="o"/>
      <w:lvlJc w:val="left"/>
      <w:pPr>
        <w:tabs>
          <w:tab w:val="num" w:pos="5400"/>
        </w:tabs>
        <w:ind w:left="5400" w:hanging="360"/>
      </w:pPr>
      <w:rPr>
        <w:rFonts w:ascii="Courier New" w:hAnsi="Courier New"/>
      </w:rPr>
    </w:lvl>
    <w:lvl w:ilvl="8">
      <w:start w:val="1"/>
      <w:numFmt w:val="bullet"/>
      <w:lvlText w:val=""/>
      <w:lvlJc w:val="left"/>
      <w:pPr>
        <w:tabs>
          <w:tab w:val="num" w:pos="6120"/>
        </w:tabs>
        <w:ind w:left="6120" w:hanging="360"/>
      </w:pPr>
      <w:rPr>
        <w:rFonts w:ascii="Wingdings" w:hAnsi="Wingdings"/>
      </w:rPr>
    </w:lvl>
  </w:abstractNum>
  <w:abstractNum w:abstractNumId="43" w15:restartNumberingAfterBreak="0">
    <w:nsid w:val="38D037FA"/>
    <w:multiLevelType w:val="multilevel"/>
    <w:tmpl w:val="64C2C5D4"/>
    <w:lvl w:ilvl="0">
      <w:start w:val="3"/>
      <w:numFmt w:val="decimal"/>
      <w:lvlText w:val="%1"/>
      <w:lvlJc w:val="left"/>
      <w:pPr>
        <w:ind w:left="360" w:hanging="360"/>
      </w:pPr>
      <w:rPr>
        <w:rFonts w:ascii="Tahoma" w:hAnsi="Tahoma" w:cs="Tahoma" w:hint="default"/>
        <w:sz w:val="22"/>
      </w:rPr>
    </w:lvl>
    <w:lvl w:ilvl="1">
      <w:start w:val="1"/>
      <w:numFmt w:val="decimal"/>
      <w:lvlText w:val="%1.%2"/>
      <w:lvlJc w:val="left"/>
      <w:pPr>
        <w:ind w:left="1211" w:hanging="360"/>
      </w:pPr>
      <w:rPr>
        <w:rFonts w:ascii="Tahoma" w:hAnsi="Tahoma" w:cs="Tahoma" w:hint="default"/>
        <w:sz w:val="22"/>
      </w:rPr>
    </w:lvl>
    <w:lvl w:ilvl="2">
      <w:start w:val="1"/>
      <w:numFmt w:val="decimal"/>
      <w:lvlText w:val="%1.%2.%3"/>
      <w:lvlJc w:val="left"/>
      <w:pPr>
        <w:ind w:left="2422" w:hanging="720"/>
      </w:pPr>
      <w:rPr>
        <w:rFonts w:ascii="Tahoma" w:hAnsi="Tahoma" w:cs="Tahoma" w:hint="default"/>
        <w:sz w:val="22"/>
      </w:rPr>
    </w:lvl>
    <w:lvl w:ilvl="3">
      <w:start w:val="1"/>
      <w:numFmt w:val="decimal"/>
      <w:lvlText w:val="%1.%2.%3.%4"/>
      <w:lvlJc w:val="left"/>
      <w:pPr>
        <w:ind w:left="3273" w:hanging="720"/>
      </w:pPr>
      <w:rPr>
        <w:rFonts w:ascii="Tahoma" w:hAnsi="Tahoma" w:cs="Tahoma" w:hint="default"/>
        <w:sz w:val="22"/>
      </w:rPr>
    </w:lvl>
    <w:lvl w:ilvl="4">
      <w:start w:val="1"/>
      <w:numFmt w:val="decimal"/>
      <w:lvlText w:val="%1.%2.%3.%4.%5"/>
      <w:lvlJc w:val="left"/>
      <w:pPr>
        <w:ind w:left="4124" w:hanging="720"/>
      </w:pPr>
      <w:rPr>
        <w:rFonts w:ascii="Tahoma" w:hAnsi="Tahoma" w:cs="Tahoma" w:hint="default"/>
        <w:sz w:val="22"/>
      </w:rPr>
    </w:lvl>
    <w:lvl w:ilvl="5">
      <w:start w:val="1"/>
      <w:numFmt w:val="decimal"/>
      <w:lvlText w:val="%1.%2.%3.%4.%5.%6"/>
      <w:lvlJc w:val="left"/>
      <w:pPr>
        <w:ind w:left="5335" w:hanging="1080"/>
      </w:pPr>
      <w:rPr>
        <w:rFonts w:ascii="Tahoma" w:hAnsi="Tahoma" w:cs="Tahoma" w:hint="default"/>
        <w:sz w:val="22"/>
      </w:rPr>
    </w:lvl>
    <w:lvl w:ilvl="6">
      <w:start w:val="1"/>
      <w:numFmt w:val="decimal"/>
      <w:lvlText w:val="%1.%2.%3.%4.%5.%6.%7"/>
      <w:lvlJc w:val="left"/>
      <w:pPr>
        <w:ind w:left="6186" w:hanging="1080"/>
      </w:pPr>
      <w:rPr>
        <w:rFonts w:ascii="Tahoma" w:hAnsi="Tahoma" w:cs="Tahoma" w:hint="default"/>
        <w:sz w:val="22"/>
      </w:rPr>
    </w:lvl>
    <w:lvl w:ilvl="7">
      <w:start w:val="1"/>
      <w:numFmt w:val="decimal"/>
      <w:lvlText w:val="%1.%2.%3.%4.%5.%6.%7.%8"/>
      <w:lvlJc w:val="left"/>
      <w:pPr>
        <w:ind w:left="7397" w:hanging="1440"/>
      </w:pPr>
      <w:rPr>
        <w:rFonts w:ascii="Tahoma" w:hAnsi="Tahoma" w:cs="Tahoma" w:hint="default"/>
        <w:sz w:val="22"/>
      </w:rPr>
    </w:lvl>
    <w:lvl w:ilvl="8">
      <w:start w:val="1"/>
      <w:numFmt w:val="decimal"/>
      <w:lvlText w:val="%1.%2.%3.%4.%5.%6.%7.%8.%9"/>
      <w:lvlJc w:val="left"/>
      <w:pPr>
        <w:ind w:left="8248" w:hanging="1440"/>
      </w:pPr>
      <w:rPr>
        <w:rFonts w:ascii="Tahoma" w:hAnsi="Tahoma" w:cs="Tahoma" w:hint="default"/>
        <w:sz w:val="22"/>
      </w:rPr>
    </w:lvl>
  </w:abstractNum>
  <w:abstractNum w:abstractNumId="44" w15:restartNumberingAfterBreak="0">
    <w:nsid w:val="3A07602B"/>
    <w:multiLevelType w:val="multilevel"/>
    <w:tmpl w:val="251AA296"/>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435C6247"/>
    <w:multiLevelType w:val="hybridMultilevel"/>
    <w:tmpl w:val="A4143BB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4CF63138"/>
    <w:multiLevelType w:val="hybridMultilevel"/>
    <w:tmpl w:val="EE3AC4B6"/>
    <w:lvl w:ilvl="0" w:tplc="04150017">
      <w:start w:val="1"/>
      <w:numFmt w:val="lowerLetter"/>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FC57800"/>
    <w:multiLevelType w:val="hybridMultilevel"/>
    <w:tmpl w:val="A04E42E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56397F09"/>
    <w:multiLevelType w:val="hybridMultilevel"/>
    <w:tmpl w:val="7AEE7754"/>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9" w15:restartNumberingAfterBreak="0">
    <w:nsid w:val="64E03997"/>
    <w:multiLevelType w:val="multilevel"/>
    <w:tmpl w:val="2F8206CC"/>
    <w:lvl w:ilvl="0">
      <w:start w:val="1"/>
      <w:numFmt w:val="decimal"/>
      <w:lvlText w:val="%1."/>
      <w:lvlJc w:val="left"/>
      <w:pPr>
        <w:ind w:left="360" w:hanging="360"/>
      </w:pPr>
      <w:rPr>
        <w:rFonts w:ascii="Tahoma" w:hAnsi="Tahoma" w:cs="Times New Roman"/>
        <w:b/>
        <w:sz w:val="22"/>
      </w:rPr>
    </w:lvl>
    <w:lvl w:ilvl="1">
      <w:start w:val="1"/>
      <w:numFmt w:val="decimal"/>
      <w:lvlText w:val="%1.%2."/>
      <w:lvlJc w:val="left"/>
      <w:pPr>
        <w:ind w:left="792" w:hanging="432"/>
      </w:pPr>
      <w:rPr>
        <w:rFonts w:ascii="Tahoma" w:hAnsi="Tahoma" w:cs="Times New Roman"/>
        <w:b/>
        <w:sz w:val="22"/>
      </w:rPr>
    </w:lvl>
    <w:lvl w:ilvl="2">
      <w:start w:val="1"/>
      <w:numFmt w:val="decimal"/>
      <w:lvlText w:val="%1.%2.%3."/>
      <w:lvlJc w:val="left"/>
      <w:pPr>
        <w:ind w:left="1072" w:hanging="504"/>
      </w:pPr>
      <w:rPr>
        <w:rFonts w:ascii="Tahoma" w:hAnsi="Tahoma" w:cs="Times New Roman"/>
        <w:b/>
        <w:i w:val="0"/>
        <w:color w:val="00000A"/>
        <w:sz w:val="22"/>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0" w15:restartNumberingAfterBreak="0">
    <w:nsid w:val="6CB64CA1"/>
    <w:multiLevelType w:val="multilevel"/>
    <w:tmpl w:val="033A4B10"/>
    <w:lvl w:ilvl="0">
      <w:start w:val="1"/>
      <w:numFmt w:val="decimal"/>
      <w:lvlText w:val="%1."/>
      <w:lvlJc w:val="left"/>
      <w:pPr>
        <w:ind w:left="360" w:hanging="360"/>
      </w:pPr>
      <w:rPr>
        <w:rFonts w:hint="default"/>
        <w:b w:val="0"/>
        <w:color w:val="auto"/>
      </w:rPr>
    </w:lvl>
    <w:lvl w:ilvl="1">
      <w:start w:val="1"/>
      <w:numFmt w:val="decimal"/>
      <w:lvlText w:val="%2)"/>
      <w:lvlJc w:val="left"/>
      <w:pPr>
        <w:ind w:left="720" w:hanging="360"/>
      </w:pPr>
      <w:rPr>
        <w:rFonts w:hint="default"/>
        <w:color w:val="auto"/>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51" w15:restartNumberingAfterBreak="0">
    <w:nsid w:val="706E0340"/>
    <w:multiLevelType w:val="hybridMultilevel"/>
    <w:tmpl w:val="455C3AB4"/>
    <w:lvl w:ilvl="0" w:tplc="9AB6DDFE">
      <w:start w:val="1"/>
      <w:numFmt w:val="lowerLetter"/>
      <w:lvlText w:val="%1)"/>
      <w:lvlJc w:val="left"/>
      <w:pPr>
        <w:tabs>
          <w:tab w:val="num" w:pos="720"/>
        </w:tabs>
        <w:ind w:left="720" w:hanging="360"/>
      </w:pPr>
      <w:rPr>
        <w:rFonts w:hint="default"/>
        <w:b/>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15:restartNumberingAfterBreak="0">
    <w:nsid w:val="7F0703B4"/>
    <w:multiLevelType w:val="hybridMultilevel"/>
    <w:tmpl w:val="A3CE8BB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6"/>
  </w:num>
  <w:num w:numId="33">
    <w:abstractNumId w:val="32"/>
  </w:num>
  <w:num w:numId="34">
    <w:abstractNumId w:val="49"/>
  </w:num>
  <w:num w:numId="35">
    <w:abstractNumId w:val="43"/>
  </w:num>
  <w:num w:numId="36">
    <w:abstractNumId w:val="39"/>
  </w:num>
  <w:num w:numId="37">
    <w:abstractNumId w:val="37"/>
  </w:num>
  <w:num w:numId="38">
    <w:abstractNumId w:val="41"/>
  </w:num>
  <w:num w:numId="39">
    <w:abstractNumId w:val="51"/>
  </w:num>
  <w:num w:numId="40">
    <w:abstractNumId w:val="45"/>
  </w:num>
  <w:num w:numId="41">
    <w:abstractNumId w:val="48"/>
  </w:num>
  <w:num w:numId="42">
    <w:abstractNumId w:val="38"/>
  </w:num>
  <w:num w:numId="43">
    <w:abstractNumId w:val="47"/>
  </w:num>
  <w:num w:numId="44">
    <w:abstractNumId w:val="35"/>
  </w:num>
  <w:num w:numId="45">
    <w:abstractNumId w:val="50"/>
  </w:num>
  <w:num w:numId="46">
    <w:abstractNumId w:val="33"/>
  </w:num>
  <w:num w:numId="47">
    <w:abstractNumId w:val="22"/>
  </w:num>
  <w:num w:numId="48">
    <w:abstractNumId w:val="52"/>
  </w:num>
  <w:num w:numId="49">
    <w:abstractNumId w:val="42"/>
  </w:num>
  <w:num w:numId="50">
    <w:abstractNumId w:val="34"/>
  </w:num>
  <w:num w:numId="51">
    <w:abstractNumId w:val="40"/>
  </w:num>
  <w:num w:numId="52">
    <w:abstractNumId w:val="46"/>
  </w:num>
  <w:num w:numId="53">
    <w:abstractNumId w:val="44"/>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defaultTabStop w:val="708"/>
  <w:hyphenationZone w:val="425"/>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2"/>
    <w:compatSetting w:name="useWord2013TrackBottomHyphenation" w:uri="http://schemas.microsoft.com/office/word" w:val="1"/>
  </w:compat>
  <w:rsids>
    <w:rsidRoot w:val="00C40B23"/>
    <w:rsid w:val="00020547"/>
    <w:rsid w:val="0004200A"/>
    <w:rsid w:val="000476AE"/>
    <w:rsid w:val="00054165"/>
    <w:rsid w:val="00064DB0"/>
    <w:rsid w:val="000B261E"/>
    <w:rsid w:val="000D67EE"/>
    <w:rsid w:val="000F0804"/>
    <w:rsid w:val="00116471"/>
    <w:rsid w:val="00136B55"/>
    <w:rsid w:val="00140BC9"/>
    <w:rsid w:val="00173FE0"/>
    <w:rsid w:val="001936A5"/>
    <w:rsid w:val="001A31DA"/>
    <w:rsid w:val="001E5258"/>
    <w:rsid w:val="002163E4"/>
    <w:rsid w:val="002277DE"/>
    <w:rsid w:val="002444BA"/>
    <w:rsid w:val="0025170F"/>
    <w:rsid w:val="00255E0A"/>
    <w:rsid w:val="00273D51"/>
    <w:rsid w:val="00286846"/>
    <w:rsid w:val="0029344B"/>
    <w:rsid w:val="00296A02"/>
    <w:rsid w:val="002A3AF4"/>
    <w:rsid w:val="002B250B"/>
    <w:rsid w:val="002B43DD"/>
    <w:rsid w:val="002D4B4D"/>
    <w:rsid w:val="002E55AD"/>
    <w:rsid w:val="0030019D"/>
    <w:rsid w:val="00305947"/>
    <w:rsid w:val="00321CAC"/>
    <w:rsid w:val="003310DC"/>
    <w:rsid w:val="0033744F"/>
    <w:rsid w:val="00341E96"/>
    <w:rsid w:val="00344FAE"/>
    <w:rsid w:val="00347194"/>
    <w:rsid w:val="00347B6C"/>
    <w:rsid w:val="003535C6"/>
    <w:rsid w:val="00363248"/>
    <w:rsid w:val="00372AD6"/>
    <w:rsid w:val="003754F6"/>
    <w:rsid w:val="00384701"/>
    <w:rsid w:val="0038730E"/>
    <w:rsid w:val="003C08F4"/>
    <w:rsid w:val="004065D9"/>
    <w:rsid w:val="00415E30"/>
    <w:rsid w:val="004179E1"/>
    <w:rsid w:val="00421945"/>
    <w:rsid w:val="00421A84"/>
    <w:rsid w:val="004228AC"/>
    <w:rsid w:val="004479CC"/>
    <w:rsid w:val="00476EDF"/>
    <w:rsid w:val="00485801"/>
    <w:rsid w:val="00487026"/>
    <w:rsid w:val="004965A2"/>
    <w:rsid w:val="004A3DEC"/>
    <w:rsid w:val="004B57DA"/>
    <w:rsid w:val="004C2F86"/>
    <w:rsid w:val="004D68AB"/>
    <w:rsid w:val="004F1B16"/>
    <w:rsid w:val="00514403"/>
    <w:rsid w:val="005150E7"/>
    <w:rsid w:val="00557A0D"/>
    <w:rsid w:val="005726A4"/>
    <w:rsid w:val="005A3F74"/>
    <w:rsid w:val="005E1730"/>
    <w:rsid w:val="005F0341"/>
    <w:rsid w:val="00617236"/>
    <w:rsid w:val="00641D9C"/>
    <w:rsid w:val="00661B93"/>
    <w:rsid w:val="00663ECB"/>
    <w:rsid w:val="00671B95"/>
    <w:rsid w:val="006778A4"/>
    <w:rsid w:val="00685B17"/>
    <w:rsid w:val="006920CE"/>
    <w:rsid w:val="00692FD3"/>
    <w:rsid w:val="006C4A14"/>
    <w:rsid w:val="006E2155"/>
    <w:rsid w:val="006F3FF5"/>
    <w:rsid w:val="00700F6C"/>
    <w:rsid w:val="00710DE7"/>
    <w:rsid w:val="0072358B"/>
    <w:rsid w:val="00723879"/>
    <w:rsid w:val="007464BA"/>
    <w:rsid w:val="00754B3E"/>
    <w:rsid w:val="00770CA8"/>
    <w:rsid w:val="00785391"/>
    <w:rsid w:val="00793A7D"/>
    <w:rsid w:val="007D76E3"/>
    <w:rsid w:val="007E327C"/>
    <w:rsid w:val="007E747D"/>
    <w:rsid w:val="0086555B"/>
    <w:rsid w:val="00867845"/>
    <w:rsid w:val="00873028"/>
    <w:rsid w:val="008961C4"/>
    <w:rsid w:val="00897E18"/>
    <w:rsid w:val="008A58BC"/>
    <w:rsid w:val="008C455D"/>
    <w:rsid w:val="008D34AF"/>
    <w:rsid w:val="008D7E7C"/>
    <w:rsid w:val="008F044F"/>
    <w:rsid w:val="008F1AAB"/>
    <w:rsid w:val="008F3B15"/>
    <w:rsid w:val="00901688"/>
    <w:rsid w:val="009045C9"/>
    <w:rsid w:val="00907F45"/>
    <w:rsid w:val="009508F4"/>
    <w:rsid w:val="00961A5A"/>
    <w:rsid w:val="009668EA"/>
    <w:rsid w:val="009A380F"/>
    <w:rsid w:val="009B3EF3"/>
    <w:rsid w:val="009C55B5"/>
    <w:rsid w:val="00A01CAA"/>
    <w:rsid w:val="00A05164"/>
    <w:rsid w:val="00A106AA"/>
    <w:rsid w:val="00A31B88"/>
    <w:rsid w:val="00A47ACB"/>
    <w:rsid w:val="00A643DB"/>
    <w:rsid w:val="00A65941"/>
    <w:rsid w:val="00A66172"/>
    <w:rsid w:val="00A71DE0"/>
    <w:rsid w:val="00A818C3"/>
    <w:rsid w:val="00AA2FCF"/>
    <w:rsid w:val="00AF3355"/>
    <w:rsid w:val="00B1770B"/>
    <w:rsid w:val="00B209FF"/>
    <w:rsid w:val="00B24AF1"/>
    <w:rsid w:val="00B24FBB"/>
    <w:rsid w:val="00B5198A"/>
    <w:rsid w:val="00B523C8"/>
    <w:rsid w:val="00B624D8"/>
    <w:rsid w:val="00B660B0"/>
    <w:rsid w:val="00B7673F"/>
    <w:rsid w:val="00B77888"/>
    <w:rsid w:val="00B954A6"/>
    <w:rsid w:val="00B9580D"/>
    <w:rsid w:val="00B96919"/>
    <w:rsid w:val="00BC7916"/>
    <w:rsid w:val="00BD0E42"/>
    <w:rsid w:val="00BD370B"/>
    <w:rsid w:val="00BE6FC9"/>
    <w:rsid w:val="00C36903"/>
    <w:rsid w:val="00C40B23"/>
    <w:rsid w:val="00C4471C"/>
    <w:rsid w:val="00C61CB6"/>
    <w:rsid w:val="00C7449F"/>
    <w:rsid w:val="00CA6E65"/>
    <w:rsid w:val="00CB72F3"/>
    <w:rsid w:val="00CE30C2"/>
    <w:rsid w:val="00CE3F68"/>
    <w:rsid w:val="00D03610"/>
    <w:rsid w:val="00D36B32"/>
    <w:rsid w:val="00D5554C"/>
    <w:rsid w:val="00D65AAA"/>
    <w:rsid w:val="00D72630"/>
    <w:rsid w:val="00DD0809"/>
    <w:rsid w:val="00DD24E5"/>
    <w:rsid w:val="00E20AF0"/>
    <w:rsid w:val="00E35CE0"/>
    <w:rsid w:val="00E401AD"/>
    <w:rsid w:val="00E402E1"/>
    <w:rsid w:val="00E40D17"/>
    <w:rsid w:val="00E51604"/>
    <w:rsid w:val="00E51925"/>
    <w:rsid w:val="00E65FFB"/>
    <w:rsid w:val="00E70191"/>
    <w:rsid w:val="00E864AD"/>
    <w:rsid w:val="00E87AB8"/>
    <w:rsid w:val="00E919F1"/>
    <w:rsid w:val="00EA330B"/>
    <w:rsid w:val="00EA33C4"/>
    <w:rsid w:val="00EA3777"/>
    <w:rsid w:val="00ED1335"/>
    <w:rsid w:val="00EE67B6"/>
    <w:rsid w:val="00F17CC4"/>
    <w:rsid w:val="00F46D27"/>
    <w:rsid w:val="00F64AF2"/>
    <w:rsid w:val="00F948B4"/>
    <w:rsid w:val="00FB48EB"/>
    <w:rsid w:val="00FE2BA5"/>
    <w:rsid w:val="00FF5BB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F0F2F"/>
  <w15:docId w15:val="{E01444A3-BC86-4257-B460-B24243FF4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47B6C"/>
    <w:pPr>
      <w:pBdr>
        <w:top w:val="none" w:sz="0" w:space="0" w:color="000000"/>
        <w:left w:val="none" w:sz="0" w:space="0" w:color="000000"/>
        <w:bottom w:val="none" w:sz="0" w:space="0" w:color="000000"/>
        <w:right w:val="none" w:sz="0" w:space="0" w:color="000000"/>
      </w:pBdr>
    </w:pPr>
  </w:style>
  <w:style w:type="paragraph" w:styleId="Nagwek1">
    <w:name w:val="heading 1"/>
    <w:basedOn w:val="Normalny1"/>
    <w:qFormat/>
    <w:rsid w:val="00347B6C"/>
    <w:pPr>
      <w:spacing w:before="240"/>
      <w:outlineLvl w:val="0"/>
    </w:pPr>
    <w:rPr>
      <w:rFonts w:ascii="Arial" w:hAnsi="Arial"/>
      <w:b/>
      <w:sz w:val="24"/>
      <w:u w:val="single"/>
    </w:rPr>
  </w:style>
  <w:style w:type="paragraph" w:styleId="Nagwek2">
    <w:name w:val="heading 2"/>
    <w:basedOn w:val="Normalny1"/>
    <w:next w:val="Normalny1"/>
    <w:qFormat/>
    <w:rsid w:val="00347B6C"/>
    <w:pPr>
      <w:keepNext/>
      <w:numPr>
        <w:ilvl w:val="1"/>
        <w:numId w:val="1"/>
      </w:numPr>
      <w:spacing w:before="240" w:after="60"/>
      <w:outlineLvl w:val="1"/>
    </w:pPr>
    <w:rPr>
      <w:rFonts w:ascii="Cambria" w:hAnsi="Cambria"/>
      <w:b/>
      <w:bCs/>
      <w:i/>
      <w:i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Domylnaczcionkaakapitu1">
    <w:name w:val="Domyślna czcionka akapitu1"/>
    <w:rsid w:val="00347B6C"/>
  </w:style>
  <w:style w:type="character" w:customStyle="1" w:styleId="Heading1Char">
    <w:name w:val="Heading 1 Char"/>
    <w:rsid w:val="00347B6C"/>
    <w:rPr>
      <w:rFonts w:ascii="Cambria" w:hAnsi="Cambria" w:cs="Times New Roman"/>
      <w:b/>
      <w:bCs/>
      <w:kern w:val="2"/>
      <w:sz w:val="32"/>
      <w:szCs w:val="32"/>
    </w:rPr>
  </w:style>
  <w:style w:type="character" w:customStyle="1" w:styleId="Nagwek1Znak">
    <w:name w:val="Nagłówek 1 Znak"/>
    <w:rsid w:val="00347B6C"/>
    <w:rPr>
      <w:rFonts w:ascii="Arial" w:hAnsi="Arial" w:cs="Times New Roman"/>
      <w:b/>
      <w:sz w:val="24"/>
      <w:u w:val="single"/>
    </w:rPr>
  </w:style>
  <w:style w:type="character" w:customStyle="1" w:styleId="FooterChar1">
    <w:name w:val="Footer Char1"/>
    <w:rsid w:val="00347B6C"/>
    <w:rPr>
      <w:sz w:val="20"/>
    </w:rPr>
  </w:style>
  <w:style w:type="character" w:customStyle="1" w:styleId="BodyTextIndent3Char">
    <w:name w:val="Body Text Indent 3 Char"/>
    <w:rsid w:val="00347B6C"/>
    <w:rPr>
      <w:sz w:val="16"/>
    </w:rPr>
  </w:style>
  <w:style w:type="character" w:styleId="Hipercze">
    <w:name w:val="Hyperlink"/>
    <w:semiHidden/>
    <w:rsid w:val="00347B6C"/>
    <w:rPr>
      <w:rFonts w:cs="Times New Roman"/>
      <w:color w:val="0000FF"/>
      <w:u w:val="single"/>
    </w:rPr>
  </w:style>
  <w:style w:type="character" w:customStyle="1" w:styleId="Numerstrony1">
    <w:name w:val="Numer strony1"/>
    <w:rsid w:val="00347B6C"/>
    <w:rPr>
      <w:rFonts w:cs="Times New Roman"/>
    </w:rPr>
  </w:style>
  <w:style w:type="character" w:customStyle="1" w:styleId="BodyTextIndent2Char">
    <w:name w:val="Body Text Indent 2 Char"/>
    <w:rsid w:val="00347B6C"/>
  </w:style>
  <w:style w:type="character" w:customStyle="1" w:styleId="Styl1Znak">
    <w:name w:val="Styl1 Znak"/>
    <w:rsid w:val="00347B6C"/>
    <w:rPr>
      <w:rFonts w:ascii="Tahoma" w:hAnsi="Tahoma" w:cs="Tahoma"/>
      <w:b/>
      <w:sz w:val="22"/>
      <w:szCs w:val="22"/>
      <w:highlight w:val="white"/>
      <w:u w:val="single"/>
    </w:rPr>
  </w:style>
  <w:style w:type="character" w:customStyle="1" w:styleId="ListLabel1">
    <w:name w:val="ListLabel 1"/>
    <w:rsid w:val="00347B6C"/>
    <w:rPr>
      <w:rFonts w:ascii="Tahoma" w:hAnsi="Tahoma"/>
      <w:sz w:val="22"/>
    </w:rPr>
  </w:style>
  <w:style w:type="character" w:customStyle="1" w:styleId="ListLabel2">
    <w:name w:val="ListLabel 2"/>
    <w:rsid w:val="00347B6C"/>
    <w:rPr>
      <w:rFonts w:ascii="Tahoma" w:hAnsi="Tahoma"/>
      <w:sz w:val="22"/>
    </w:rPr>
  </w:style>
  <w:style w:type="character" w:customStyle="1" w:styleId="ListLabel3">
    <w:name w:val="ListLabel 3"/>
    <w:rsid w:val="00347B6C"/>
  </w:style>
  <w:style w:type="character" w:customStyle="1" w:styleId="ListLabel4">
    <w:name w:val="ListLabel 4"/>
    <w:rsid w:val="00347B6C"/>
  </w:style>
  <w:style w:type="character" w:customStyle="1" w:styleId="ListLabel5">
    <w:name w:val="ListLabel 5"/>
    <w:rsid w:val="00347B6C"/>
  </w:style>
  <w:style w:type="character" w:customStyle="1" w:styleId="ListLabel6">
    <w:name w:val="ListLabel 6"/>
    <w:rsid w:val="00347B6C"/>
  </w:style>
  <w:style w:type="character" w:customStyle="1" w:styleId="ListLabel7">
    <w:name w:val="ListLabel 7"/>
    <w:rsid w:val="00347B6C"/>
  </w:style>
  <w:style w:type="character" w:customStyle="1" w:styleId="ListLabel8">
    <w:name w:val="ListLabel 8"/>
    <w:rsid w:val="00347B6C"/>
  </w:style>
  <w:style w:type="character" w:customStyle="1" w:styleId="ListLabel9">
    <w:name w:val="ListLabel 9"/>
    <w:rsid w:val="00347B6C"/>
  </w:style>
  <w:style w:type="character" w:customStyle="1" w:styleId="ListLabel10">
    <w:name w:val="ListLabel 10"/>
    <w:rsid w:val="00347B6C"/>
    <w:rPr>
      <w:rFonts w:ascii="Tahoma" w:hAnsi="Tahoma"/>
      <w:color w:val="00000A"/>
      <w:sz w:val="22"/>
    </w:rPr>
  </w:style>
  <w:style w:type="character" w:customStyle="1" w:styleId="ListLabel11">
    <w:name w:val="ListLabel 11"/>
    <w:rsid w:val="00347B6C"/>
  </w:style>
  <w:style w:type="character" w:customStyle="1" w:styleId="ListLabel12">
    <w:name w:val="ListLabel 12"/>
    <w:rsid w:val="00347B6C"/>
  </w:style>
  <w:style w:type="character" w:customStyle="1" w:styleId="ListLabel13">
    <w:name w:val="ListLabel 13"/>
    <w:rsid w:val="00347B6C"/>
  </w:style>
  <w:style w:type="character" w:customStyle="1" w:styleId="ListLabel14">
    <w:name w:val="ListLabel 14"/>
    <w:rsid w:val="00347B6C"/>
  </w:style>
  <w:style w:type="character" w:customStyle="1" w:styleId="ListLabel15">
    <w:name w:val="ListLabel 15"/>
    <w:rsid w:val="00347B6C"/>
  </w:style>
  <w:style w:type="character" w:customStyle="1" w:styleId="ListLabel16">
    <w:name w:val="ListLabel 16"/>
    <w:rsid w:val="00347B6C"/>
  </w:style>
  <w:style w:type="character" w:customStyle="1" w:styleId="ListLabel17">
    <w:name w:val="ListLabel 17"/>
    <w:rsid w:val="00347B6C"/>
  </w:style>
  <w:style w:type="character" w:customStyle="1" w:styleId="ListLabel18">
    <w:name w:val="ListLabel 18"/>
    <w:rsid w:val="00347B6C"/>
  </w:style>
  <w:style w:type="character" w:customStyle="1" w:styleId="ListLabel19">
    <w:name w:val="ListLabel 19"/>
    <w:rsid w:val="00347B6C"/>
  </w:style>
  <w:style w:type="character" w:customStyle="1" w:styleId="ListLabel20">
    <w:name w:val="ListLabel 20"/>
    <w:rsid w:val="00347B6C"/>
  </w:style>
  <w:style w:type="character" w:customStyle="1" w:styleId="ListLabel21">
    <w:name w:val="ListLabel 21"/>
    <w:rsid w:val="00347B6C"/>
  </w:style>
  <w:style w:type="character" w:customStyle="1" w:styleId="ListLabel22">
    <w:name w:val="ListLabel 22"/>
    <w:rsid w:val="00347B6C"/>
  </w:style>
  <w:style w:type="character" w:customStyle="1" w:styleId="ListLabel23">
    <w:name w:val="ListLabel 23"/>
    <w:rsid w:val="00347B6C"/>
  </w:style>
  <w:style w:type="character" w:customStyle="1" w:styleId="ListLabel24">
    <w:name w:val="ListLabel 24"/>
    <w:rsid w:val="00347B6C"/>
  </w:style>
  <w:style w:type="character" w:customStyle="1" w:styleId="ListLabel25">
    <w:name w:val="ListLabel 25"/>
    <w:rsid w:val="00347B6C"/>
  </w:style>
  <w:style w:type="character" w:customStyle="1" w:styleId="ListLabel26">
    <w:name w:val="ListLabel 26"/>
    <w:rsid w:val="00347B6C"/>
  </w:style>
  <w:style w:type="character" w:customStyle="1" w:styleId="ListLabel27">
    <w:name w:val="ListLabel 27"/>
    <w:rsid w:val="00347B6C"/>
  </w:style>
  <w:style w:type="character" w:customStyle="1" w:styleId="ListLabel28">
    <w:name w:val="ListLabel 28"/>
    <w:rsid w:val="00347B6C"/>
    <w:rPr>
      <w:rFonts w:ascii="Tahoma" w:hAnsi="Tahoma"/>
      <w:color w:val="00000A"/>
      <w:sz w:val="22"/>
    </w:rPr>
  </w:style>
  <w:style w:type="character" w:customStyle="1" w:styleId="ListLabel29">
    <w:name w:val="ListLabel 29"/>
    <w:rsid w:val="00347B6C"/>
  </w:style>
  <w:style w:type="character" w:customStyle="1" w:styleId="ListLabel30">
    <w:name w:val="ListLabel 30"/>
    <w:rsid w:val="00347B6C"/>
  </w:style>
  <w:style w:type="character" w:customStyle="1" w:styleId="ListLabel31">
    <w:name w:val="ListLabel 31"/>
    <w:rsid w:val="00347B6C"/>
  </w:style>
  <w:style w:type="character" w:customStyle="1" w:styleId="ListLabel32">
    <w:name w:val="ListLabel 32"/>
    <w:rsid w:val="00347B6C"/>
  </w:style>
  <w:style w:type="character" w:customStyle="1" w:styleId="ListLabel33">
    <w:name w:val="ListLabel 33"/>
    <w:rsid w:val="00347B6C"/>
  </w:style>
  <w:style w:type="character" w:customStyle="1" w:styleId="ListLabel34">
    <w:name w:val="ListLabel 34"/>
    <w:rsid w:val="00347B6C"/>
  </w:style>
  <w:style w:type="character" w:customStyle="1" w:styleId="ListLabel35">
    <w:name w:val="ListLabel 35"/>
    <w:rsid w:val="00347B6C"/>
  </w:style>
  <w:style w:type="character" w:customStyle="1" w:styleId="ListLabel36">
    <w:name w:val="ListLabel 36"/>
    <w:rsid w:val="00347B6C"/>
  </w:style>
  <w:style w:type="character" w:customStyle="1" w:styleId="ListLabel37">
    <w:name w:val="ListLabel 37"/>
    <w:rsid w:val="00347B6C"/>
    <w:rPr>
      <w:rFonts w:ascii="Tahoma" w:hAnsi="Tahoma"/>
      <w:color w:val="00000A"/>
      <w:sz w:val="22"/>
    </w:rPr>
  </w:style>
  <w:style w:type="character" w:customStyle="1" w:styleId="ListLabel38">
    <w:name w:val="ListLabel 38"/>
    <w:rsid w:val="00347B6C"/>
  </w:style>
  <w:style w:type="character" w:customStyle="1" w:styleId="ListLabel39">
    <w:name w:val="ListLabel 39"/>
    <w:rsid w:val="00347B6C"/>
  </w:style>
  <w:style w:type="character" w:customStyle="1" w:styleId="ListLabel40">
    <w:name w:val="ListLabel 40"/>
    <w:rsid w:val="00347B6C"/>
  </w:style>
  <w:style w:type="character" w:customStyle="1" w:styleId="ListLabel41">
    <w:name w:val="ListLabel 41"/>
    <w:rsid w:val="00347B6C"/>
  </w:style>
  <w:style w:type="character" w:customStyle="1" w:styleId="ListLabel42">
    <w:name w:val="ListLabel 42"/>
    <w:rsid w:val="00347B6C"/>
  </w:style>
  <w:style w:type="character" w:customStyle="1" w:styleId="ListLabel43">
    <w:name w:val="ListLabel 43"/>
    <w:rsid w:val="00347B6C"/>
  </w:style>
  <w:style w:type="character" w:customStyle="1" w:styleId="ListLabel44">
    <w:name w:val="ListLabel 44"/>
    <w:rsid w:val="00347B6C"/>
  </w:style>
  <w:style w:type="character" w:customStyle="1" w:styleId="ListLabel45">
    <w:name w:val="ListLabel 45"/>
    <w:rsid w:val="00347B6C"/>
  </w:style>
  <w:style w:type="character" w:customStyle="1" w:styleId="ListLabel46">
    <w:name w:val="ListLabel 46"/>
    <w:rsid w:val="00347B6C"/>
    <w:rPr>
      <w:rFonts w:ascii="Tahoma" w:hAnsi="Tahoma"/>
      <w:b/>
      <w:color w:val="00000A"/>
      <w:sz w:val="22"/>
    </w:rPr>
  </w:style>
  <w:style w:type="character" w:customStyle="1" w:styleId="ListLabel47">
    <w:name w:val="ListLabel 47"/>
    <w:rsid w:val="00347B6C"/>
    <w:rPr>
      <w:rFonts w:ascii="Tahoma" w:hAnsi="Tahoma"/>
      <w:b/>
      <w:sz w:val="22"/>
    </w:rPr>
  </w:style>
  <w:style w:type="character" w:customStyle="1" w:styleId="ListLabel48">
    <w:name w:val="ListLabel 48"/>
    <w:rsid w:val="00347B6C"/>
  </w:style>
  <w:style w:type="character" w:customStyle="1" w:styleId="ListLabel49">
    <w:name w:val="ListLabel 49"/>
    <w:rsid w:val="00347B6C"/>
  </w:style>
  <w:style w:type="character" w:customStyle="1" w:styleId="ListLabel50">
    <w:name w:val="ListLabel 50"/>
    <w:rsid w:val="00347B6C"/>
  </w:style>
  <w:style w:type="character" w:customStyle="1" w:styleId="ListLabel51">
    <w:name w:val="ListLabel 51"/>
    <w:rsid w:val="00347B6C"/>
  </w:style>
  <w:style w:type="character" w:customStyle="1" w:styleId="ListLabel52">
    <w:name w:val="ListLabel 52"/>
    <w:rsid w:val="00347B6C"/>
  </w:style>
  <w:style w:type="character" w:customStyle="1" w:styleId="ListLabel53">
    <w:name w:val="ListLabel 53"/>
    <w:rsid w:val="00347B6C"/>
  </w:style>
  <w:style w:type="character" w:customStyle="1" w:styleId="ListLabel54">
    <w:name w:val="ListLabel 54"/>
    <w:rsid w:val="00347B6C"/>
  </w:style>
  <w:style w:type="character" w:customStyle="1" w:styleId="ListLabel55">
    <w:name w:val="ListLabel 55"/>
    <w:rsid w:val="00347B6C"/>
    <w:rPr>
      <w:rFonts w:ascii="Tahoma" w:hAnsi="Tahoma"/>
      <w:sz w:val="22"/>
    </w:rPr>
  </w:style>
  <w:style w:type="character" w:customStyle="1" w:styleId="ListLabel56">
    <w:name w:val="ListLabel 56"/>
    <w:rsid w:val="00347B6C"/>
    <w:rPr>
      <w:rFonts w:ascii="Tahoma" w:hAnsi="Tahoma"/>
      <w:b/>
      <w:sz w:val="22"/>
    </w:rPr>
  </w:style>
  <w:style w:type="character" w:customStyle="1" w:styleId="ListLabel57">
    <w:name w:val="ListLabel 57"/>
    <w:rsid w:val="00347B6C"/>
    <w:rPr>
      <w:rFonts w:ascii="Tahoma" w:hAnsi="Tahoma"/>
      <w:b/>
      <w:color w:val="00000A"/>
      <w:sz w:val="22"/>
    </w:rPr>
  </w:style>
  <w:style w:type="character" w:customStyle="1" w:styleId="ListLabel58">
    <w:name w:val="ListLabel 58"/>
    <w:rsid w:val="00347B6C"/>
  </w:style>
  <w:style w:type="character" w:customStyle="1" w:styleId="ListLabel59">
    <w:name w:val="ListLabel 59"/>
    <w:rsid w:val="00347B6C"/>
  </w:style>
  <w:style w:type="character" w:customStyle="1" w:styleId="ListLabel60">
    <w:name w:val="ListLabel 60"/>
    <w:rsid w:val="00347B6C"/>
  </w:style>
  <w:style w:type="character" w:customStyle="1" w:styleId="ListLabel61">
    <w:name w:val="ListLabel 61"/>
    <w:rsid w:val="00347B6C"/>
  </w:style>
  <w:style w:type="character" w:customStyle="1" w:styleId="ListLabel62">
    <w:name w:val="ListLabel 62"/>
    <w:rsid w:val="00347B6C"/>
  </w:style>
  <w:style w:type="character" w:customStyle="1" w:styleId="ListLabel63">
    <w:name w:val="ListLabel 63"/>
    <w:rsid w:val="00347B6C"/>
  </w:style>
  <w:style w:type="character" w:customStyle="1" w:styleId="ListLabel64">
    <w:name w:val="ListLabel 64"/>
    <w:rsid w:val="00347B6C"/>
  </w:style>
  <w:style w:type="character" w:customStyle="1" w:styleId="ListLabel65">
    <w:name w:val="ListLabel 65"/>
    <w:rsid w:val="00347B6C"/>
    <w:rPr>
      <w:rFonts w:ascii="Tahoma" w:hAnsi="Tahoma"/>
      <w:sz w:val="22"/>
    </w:rPr>
  </w:style>
  <w:style w:type="character" w:customStyle="1" w:styleId="ListLabel66">
    <w:name w:val="ListLabel 66"/>
    <w:rsid w:val="00347B6C"/>
  </w:style>
  <w:style w:type="character" w:customStyle="1" w:styleId="ListLabel67">
    <w:name w:val="ListLabel 67"/>
    <w:rsid w:val="00347B6C"/>
  </w:style>
  <w:style w:type="character" w:customStyle="1" w:styleId="ListLabel68">
    <w:name w:val="ListLabel 68"/>
    <w:rsid w:val="00347B6C"/>
  </w:style>
  <w:style w:type="character" w:customStyle="1" w:styleId="ListLabel69">
    <w:name w:val="ListLabel 69"/>
    <w:rsid w:val="00347B6C"/>
  </w:style>
  <w:style w:type="character" w:customStyle="1" w:styleId="ListLabel70">
    <w:name w:val="ListLabel 70"/>
    <w:rsid w:val="00347B6C"/>
    <w:rPr>
      <w:rFonts w:ascii="Tahoma" w:hAnsi="Tahoma"/>
      <w:sz w:val="22"/>
    </w:rPr>
  </w:style>
  <w:style w:type="character" w:customStyle="1" w:styleId="ListLabel71">
    <w:name w:val="ListLabel 71"/>
    <w:rsid w:val="00347B6C"/>
  </w:style>
  <w:style w:type="character" w:customStyle="1" w:styleId="ListLabel72">
    <w:name w:val="ListLabel 72"/>
    <w:rsid w:val="00347B6C"/>
  </w:style>
  <w:style w:type="character" w:customStyle="1" w:styleId="ListLabel73">
    <w:name w:val="ListLabel 73"/>
    <w:rsid w:val="00347B6C"/>
    <w:rPr>
      <w:rFonts w:ascii="Tahoma" w:hAnsi="Tahoma"/>
      <w:b/>
      <w:sz w:val="22"/>
    </w:rPr>
  </w:style>
  <w:style w:type="character" w:customStyle="1" w:styleId="ListLabel74">
    <w:name w:val="ListLabel 74"/>
    <w:rsid w:val="00347B6C"/>
  </w:style>
  <w:style w:type="character" w:customStyle="1" w:styleId="ListLabel75">
    <w:name w:val="ListLabel 75"/>
    <w:rsid w:val="00347B6C"/>
  </w:style>
  <w:style w:type="character" w:customStyle="1" w:styleId="ListLabel76">
    <w:name w:val="ListLabel 76"/>
    <w:rsid w:val="00347B6C"/>
  </w:style>
  <w:style w:type="character" w:customStyle="1" w:styleId="ListLabel77">
    <w:name w:val="ListLabel 77"/>
    <w:rsid w:val="00347B6C"/>
  </w:style>
  <w:style w:type="character" w:customStyle="1" w:styleId="ListLabel78">
    <w:name w:val="ListLabel 78"/>
    <w:rsid w:val="00347B6C"/>
  </w:style>
  <w:style w:type="character" w:customStyle="1" w:styleId="ListLabel79">
    <w:name w:val="ListLabel 79"/>
    <w:rsid w:val="00347B6C"/>
  </w:style>
  <w:style w:type="character" w:customStyle="1" w:styleId="ListLabel80">
    <w:name w:val="ListLabel 80"/>
    <w:rsid w:val="00347B6C"/>
  </w:style>
  <w:style w:type="character" w:customStyle="1" w:styleId="ListLabel81">
    <w:name w:val="ListLabel 81"/>
    <w:rsid w:val="00347B6C"/>
  </w:style>
  <w:style w:type="character" w:customStyle="1" w:styleId="ListLabel82">
    <w:name w:val="ListLabel 82"/>
    <w:rsid w:val="00347B6C"/>
    <w:rPr>
      <w:rFonts w:ascii="Tahoma" w:hAnsi="Tahoma"/>
      <w:sz w:val="22"/>
    </w:rPr>
  </w:style>
  <w:style w:type="character" w:customStyle="1" w:styleId="ListLabel83">
    <w:name w:val="ListLabel 83"/>
    <w:rsid w:val="00347B6C"/>
  </w:style>
  <w:style w:type="character" w:customStyle="1" w:styleId="ListLabel84">
    <w:name w:val="ListLabel 84"/>
    <w:rsid w:val="00347B6C"/>
  </w:style>
  <w:style w:type="character" w:customStyle="1" w:styleId="ListLabel85">
    <w:name w:val="ListLabel 85"/>
    <w:rsid w:val="00347B6C"/>
  </w:style>
  <w:style w:type="character" w:customStyle="1" w:styleId="ListLabel86">
    <w:name w:val="ListLabel 86"/>
    <w:rsid w:val="00347B6C"/>
  </w:style>
  <w:style w:type="character" w:customStyle="1" w:styleId="ListLabel87">
    <w:name w:val="ListLabel 87"/>
    <w:rsid w:val="00347B6C"/>
  </w:style>
  <w:style w:type="character" w:customStyle="1" w:styleId="ListLabel88">
    <w:name w:val="ListLabel 88"/>
    <w:rsid w:val="00347B6C"/>
  </w:style>
  <w:style w:type="character" w:customStyle="1" w:styleId="ListLabel89">
    <w:name w:val="ListLabel 89"/>
    <w:rsid w:val="00347B6C"/>
  </w:style>
  <w:style w:type="character" w:customStyle="1" w:styleId="ListLabel90">
    <w:name w:val="ListLabel 90"/>
    <w:rsid w:val="00347B6C"/>
  </w:style>
  <w:style w:type="character" w:customStyle="1" w:styleId="ListLabel91">
    <w:name w:val="ListLabel 91"/>
    <w:rsid w:val="00347B6C"/>
    <w:rPr>
      <w:rFonts w:ascii="Tahoma" w:hAnsi="Tahoma"/>
      <w:sz w:val="22"/>
    </w:rPr>
  </w:style>
  <w:style w:type="character" w:customStyle="1" w:styleId="ListLabel92">
    <w:name w:val="ListLabel 92"/>
    <w:rsid w:val="00347B6C"/>
  </w:style>
  <w:style w:type="character" w:customStyle="1" w:styleId="ListLabel93">
    <w:name w:val="ListLabel 93"/>
    <w:rsid w:val="00347B6C"/>
  </w:style>
  <w:style w:type="character" w:customStyle="1" w:styleId="ListLabel94">
    <w:name w:val="ListLabel 94"/>
    <w:rsid w:val="00347B6C"/>
  </w:style>
  <w:style w:type="character" w:customStyle="1" w:styleId="ListLabel95">
    <w:name w:val="ListLabel 95"/>
    <w:rsid w:val="00347B6C"/>
  </w:style>
  <w:style w:type="character" w:customStyle="1" w:styleId="ListLabel96">
    <w:name w:val="ListLabel 96"/>
    <w:rsid w:val="00347B6C"/>
  </w:style>
  <w:style w:type="character" w:customStyle="1" w:styleId="ListLabel97">
    <w:name w:val="ListLabel 97"/>
    <w:rsid w:val="00347B6C"/>
  </w:style>
  <w:style w:type="character" w:customStyle="1" w:styleId="ListLabel98">
    <w:name w:val="ListLabel 98"/>
    <w:rsid w:val="00347B6C"/>
  </w:style>
  <w:style w:type="character" w:customStyle="1" w:styleId="ListLabel99">
    <w:name w:val="ListLabel 99"/>
    <w:rsid w:val="00347B6C"/>
  </w:style>
  <w:style w:type="character" w:customStyle="1" w:styleId="ListLabel100">
    <w:name w:val="ListLabel 100"/>
    <w:rsid w:val="00347B6C"/>
    <w:rPr>
      <w:rFonts w:ascii="Tahoma" w:hAnsi="Tahoma"/>
      <w:sz w:val="22"/>
    </w:rPr>
  </w:style>
  <w:style w:type="character" w:customStyle="1" w:styleId="ListLabel101">
    <w:name w:val="ListLabel 101"/>
    <w:rsid w:val="00347B6C"/>
  </w:style>
  <w:style w:type="character" w:customStyle="1" w:styleId="ListLabel102">
    <w:name w:val="ListLabel 102"/>
    <w:rsid w:val="00347B6C"/>
  </w:style>
  <w:style w:type="character" w:customStyle="1" w:styleId="ListLabel103">
    <w:name w:val="ListLabel 103"/>
    <w:rsid w:val="00347B6C"/>
  </w:style>
  <w:style w:type="character" w:customStyle="1" w:styleId="ListLabel104">
    <w:name w:val="ListLabel 104"/>
    <w:rsid w:val="00347B6C"/>
  </w:style>
  <w:style w:type="character" w:customStyle="1" w:styleId="ListLabel105">
    <w:name w:val="ListLabel 105"/>
    <w:rsid w:val="00347B6C"/>
  </w:style>
  <w:style w:type="character" w:customStyle="1" w:styleId="ListLabel106">
    <w:name w:val="ListLabel 106"/>
    <w:rsid w:val="00347B6C"/>
  </w:style>
  <w:style w:type="character" w:customStyle="1" w:styleId="ListLabel107">
    <w:name w:val="ListLabel 107"/>
    <w:rsid w:val="00347B6C"/>
  </w:style>
  <w:style w:type="character" w:customStyle="1" w:styleId="ListLabel108">
    <w:name w:val="ListLabel 108"/>
    <w:rsid w:val="00347B6C"/>
  </w:style>
  <w:style w:type="character" w:customStyle="1" w:styleId="ListLabel109">
    <w:name w:val="ListLabel 109"/>
    <w:rsid w:val="00347B6C"/>
    <w:rPr>
      <w:rFonts w:ascii="Tahoma" w:hAnsi="Tahoma"/>
      <w:sz w:val="22"/>
    </w:rPr>
  </w:style>
  <w:style w:type="character" w:customStyle="1" w:styleId="ListLabel110">
    <w:name w:val="ListLabel 110"/>
    <w:rsid w:val="00347B6C"/>
  </w:style>
  <w:style w:type="character" w:customStyle="1" w:styleId="ListLabel111">
    <w:name w:val="ListLabel 111"/>
    <w:rsid w:val="00347B6C"/>
  </w:style>
  <w:style w:type="character" w:customStyle="1" w:styleId="ListLabel112">
    <w:name w:val="ListLabel 112"/>
    <w:rsid w:val="00347B6C"/>
  </w:style>
  <w:style w:type="character" w:customStyle="1" w:styleId="ListLabel113">
    <w:name w:val="ListLabel 113"/>
    <w:rsid w:val="00347B6C"/>
  </w:style>
  <w:style w:type="character" w:customStyle="1" w:styleId="ListLabel114">
    <w:name w:val="ListLabel 114"/>
    <w:rsid w:val="00347B6C"/>
  </w:style>
  <w:style w:type="character" w:customStyle="1" w:styleId="ListLabel115">
    <w:name w:val="ListLabel 115"/>
    <w:rsid w:val="00347B6C"/>
  </w:style>
  <w:style w:type="character" w:customStyle="1" w:styleId="ListLabel116">
    <w:name w:val="ListLabel 116"/>
    <w:rsid w:val="00347B6C"/>
  </w:style>
  <w:style w:type="character" w:customStyle="1" w:styleId="ListLabel117">
    <w:name w:val="ListLabel 117"/>
    <w:rsid w:val="00347B6C"/>
  </w:style>
  <w:style w:type="character" w:customStyle="1" w:styleId="ListLabel118">
    <w:name w:val="ListLabel 118"/>
    <w:rsid w:val="00347B6C"/>
  </w:style>
  <w:style w:type="character" w:customStyle="1" w:styleId="ListLabel119">
    <w:name w:val="ListLabel 119"/>
    <w:rsid w:val="00347B6C"/>
  </w:style>
  <w:style w:type="character" w:customStyle="1" w:styleId="ListLabel120">
    <w:name w:val="ListLabel 120"/>
    <w:rsid w:val="00347B6C"/>
  </w:style>
  <w:style w:type="character" w:customStyle="1" w:styleId="ListLabel121">
    <w:name w:val="ListLabel 121"/>
    <w:rsid w:val="00347B6C"/>
  </w:style>
  <w:style w:type="character" w:customStyle="1" w:styleId="ListLabel122">
    <w:name w:val="ListLabel 122"/>
    <w:rsid w:val="00347B6C"/>
  </w:style>
  <w:style w:type="character" w:customStyle="1" w:styleId="ListLabel123">
    <w:name w:val="ListLabel 123"/>
    <w:rsid w:val="00347B6C"/>
  </w:style>
  <w:style w:type="character" w:customStyle="1" w:styleId="ListLabel124">
    <w:name w:val="ListLabel 124"/>
    <w:rsid w:val="00347B6C"/>
  </w:style>
  <w:style w:type="character" w:customStyle="1" w:styleId="ListLabel125">
    <w:name w:val="ListLabel 125"/>
    <w:rsid w:val="00347B6C"/>
  </w:style>
  <w:style w:type="character" w:customStyle="1" w:styleId="ListLabel126">
    <w:name w:val="ListLabel 126"/>
    <w:rsid w:val="00347B6C"/>
  </w:style>
  <w:style w:type="character" w:customStyle="1" w:styleId="ListLabel127">
    <w:name w:val="ListLabel 127"/>
    <w:rsid w:val="00347B6C"/>
    <w:rPr>
      <w:rFonts w:ascii="Tahoma" w:hAnsi="Tahoma"/>
      <w:sz w:val="22"/>
    </w:rPr>
  </w:style>
  <w:style w:type="character" w:customStyle="1" w:styleId="ListLabel128">
    <w:name w:val="ListLabel 128"/>
    <w:rsid w:val="00347B6C"/>
  </w:style>
  <w:style w:type="character" w:customStyle="1" w:styleId="ListLabel129">
    <w:name w:val="ListLabel 129"/>
    <w:rsid w:val="00347B6C"/>
  </w:style>
  <w:style w:type="character" w:customStyle="1" w:styleId="ListLabel130">
    <w:name w:val="ListLabel 130"/>
    <w:rsid w:val="00347B6C"/>
  </w:style>
  <w:style w:type="character" w:customStyle="1" w:styleId="ListLabel131">
    <w:name w:val="ListLabel 131"/>
    <w:rsid w:val="00347B6C"/>
  </w:style>
  <w:style w:type="character" w:customStyle="1" w:styleId="ListLabel132">
    <w:name w:val="ListLabel 132"/>
    <w:rsid w:val="00347B6C"/>
  </w:style>
  <w:style w:type="character" w:customStyle="1" w:styleId="ListLabel133">
    <w:name w:val="ListLabel 133"/>
    <w:rsid w:val="00347B6C"/>
  </w:style>
  <w:style w:type="character" w:customStyle="1" w:styleId="ListLabel134">
    <w:name w:val="ListLabel 134"/>
    <w:rsid w:val="00347B6C"/>
  </w:style>
  <w:style w:type="character" w:customStyle="1" w:styleId="ListLabel135">
    <w:name w:val="ListLabel 135"/>
    <w:rsid w:val="00347B6C"/>
  </w:style>
  <w:style w:type="character" w:customStyle="1" w:styleId="ListLabel136">
    <w:name w:val="ListLabel 136"/>
    <w:rsid w:val="00347B6C"/>
    <w:rPr>
      <w:rFonts w:ascii="Tahoma" w:hAnsi="Tahoma"/>
      <w:sz w:val="22"/>
    </w:rPr>
  </w:style>
  <w:style w:type="character" w:customStyle="1" w:styleId="ListLabel137">
    <w:name w:val="ListLabel 137"/>
    <w:rsid w:val="00347B6C"/>
  </w:style>
  <w:style w:type="character" w:customStyle="1" w:styleId="ListLabel138">
    <w:name w:val="ListLabel 138"/>
    <w:rsid w:val="00347B6C"/>
  </w:style>
  <w:style w:type="character" w:customStyle="1" w:styleId="ListLabel139">
    <w:name w:val="ListLabel 139"/>
    <w:rsid w:val="00347B6C"/>
  </w:style>
  <w:style w:type="character" w:customStyle="1" w:styleId="ListLabel140">
    <w:name w:val="ListLabel 140"/>
    <w:rsid w:val="00347B6C"/>
  </w:style>
  <w:style w:type="character" w:customStyle="1" w:styleId="ListLabel141">
    <w:name w:val="ListLabel 141"/>
    <w:rsid w:val="00347B6C"/>
  </w:style>
  <w:style w:type="character" w:customStyle="1" w:styleId="ListLabel142">
    <w:name w:val="ListLabel 142"/>
    <w:rsid w:val="00347B6C"/>
  </w:style>
  <w:style w:type="character" w:customStyle="1" w:styleId="ListLabel143">
    <w:name w:val="ListLabel 143"/>
    <w:rsid w:val="00347B6C"/>
  </w:style>
  <w:style w:type="character" w:customStyle="1" w:styleId="ListLabel144">
    <w:name w:val="ListLabel 144"/>
    <w:rsid w:val="00347B6C"/>
  </w:style>
  <w:style w:type="character" w:customStyle="1" w:styleId="ListLabel145">
    <w:name w:val="ListLabel 145"/>
    <w:rsid w:val="00347B6C"/>
    <w:rPr>
      <w:rFonts w:ascii="Tahoma" w:hAnsi="Tahoma"/>
      <w:sz w:val="22"/>
    </w:rPr>
  </w:style>
  <w:style w:type="character" w:customStyle="1" w:styleId="ListLabel146">
    <w:name w:val="ListLabel 146"/>
    <w:rsid w:val="00347B6C"/>
    <w:rPr>
      <w:rFonts w:ascii="Tahoma" w:hAnsi="Tahoma"/>
      <w:b/>
      <w:sz w:val="22"/>
    </w:rPr>
  </w:style>
  <w:style w:type="character" w:customStyle="1" w:styleId="ListLabel147">
    <w:name w:val="ListLabel 147"/>
    <w:rsid w:val="00347B6C"/>
  </w:style>
  <w:style w:type="character" w:customStyle="1" w:styleId="ListLabel148">
    <w:name w:val="ListLabel 148"/>
    <w:rsid w:val="00347B6C"/>
  </w:style>
  <w:style w:type="character" w:customStyle="1" w:styleId="ListLabel149">
    <w:name w:val="ListLabel 149"/>
    <w:rsid w:val="00347B6C"/>
  </w:style>
  <w:style w:type="character" w:customStyle="1" w:styleId="ListLabel150">
    <w:name w:val="ListLabel 150"/>
    <w:rsid w:val="00347B6C"/>
  </w:style>
  <w:style w:type="character" w:customStyle="1" w:styleId="ListLabel151">
    <w:name w:val="ListLabel 151"/>
    <w:rsid w:val="00347B6C"/>
  </w:style>
  <w:style w:type="character" w:customStyle="1" w:styleId="ListLabel152">
    <w:name w:val="ListLabel 152"/>
    <w:rsid w:val="00347B6C"/>
  </w:style>
  <w:style w:type="character" w:customStyle="1" w:styleId="ListLabel153">
    <w:name w:val="ListLabel 153"/>
    <w:rsid w:val="00347B6C"/>
  </w:style>
  <w:style w:type="character" w:customStyle="1" w:styleId="ListLabel154">
    <w:name w:val="ListLabel 154"/>
    <w:rsid w:val="00347B6C"/>
    <w:rPr>
      <w:rFonts w:ascii="Tahoma" w:hAnsi="Tahoma"/>
      <w:b/>
      <w:sz w:val="22"/>
    </w:rPr>
  </w:style>
  <w:style w:type="character" w:customStyle="1" w:styleId="ListLabel155">
    <w:name w:val="ListLabel 155"/>
    <w:rsid w:val="00347B6C"/>
    <w:rPr>
      <w:rFonts w:ascii="Tahoma" w:hAnsi="Tahoma"/>
      <w:b/>
      <w:sz w:val="22"/>
    </w:rPr>
  </w:style>
  <w:style w:type="character" w:customStyle="1" w:styleId="ListLabel156">
    <w:name w:val="ListLabel 156"/>
    <w:rsid w:val="00347B6C"/>
    <w:rPr>
      <w:rFonts w:ascii="Tahoma" w:hAnsi="Tahoma"/>
      <w:b/>
      <w:sz w:val="22"/>
    </w:rPr>
  </w:style>
  <w:style w:type="character" w:customStyle="1" w:styleId="ListLabel157">
    <w:name w:val="ListLabel 157"/>
    <w:rsid w:val="00347B6C"/>
  </w:style>
  <w:style w:type="character" w:customStyle="1" w:styleId="ListLabel158">
    <w:name w:val="ListLabel 158"/>
    <w:rsid w:val="00347B6C"/>
  </w:style>
  <w:style w:type="character" w:customStyle="1" w:styleId="ListLabel159">
    <w:name w:val="ListLabel 159"/>
    <w:rsid w:val="00347B6C"/>
  </w:style>
  <w:style w:type="character" w:customStyle="1" w:styleId="ListLabel160">
    <w:name w:val="ListLabel 160"/>
    <w:rsid w:val="00347B6C"/>
  </w:style>
  <w:style w:type="character" w:customStyle="1" w:styleId="ListLabel161">
    <w:name w:val="ListLabel 161"/>
    <w:rsid w:val="00347B6C"/>
  </w:style>
  <w:style w:type="character" w:customStyle="1" w:styleId="ListLabel162">
    <w:name w:val="ListLabel 162"/>
    <w:rsid w:val="00347B6C"/>
  </w:style>
  <w:style w:type="character" w:customStyle="1" w:styleId="ListLabel163">
    <w:name w:val="ListLabel 163"/>
    <w:rsid w:val="00347B6C"/>
    <w:rPr>
      <w:rFonts w:ascii="Tahoma" w:hAnsi="Tahoma"/>
      <w:b/>
      <w:sz w:val="22"/>
    </w:rPr>
  </w:style>
  <w:style w:type="character" w:customStyle="1" w:styleId="ListLabel164">
    <w:name w:val="ListLabel 164"/>
    <w:rsid w:val="00347B6C"/>
  </w:style>
  <w:style w:type="character" w:customStyle="1" w:styleId="ListLabel165">
    <w:name w:val="ListLabel 165"/>
    <w:rsid w:val="00347B6C"/>
  </w:style>
  <w:style w:type="character" w:customStyle="1" w:styleId="ListLabel166">
    <w:name w:val="ListLabel 166"/>
    <w:rsid w:val="00347B6C"/>
  </w:style>
  <w:style w:type="character" w:customStyle="1" w:styleId="ListLabel167">
    <w:name w:val="ListLabel 167"/>
    <w:rsid w:val="00347B6C"/>
  </w:style>
  <w:style w:type="character" w:customStyle="1" w:styleId="ListLabel168">
    <w:name w:val="ListLabel 168"/>
    <w:rsid w:val="00347B6C"/>
  </w:style>
  <w:style w:type="character" w:customStyle="1" w:styleId="ListLabel169">
    <w:name w:val="ListLabel 169"/>
    <w:rsid w:val="00347B6C"/>
  </w:style>
  <w:style w:type="character" w:customStyle="1" w:styleId="ListLabel170">
    <w:name w:val="ListLabel 170"/>
    <w:rsid w:val="00347B6C"/>
  </w:style>
  <w:style w:type="character" w:customStyle="1" w:styleId="ListLabel171">
    <w:name w:val="ListLabel 171"/>
    <w:rsid w:val="00347B6C"/>
  </w:style>
  <w:style w:type="character" w:customStyle="1" w:styleId="ListLabel172">
    <w:name w:val="ListLabel 172"/>
    <w:rsid w:val="00347B6C"/>
    <w:rPr>
      <w:rFonts w:ascii="Tahoma" w:hAnsi="Tahoma"/>
      <w:sz w:val="22"/>
    </w:rPr>
  </w:style>
  <w:style w:type="character" w:customStyle="1" w:styleId="ListLabel173">
    <w:name w:val="ListLabel 173"/>
    <w:rsid w:val="00347B6C"/>
  </w:style>
  <w:style w:type="character" w:customStyle="1" w:styleId="ListLabel174">
    <w:name w:val="ListLabel 174"/>
    <w:rsid w:val="00347B6C"/>
  </w:style>
  <w:style w:type="character" w:customStyle="1" w:styleId="ListLabel175">
    <w:name w:val="ListLabel 175"/>
    <w:rsid w:val="00347B6C"/>
  </w:style>
  <w:style w:type="character" w:customStyle="1" w:styleId="ListLabel176">
    <w:name w:val="ListLabel 176"/>
    <w:rsid w:val="00347B6C"/>
  </w:style>
  <w:style w:type="character" w:customStyle="1" w:styleId="ListLabel177">
    <w:name w:val="ListLabel 177"/>
    <w:rsid w:val="00347B6C"/>
  </w:style>
  <w:style w:type="character" w:customStyle="1" w:styleId="ListLabel178">
    <w:name w:val="ListLabel 178"/>
    <w:rsid w:val="00347B6C"/>
  </w:style>
  <w:style w:type="character" w:customStyle="1" w:styleId="ListLabel179">
    <w:name w:val="ListLabel 179"/>
    <w:rsid w:val="00347B6C"/>
  </w:style>
  <w:style w:type="character" w:customStyle="1" w:styleId="ListLabel180">
    <w:name w:val="ListLabel 180"/>
    <w:rsid w:val="00347B6C"/>
  </w:style>
  <w:style w:type="character" w:customStyle="1" w:styleId="ListLabel181">
    <w:name w:val="ListLabel 181"/>
    <w:rsid w:val="00347B6C"/>
    <w:rPr>
      <w:rFonts w:ascii="Tahoma" w:hAnsi="Tahoma"/>
      <w:sz w:val="22"/>
    </w:rPr>
  </w:style>
  <w:style w:type="character" w:customStyle="1" w:styleId="ListLabel182">
    <w:name w:val="ListLabel 182"/>
    <w:rsid w:val="00347B6C"/>
  </w:style>
  <w:style w:type="character" w:customStyle="1" w:styleId="ListLabel183">
    <w:name w:val="ListLabel 183"/>
    <w:rsid w:val="00347B6C"/>
  </w:style>
  <w:style w:type="character" w:customStyle="1" w:styleId="ListLabel184">
    <w:name w:val="ListLabel 184"/>
    <w:rsid w:val="00347B6C"/>
  </w:style>
  <w:style w:type="character" w:customStyle="1" w:styleId="ListLabel185">
    <w:name w:val="ListLabel 185"/>
    <w:rsid w:val="00347B6C"/>
  </w:style>
  <w:style w:type="character" w:customStyle="1" w:styleId="ListLabel186">
    <w:name w:val="ListLabel 186"/>
    <w:rsid w:val="00347B6C"/>
  </w:style>
  <w:style w:type="character" w:customStyle="1" w:styleId="ListLabel187">
    <w:name w:val="ListLabel 187"/>
    <w:rsid w:val="00347B6C"/>
  </w:style>
  <w:style w:type="character" w:customStyle="1" w:styleId="ListLabel188">
    <w:name w:val="ListLabel 188"/>
    <w:rsid w:val="00347B6C"/>
  </w:style>
  <w:style w:type="character" w:customStyle="1" w:styleId="ListLabel189">
    <w:name w:val="ListLabel 189"/>
    <w:rsid w:val="00347B6C"/>
  </w:style>
  <w:style w:type="character" w:customStyle="1" w:styleId="ListLabel190">
    <w:name w:val="ListLabel 190"/>
    <w:rsid w:val="00347B6C"/>
    <w:rPr>
      <w:rFonts w:ascii="Tahoma" w:hAnsi="Tahoma"/>
      <w:b/>
      <w:sz w:val="22"/>
    </w:rPr>
  </w:style>
  <w:style w:type="character" w:customStyle="1" w:styleId="ListLabel191">
    <w:name w:val="ListLabel 191"/>
    <w:rsid w:val="00347B6C"/>
  </w:style>
  <w:style w:type="character" w:customStyle="1" w:styleId="ListLabel192">
    <w:name w:val="ListLabel 192"/>
    <w:rsid w:val="00347B6C"/>
  </w:style>
  <w:style w:type="character" w:customStyle="1" w:styleId="ListLabel193">
    <w:name w:val="ListLabel 193"/>
    <w:rsid w:val="00347B6C"/>
  </w:style>
  <w:style w:type="character" w:customStyle="1" w:styleId="ListLabel194">
    <w:name w:val="ListLabel 194"/>
    <w:rsid w:val="00347B6C"/>
  </w:style>
  <w:style w:type="character" w:customStyle="1" w:styleId="ListLabel195">
    <w:name w:val="ListLabel 195"/>
    <w:rsid w:val="00347B6C"/>
  </w:style>
  <w:style w:type="character" w:customStyle="1" w:styleId="ListLabel196">
    <w:name w:val="ListLabel 196"/>
    <w:rsid w:val="00347B6C"/>
  </w:style>
  <w:style w:type="character" w:customStyle="1" w:styleId="ListLabel197">
    <w:name w:val="ListLabel 197"/>
    <w:rsid w:val="00347B6C"/>
  </w:style>
  <w:style w:type="character" w:customStyle="1" w:styleId="ListLabel198">
    <w:name w:val="ListLabel 198"/>
    <w:rsid w:val="00347B6C"/>
  </w:style>
  <w:style w:type="character" w:customStyle="1" w:styleId="ListLabel199">
    <w:name w:val="ListLabel 199"/>
    <w:rsid w:val="00347B6C"/>
  </w:style>
  <w:style w:type="character" w:customStyle="1" w:styleId="ListLabel200">
    <w:name w:val="ListLabel 200"/>
    <w:rsid w:val="00347B6C"/>
  </w:style>
  <w:style w:type="character" w:customStyle="1" w:styleId="ListLabel201">
    <w:name w:val="ListLabel 201"/>
    <w:rsid w:val="00347B6C"/>
  </w:style>
  <w:style w:type="character" w:customStyle="1" w:styleId="ListLabel202">
    <w:name w:val="ListLabel 202"/>
    <w:rsid w:val="00347B6C"/>
  </w:style>
  <w:style w:type="character" w:customStyle="1" w:styleId="ListLabel203">
    <w:name w:val="ListLabel 203"/>
    <w:rsid w:val="00347B6C"/>
  </w:style>
  <w:style w:type="character" w:customStyle="1" w:styleId="ListLabel204">
    <w:name w:val="ListLabel 204"/>
    <w:rsid w:val="00347B6C"/>
  </w:style>
  <w:style w:type="character" w:customStyle="1" w:styleId="ListLabel205">
    <w:name w:val="ListLabel 205"/>
    <w:rsid w:val="00347B6C"/>
  </w:style>
  <w:style w:type="character" w:customStyle="1" w:styleId="ListLabel206">
    <w:name w:val="ListLabel 206"/>
    <w:rsid w:val="00347B6C"/>
  </w:style>
  <w:style w:type="character" w:customStyle="1" w:styleId="ListLabel207">
    <w:name w:val="ListLabel 207"/>
    <w:rsid w:val="00347B6C"/>
  </w:style>
  <w:style w:type="character" w:customStyle="1" w:styleId="ListLabel208">
    <w:name w:val="ListLabel 208"/>
    <w:rsid w:val="00347B6C"/>
    <w:rPr>
      <w:rFonts w:ascii="Tahoma" w:hAnsi="Tahoma"/>
      <w:b/>
      <w:sz w:val="22"/>
    </w:rPr>
  </w:style>
  <w:style w:type="character" w:customStyle="1" w:styleId="ListLabel209">
    <w:name w:val="ListLabel 209"/>
    <w:rsid w:val="00347B6C"/>
  </w:style>
  <w:style w:type="character" w:customStyle="1" w:styleId="ListLabel210">
    <w:name w:val="ListLabel 210"/>
    <w:rsid w:val="00347B6C"/>
  </w:style>
  <w:style w:type="character" w:customStyle="1" w:styleId="ListLabel211">
    <w:name w:val="ListLabel 211"/>
    <w:rsid w:val="00347B6C"/>
  </w:style>
  <w:style w:type="character" w:customStyle="1" w:styleId="ListLabel212">
    <w:name w:val="ListLabel 212"/>
    <w:rsid w:val="00347B6C"/>
  </w:style>
  <w:style w:type="character" w:customStyle="1" w:styleId="ListLabel213">
    <w:name w:val="ListLabel 213"/>
    <w:rsid w:val="00347B6C"/>
  </w:style>
  <w:style w:type="character" w:customStyle="1" w:styleId="ListLabel214">
    <w:name w:val="ListLabel 214"/>
    <w:rsid w:val="00347B6C"/>
  </w:style>
  <w:style w:type="character" w:customStyle="1" w:styleId="ListLabel215">
    <w:name w:val="ListLabel 215"/>
    <w:rsid w:val="00347B6C"/>
  </w:style>
  <w:style w:type="character" w:customStyle="1" w:styleId="ListLabel216">
    <w:name w:val="ListLabel 216"/>
    <w:rsid w:val="00347B6C"/>
  </w:style>
  <w:style w:type="character" w:customStyle="1" w:styleId="ListLabel217">
    <w:name w:val="ListLabel 217"/>
    <w:rsid w:val="00347B6C"/>
    <w:rPr>
      <w:rFonts w:ascii="Tahoma" w:hAnsi="Tahoma"/>
      <w:b/>
      <w:sz w:val="22"/>
    </w:rPr>
  </w:style>
  <w:style w:type="character" w:customStyle="1" w:styleId="ListLabel218">
    <w:name w:val="ListLabel 218"/>
    <w:rsid w:val="00347B6C"/>
  </w:style>
  <w:style w:type="character" w:customStyle="1" w:styleId="ListLabel219">
    <w:name w:val="ListLabel 219"/>
    <w:rsid w:val="00347B6C"/>
  </w:style>
  <w:style w:type="character" w:customStyle="1" w:styleId="ListLabel220">
    <w:name w:val="ListLabel 220"/>
    <w:rsid w:val="00347B6C"/>
  </w:style>
  <w:style w:type="character" w:customStyle="1" w:styleId="ListLabel221">
    <w:name w:val="ListLabel 221"/>
    <w:rsid w:val="00347B6C"/>
  </w:style>
  <w:style w:type="character" w:customStyle="1" w:styleId="ListLabel222">
    <w:name w:val="ListLabel 222"/>
    <w:rsid w:val="00347B6C"/>
  </w:style>
  <w:style w:type="character" w:customStyle="1" w:styleId="ListLabel223">
    <w:name w:val="ListLabel 223"/>
    <w:rsid w:val="00347B6C"/>
  </w:style>
  <w:style w:type="character" w:customStyle="1" w:styleId="ListLabel224">
    <w:name w:val="ListLabel 224"/>
    <w:rsid w:val="00347B6C"/>
  </w:style>
  <w:style w:type="character" w:customStyle="1" w:styleId="ListLabel225">
    <w:name w:val="ListLabel 225"/>
    <w:rsid w:val="00347B6C"/>
  </w:style>
  <w:style w:type="character" w:customStyle="1" w:styleId="ListLabel226">
    <w:name w:val="ListLabel 226"/>
    <w:rsid w:val="00347B6C"/>
    <w:rPr>
      <w:rFonts w:ascii="Verdana" w:hAnsi="Verdana"/>
      <w:color w:val="00000A"/>
      <w:sz w:val="22"/>
    </w:rPr>
  </w:style>
  <w:style w:type="character" w:customStyle="1" w:styleId="ListLabel227">
    <w:name w:val="ListLabel 227"/>
    <w:rsid w:val="00347B6C"/>
    <w:rPr>
      <w:rFonts w:ascii="Tahoma" w:hAnsi="Tahoma"/>
      <w:b/>
      <w:sz w:val="22"/>
    </w:rPr>
  </w:style>
  <w:style w:type="character" w:customStyle="1" w:styleId="ListLabel228">
    <w:name w:val="ListLabel 228"/>
    <w:rsid w:val="00347B6C"/>
  </w:style>
  <w:style w:type="character" w:customStyle="1" w:styleId="ListLabel229">
    <w:name w:val="ListLabel 229"/>
    <w:rsid w:val="00347B6C"/>
  </w:style>
  <w:style w:type="character" w:customStyle="1" w:styleId="ListLabel230">
    <w:name w:val="ListLabel 230"/>
    <w:rsid w:val="00347B6C"/>
  </w:style>
  <w:style w:type="character" w:customStyle="1" w:styleId="ListLabel231">
    <w:name w:val="ListLabel 231"/>
    <w:rsid w:val="00347B6C"/>
  </w:style>
  <w:style w:type="character" w:customStyle="1" w:styleId="ListLabel232">
    <w:name w:val="ListLabel 232"/>
    <w:rsid w:val="00347B6C"/>
  </w:style>
  <w:style w:type="character" w:customStyle="1" w:styleId="ListLabel233">
    <w:name w:val="ListLabel 233"/>
    <w:rsid w:val="00347B6C"/>
  </w:style>
  <w:style w:type="character" w:customStyle="1" w:styleId="ListLabel234">
    <w:name w:val="ListLabel 234"/>
    <w:rsid w:val="00347B6C"/>
  </w:style>
  <w:style w:type="character" w:customStyle="1" w:styleId="ListLabel235">
    <w:name w:val="ListLabel 235"/>
    <w:rsid w:val="00347B6C"/>
    <w:rPr>
      <w:rFonts w:ascii="Tahoma" w:hAnsi="Tahoma"/>
      <w:sz w:val="22"/>
    </w:rPr>
  </w:style>
  <w:style w:type="character" w:customStyle="1" w:styleId="ListLabel236">
    <w:name w:val="ListLabel 236"/>
    <w:rsid w:val="00347B6C"/>
  </w:style>
  <w:style w:type="character" w:customStyle="1" w:styleId="ListLabel237">
    <w:name w:val="ListLabel 237"/>
    <w:rsid w:val="00347B6C"/>
  </w:style>
  <w:style w:type="character" w:customStyle="1" w:styleId="ListLabel238">
    <w:name w:val="ListLabel 238"/>
    <w:rsid w:val="00347B6C"/>
  </w:style>
  <w:style w:type="character" w:customStyle="1" w:styleId="ListLabel239">
    <w:name w:val="ListLabel 239"/>
    <w:rsid w:val="00347B6C"/>
  </w:style>
  <w:style w:type="character" w:customStyle="1" w:styleId="ListLabel240">
    <w:name w:val="ListLabel 240"/>
    <w:rsid w:val="00347B6C"/>
  </w:style>
  <w:style w:type="character" w:customStyle="1" w:styleId="ListLabel241">
    <w:name w:val="ListLabel 241"/>
    <w:rsid w:val="00347B6C"/>
  </w:style>
  <w:style w:type="character" w:customStyle="1" w:styleId="ListLabel242">
    <w:name w:val="ListLabel 242"/>
    <w:rsid w:val="00347B6C"/>
  </w:style>
  <w:style w:type="character" w:customStyle="1" w:styleId="ListLabel243">
    <w:name w:val="ListLabel 243"/>
    <w:rsid w:val="00347B6C"/>
  </w:style>
  <w:style w:type="character" w:customStyle="1" w:styleId="ListLabel244">
    <w:name w:val="ListLabel 244"/>
    <w:rsid w:val="00347B6C"/>
    <w:rPr>
      <w:rFonts w:ascii="Tahoma" w:hAnsi="Tahoma"/>
      <w:sz w:val="22"/>
    </w:rPr>
  </w:style>
  <w:style w:type="character" w:customStyle="1" w:styleId="ListLabel245">
    <w:name w:val="ListLabel 245"/>
    <w:rsid w:val="00347B6C"/>
    <w:rPr>
      <w:rFonts w:ascii="Tahoma" w:hAnsi="Tahoma"/>
      <w:b/>
      <w:sz w:val="22"/>
    </w:rPr>
  </w:style>
  <w:style w:type="character" w:customStyle="1" w:styleId="ListLabel246">
    <w:name w:val="ListLabel 246"/>
    <w:rsid w:val="00347B6C"/>
  </w:style>
  <w:style w:type="character" w:customStyle="1" w:styleId="ListLabel247">
    <w:name w:val="ListLabel 247"/>
    <w:rsid w:val="00347B6C"/>
  </w:style>
  <w:style w:type="character" w:customStyle="1" w:styleId="ListLabel248">
    <w:name w:val="ListLabel 248"/>
    <w:rsid w:val="00347B6C"/>
  </w:style>
  <w:style w:type="character" w:customStyle="1" w:styleId="ListLabel249">
    <w:name w:val="ListLabel 249"/>
    <w:rsid w:val="00347B6C"/>
  </w:style>
  <w:style w:type="character" w:customStyle="1" w:styleId="ListLabel250">
    <w:name w:val="ListLabel 250"/>
    <w:rsid w:val="00347B6C"/>
  </w:style>
  <w:style w:type="character" w:customStyle="1" w:styleId="ListLabel251">
    <w:name w:val="ListLabel 251"/>
    <w:rsid w:val="00347B6C"/>
  </w:style>
  <w:style w:type="character" w:customStyle="1" w:styleId="ListLabel252">
    <w:name w:val="ListLabel 252"/>
    <w:rsid w:val="00347B6C"/>
  </w:style>
  <w:style w:type="character" w:customStyle="1" w:styleId="ListLabel253">
    <w:name w:val="ListLabel 253"/>
    <w:rsid w:val="00347B6C"/>
    <w:rPr>
      <w:rFonts w:ascii="Tahoma" w:hAnsi="Tahoma"/>
      <w:sz w:val="22"/>
    </w:rPr>
  </w:style>
  <w:style w:type="character" w:customStyle="1" w:styleId="ListLabel254">
    <w:name w:val="ListLabel 254"/>
    <w:rsid w:val="00347B6C"/>
  </w:style>
  <w:style w:type="character" w:customStyle="1" w:styleId="ListLabel255">
    <w:name w:val="ListLabel 255"/>
    <w:rsid w:val="00347B6C"/>
  </w:style>
  <w:style w:type="character" w:customStyle="1" w:styleId="ListLabel256">
    <w:name w:val="ListLabel 256"/>
    <w:rsid w:val="00347B6C"/>
  </w:style>
  <w:style w:type="character" w:customStyle="1" w:styleId="ListLabel257">
    <w:name w:val="ListLabel 257"/>
    <w:rsid w:val="00347B6C"/>
  </w:style>
  <w:style w:type="character" w:customStyle="1" w:styleId="ListLabel258">
    <w:name w:val="ListLabel 258"/>
    <w:rsid w:val="00347B6C"/>
  </w:style>
  <w:style w:type="character" w:customStyle="1" w:styleId="ListLabel259">
    <w:name w:val="ListLabel 259"/>
    <w:rsid w:val="00347B6C"/>
  </w:style>
  <w:style w:type="character" w:customStyle="1" w:styleId="ListLabel260">
    <w:name w:val="ListLabel 260"/>
    <w:rsid w:val="00347B6C"/>
  </w:style>
  <w:style w:type="character" w:customStyle="1" w:styleId="ListLabel261">
    <w:name w:val="ListLabel 261"/>
    <w:rsid w:val="00347B6C"/>
  </w:style>
  <w:style w:type="character" w:customStyle="1" w:styleId="ListLabel262">
    <w:name w:val="ListLabel 262"/>
    <w:rsid w:val="00347B6C"/>
    <w:rPr>
      <w:rFonts w:ascii="Tahoma" w:hAnsi="Tahoma"/>
      <w:b/>
      <w:color w:val="00000A"/>
      <w:sz w:val="22"/>
    </w:rPr>
  </w:style>
  <w:style w:type="character" w:customStyle="1" w:styleId="ListLabel263">
    <w:name w:val="ListLabel 263"/>
    <w:rsid w:val="00347B6C"/>
    <w:rPr>
      <w:rFonts w:ascii="Tahoma" w:hAnsi="Tahoma"/>
      <w:sz w:val="22"/>
    </w:rPr>
  </w:style>
  <w:style w:type="character" w:customStyle="1" w:styleId="ListLabel264">
    <w:name w:val="ListLabel 264"/>
    <w:rsid w:val="00347B6C"/>
  </w:style>
  <w:style w:type="character" w:customStyle="1" w:styleId="ListLabel265">
    <w:name w:val="ListLabel 265"/>
    <w:rsid w:val="00347B6C"/>
  </w:style>
  <w:style w:type="character" w:customStyle="1" w:styleId="ListLabel266">
    <w:name w:val="ListLabel 266"/>
    <w:rsid w:val="00347B6C"/>
  </w:style>
  <w:style w:type="character" w:customStyle="1" w:styleId="ListLabel267">
    <w:name w:val="ListLabel 267"/>
    <w:rsid w:val="00347B6C"/>
  </w:style>
  <w:style w:type="character" w:customStyle="1" w:styleId="ListLabel268">
    <w:name w:val="ListLabel 268"/>
    <w:rsid w:val="00347B6C"/>
  </w:style>
  <w:style w:type="character" w:customStyle="1" w:styleId="ListLabel269">
    <w:name w:val="ListLabel 269"/>
    <w:rsid w:val="00347B6C"/>
  </w:style>
  <w:style w:type="character" w:customStyle="1" w:styleId="ListLabel270">
    <w:name w:val="ListLabel 270"/>
    <w:rsid w:val="00347B6C"/>
  </w:style>
  <w:style w:type="character" w:customStyle="1" w:styleId="ListLabel271">
    <w:name w:val="ListLabel 271"/>
    <w:rsid w:val="00347B6C"/>
    <w:rPr>
      <w:rFonts w:ascii="Tahoma" w:hAnsi="Tahoma"/>
      <w:b/>
      <w:color w:val="00000A"/>
      <w:sz w:val="22"/>
    </w:rPr>
  </w:style>
  <w:style w:type="character" w:customStyle="1" w:styleId="ListLabel272">
    <w:name w:val="ListLabel 272"/>
    <w:rsid w:val="00347B6C"/>
  </w:style>
  <w:style w:type="character" w:customStyle="1" w:styleId="ListLabel273">
    <w:name w:val="ListLabel 273"/>
    <w:rsid w:val="00347B6C"/>
  </w:style>
  <w:style w:type="character" w:customStyle="1" w:styleId="ListLabel274">
    <w:name w:val="ListLabel 274"/>
    <w:rsid w:val="00347B6C"/>
  </w:style>
  <w:style w:type="character" w:customStyle="1" w:styleId="ListLabel275">
    <w:name w:val="ListLabel 275"/>
    <w:rsid w:val="00347B6C"/>
  </w:style>
  <w:style w:type="character" w:customStyle="1" w:styleId="ListLabel276">
    <w:name w:val="ListLabel 276"/>
    <w:rsid w:val="00347B6C"/>
  </w:style>
  <w:style w:type="character" w:customStyle="1" w:styleId="ListLabel277">
    <w:name w:val="ListLabel 277"/>
    <w:rsid w:val="00347B6C"/>
  </w:style>
  <w:style w:type="character" w:customStyle="1" w:styleId="ListLabel278">
    <w:name w:val="ListLabel 278"/>
    <w:rsid w:val="00347B6C"/>
  </w:style>
  <w:style w:type="character" w:customStyle="1" w:styleId="ListLabel279">
    <w:name w:val="ListLabel 279"/>
    <w:rsid w:val="00347B6C"/>
  </w:style>
  <w:style w:type="character" w:customStyle="1" w:styleId="ListLabel280">
    <w:name w:val="ListLabel 280"/>
    <w:rsid w:val="00347B6C"/>
    <w:rPr>
      <w:rFonts w:ascii="Tahoma" w:hAnsi="Tahoma"/>
      <w:b/>
      <w:sz w:val="22"/>
    </w:rPr>
  </w:style>
  <w:style w:type="character" w:customStyle="1" w:styleId="ListLabel281">
    <w:name w:val="ListLabel 281"/>
    <w:rsid w:val="00347B6C"/>
  </w:style>
  <w:style w:type="character" w:customStyle="1" w:styleId="ListLabel282">
    <w:name w:val="ListLabel 282"/>
    <w:rsid w:val="00347B6C"/>
  </w:style>
  <w:style w:type="character" w:customStyle="1" w:styleId="ListLabel283">
    <w:name w:val="ListLabel 283"/>
    <w:rsid w:val="00347B6C"/>
  </w:style>
  <w:style w:type="character" w:customStyle="1" w:styleId="ListLabel284">
    <w:name w:val="ListLabel 284"/>
    <w:rsid w:val="00347B6C"/>
  </w:style>
  <w:style w:type="character" w:customStyle="1" w:styleId="ListLabel285">
    <w:name w:val="ListLabel 285"/>
    <w:rsid w:val="00347B6C"/>
  </w:style>
  <w:style w:type="character" w:customStyle="1" w:styleId="ListLabel286">
    <w:name w:val="ListLabel 286"/>
    <w:rsid w:val="00347B6C"/>
  </w:style>
  <w:style w:type="character" w:customStyle="1" w:styleId="ListLabel287">
    <w:name w:val="ListLabel 287"/>
    <w:rsid w:val="00347B6C"/>
  </w:style>
  <w:style w:type="character" w:customStyle="1" w:styleId="ListLabel288">
    <w:name w:val="ListLabel 288"/>
    <w:rsid w:val="00347B6C"/>
  </w:style>
  <w:style w:type="character" w:customStyle="1" w:styleId="ListLabel289">
    <w:name w:val="ListLabel 289"/>
    <w:rsid w:val="00347B6C"/>
    <w:rPr>
      <w:rFonts w:ascii="Tahoma" w:hAnsi="Tahoma"/>
      <w:color w:val="00000A"/>
      <w:sz w:val="22"/>
    </w:rPr>
  </w:style>
  <w:style w:type="character" w:customStyle="1" w:styleId="ListLabel290">
    <w:name w:val="ListLabel 290"/>
    <w:rsid w:val="00347B6C"/>
  </w:style>
  <w:style w:type="character" w:customStyle="1" w:styleId="ListLabel291">
    <w:name w:val="ListLabel 291"/>
    <w:rsid w:val="00347B6C"/>
  </w:style>
  <w:style w:type="character" w:customStyle="1" w:styleId="ListLabel292">
    <w:name w:val="ListLabel 292"/>
    <w:rsid w:val="00347B6C"/>
  </w:style>
  <w:style w:type="character" w:customStyle="1" w:styleId="ListLabel293">
    <w:name w:val="ListLabel 293"/>
    <w:rsid w:val="00347B6C"/>
  </w:style>
  <w:style w:type="character" w:customStyle="1" w:styleId="ListLabel294">
    <w:name w:val="ListLabel 294"/>
    <w:rsid w:val="00347B6C"/>
  </w:style>
  <w:style w:type="character" w:customStyle="1" w:styleId="ListLabel295">
    <w:name w:val="ListLabel 295"/>
    <w:rsid w:val="00347B6C"/>
  </w:style>
  <w:style w:type="character" w:customStyle="1" w:styleId="ListLabel296">
    <w:name w:val="ListLabel 296"/>
    <w:rsid w:val="00347B6C"/>
  </w:style>
  <w:style w:type="character" w:customStyle="1" w:styleId="ListLabel297">
    <w:name w:val="ListLabel 297"/>
    <w:rsid w:val="00347B6C"/>
  </w:style>
  <w:style w:type="character" w:customStyle="1" w:styleId="ListLabel298">
    <w:name w:val="ListLabel 298"/>
    <w:rsid w:val="00347B6C"/>
  </w:style>
  <w:style w:type="character" w:customStyle="1" w:styleId="ListLabel299">
    <w:name w:val="ListLabel 299"/>
    <w:rsid w:val="00347B6C"/>
  </w:style>
  <w:style w:type="character" w:customStyle="1" w:styleId="ListLabel300">
    <w:name w:val="ListLabel 300"/>
    <w:rsid w:val="00347B6C"/>
  </w:style>
  <w:style w:type="character" w:customStyle="1" w:styleId="ListLabel301">
    <w:name w:val="ListLabel 301"/>
    <w:rsid w:val="00347B6C"/>
  </w:style>
  <w:style w:type="character" w:customStyle="1" w:styleId="ListLabel302">
    <w:name w:val="ListLabel 302"/>
    <w:rsid w:val="00347B6C"/>
  </w:style>
  <w:style w:type="character" w:customStyle="1" w:styleId="ListLabel303">
    <w:name w:val="ListLabel 303"/>
    <w:rsid w:val="00347B6C"/>
  </w:style>
  <w:style w:type="character" w:customStyle="1" w:styleId="ListLabel304">
    <w:name w:val="ListLabel 304"/>
    <w:rsid w:val="00347B6C"/>
  </w:style>
  <w:style w:type="character" w:customStyle="1" w:styleId="ListLabel305">
    <w:name w:val="ListLabel 305"/>
    <w:rsid w:val="00347B6C"/>
  </w:style>
  <w:style w:type="character" w:customStyle="1" w:styleId="ListLabel306">
    <w:name w:val="ListLabel 306"/>
    <w:rsid w:val="00347B6C"/>
  </w:style>
  <w:style w:type="character" w:customStyle="1" w:styleId="ListLabel307">
    <w:name w:val="ListLabel 307"/>
    <w:rsid w:val="00347B6C"/>
  </w:style>
  <w:style w:type="character" w:customStyle="1" w:styleId="ListLabel308">
    <w:name w:val="ListLabel 308"/>
    <w:rsid w:val="00347B6C"/>
  </w:style>
  <w:style w:type="character" w:customStyle="1" w:styleId="ListLabel309">
    <w:name w:val="ListLabel 309"/>
    <w:rsid w:val="00347B6C"/>
  </w:style>
  <w:style w:type="character" w:customStyle="1" w:styleId="ListLabel310">
    <w:name w:val="ListLabel 310"/>
    <w:rsid w:val="00347B6C"/>
  </w:style>
  <w:style w:type="character" w:customStyle="1" w:styleId="ListLabel311">
    <w:name w:val="ListLabel 311"/>
    <w:rsid w:val="00347B6C"/>
  </w:style>
  <w:style w:type="character" w:customStyle="1" w:styleId="ListLabel312">
    <w:name w:val="ListLabel 312"/>
    <w:rsid w:val="00347B6C"/>
  </w:style>
  <w:style w:type="character" w:customStyle="1" w:styleId="ListLabel313">
    <w:name w:val="ListLabel 313"/>
    <w:rsid w:val="00347B6C"/>
  </w:style>
  <w:style w:type="character" w:customStyle="1" w:styleId="ListLabel314">
    <w:name w:val="ListLabel 314"/>
    <w:rsid w:val="00347B6C"/>
  </w:style>
  <w:style w:type="character" w:customStyle="1" w:styleId="ListLabel315">
    <w:name w:val="ListLabel 315"/>
    <w:rsid w:val="00347B6C"/>
  </w:style>
  <w:style w:type="character" w:customStyle="1" w:styleId="ListLabel316">
    <w:name w:val="ListLabel 316"/>
    <w:rsid w:val="00347B6C"/>
  </w:style>
  <w:style w:type="character" w:customStyle="1" w:styleId="ListLabel317">
    <w:name w:val="ListLabel 317"/>
    <w:rsid w:val="00347B6C"/>
  </w:style>
  <w:style w:type="character" w:customStyle="1" w:styleId="ListLabel318">
    <w:name w:val="ListLabel 318"/>
    <w:rsid w:val="00347B6C"/>
  </w:style>
  <w:style w:type="character" w:customStyle="1" w:styleId="ListLabel319">
    <w:name w:val="ListLabel 319"/>
    <w:rsid w:val="00347B6C"/>
  </w:style>
  <w:style w:type="character" w:customStyle="1" w:styleId="ListLabel320">
    <w:name w:val="ListLabel 320"/>
    <w:rsid w:val="00347B6C"/>
  </w:style>
  <w:style w:type="character" w:customStyle="1" w:styleId="ListLabel321">
    <w:name w:val="ListLabel 321"/>
    <w:rsid w:val="00347B6C"/>
  </w:style>
  <w:style w:type="character" w:customStyle="1" w:styleId="ListLabel322">
    <w:name w:val="ListLabel 322"/>
    <w:rsid w:val="00347B6C"/>
  </w:style>
  <w:style w:type="character" w:customStyle="1" w:styleId="ListLabel323">
    <w:name w:val="ListLabel 323"/>
    <w:rsid w:val="00347B6C"/>
  </w:style>
  <w:style w:type="character" w:customStyle="1" w:styleId="ListLabel324">
    <w:name w:val="ListLabel 324"/>
    <w:rsid w:val="00347B6C"/>
    <w:rPr>
      <w:color w:val="00000A"/>
    </w:rPr>
  </w:style>
  <w:style w:type="character" w:customStyle="1" w:styleId="ListLabel325">
    <w:name w:val="ListLabel 325"/>
    <w:rsid w:val="00347B6C"/>
  </w:style>
  <w:style w:type="character" w:customStyle="1" w:styleId="ListLabel326">
    <w:name w:val="ListLabel 326"/>
    <w:rsid w:val="00347B6C"/>
  </w:style>
  <w:style w:type="character" w:customStyle="1" w:styleId="ListLabel327">
    <w:name w:val="ListLabel 327"/>
    <w:rsid w:val="00347B6C"/>
  </w:style>
  <w:style w:type="character" w:customStyle="1" w:styleId="ListLabel328">
    <w:name w:val="ListLabel 328"/>
    <w:rsid w:val="00347B6C"/>
  </w:style>
  <w:style w:type="character" w:customStyle="1" w:styleId="ListLabel329">
    <w:name w:val="ListLabel 329"/>
    <w:rsid w:val="00347B6C"/>
  </w:style>
  <w:style w:type="character" w:customStyle="1" w:styleId="ListLabel330">
    <w:name w:val="ListLabel 330"/>
    <w:rsid w:val="00347B6C"/>
  </w:style>
  <w:style w:type="character" w:customStyle="1" w:styleId="ListLabel331">
    <w:name w:val="ListLabel 331"/>
    <w:rsid w:val="00347B6C"/>
  </w:style>
  <w:style w:type="character" w:customStyle="1" w:styleId="ListLabel332">
    <w:name w:val="ListLabel 332"/>
    <w:rsid w:val="00347B6C"/>
  </w:style>
  <w:style w:type="character" w:customStyle="1" w:styleId="NagwekZnak">
    <w:name w:val="Nagłówek Znak"/>
    <w:rsid w:val="00347B6C"/>
    <w:rPr>
      <w:rFonts w:cs="Times New Roman"/>
      <w:sz w:val="20"/>
      <w:szCs w:val="20"/>
    </w:rPr>
  </w:style>
  <w:style w:type="character" w:customStyle="1" w:styleId="PodpisZnak">
    <w:name w:val="Podpis Znak"/>
    <w:rsid w:val="00347B6C"/>
    <w:rPr>
      <w:rFonts w:cs="Times New Roman"/>
      <w:sz w:val="20"/>
      <w:szCs w:val="20"/>
    </w:rPr>
  </w:style>
  <w:style w:type="character" w:customStyle="1" w:styleId="StopkaZnak">
    <w:name w:val="Stopka Znak"/>
    <w:rsid w:val="00347B6C"/>
    <w:rPr>
      <w:rFonts w:cs="Times New Roman"/>
      <w:sz w:val="20"/>
      <w:szCs w:val="20"/>
    </w:rPr>
  </w:style>
  <w:style w:type="character" w:customStyle="1" w:styleId="Tekstpodstawowywcity3Znak">
    <w:name w:val="Tekst podstawowy wcięty 3 Znak"/>
    <w:rsid w:val="00347B6C"/>
    <w:rPr>
      <w:rFonts w:cs="Times New Roman"/>
      <w:sz w:val="16"/>
      <w:szCs w:val="16"/>
    </w:rPr>
  </w:style>
  <w:style w:type="character" w:customStyle="1" w:styleId="Tekstpodstawowywcity2Znak">
    <w:name w:val="Tekst podstawowy wcięty 2 Znak"/>
    <w:rsid w:val="00347B6C"/>
    <w:rPr>
      <w:rFonts w:cs="Times New Roman"/>
      <w:sz w:val="20"/>
      <w:szCs w:val="20"/>
    </w:rPr>
  </w:style>
  <w:style w:type="character" w:customStyle="1" w:styleId="Hipercze1">
    <w:name w:val="Hiperłącze1"/>
    <w:rsid w:val="00347B6C"/>
    <w:rPr>
      <w:rFonts w:cs="Times New Roman"/>
      <w:color w:val="0000FF"/>
      <w:u w:val="single"/>
    </w:rPr>
  </w:style>
  <w:style w:type="character" w:customStyle="1" w:styleId="TekstdymkaZnak">
    <w:name w:val="Tekst dymka Znak"/>
    <w:rsid w:val="00347B6C"/>
    <w:rPr>
      <w:rFonts w:ascii="Segoe UI" w:hAnsi="Segoe UI" w:cs="Segoe UI"/>
      <w:sz w:val="18"/>
      <w:szCs w:val="18"/>
    </w:rPr>
  </w:style>
  <w:style w:type="character" w:customStyle="1" w:styleId="AkapitzlistZnak">
    <w:name w:val="Akapit z listą Znak"/>
    <w:aliases w:val="L1 Znak,Numerowanie Znak,Akapit z listą5 Znak"/>
    <w:rsid w:val="00347B6C"/>
    <w:rPr>
      <w:sz w:val="20"/>
      <w:szCs w:val="20"/>
    </w:rPr>
  </w:style>
  <w:style w:type="character" w:customStyle="1" w:styleId="Nagwek2Znak">
    <w:name w:val="Nagłówek 2 Znak"/>
    <w:rsid w:val="00347B6C"/>
    <w:rPr>
      <w:rFonts w:ascii="Cambria" w:eastAsia="Times New Roman" w:hAnsi="Cambria" w:cs="Times New Roman"/>
      <w:b/>
      <w:bCs/>
      <w:i/>
      <w:iCs/>
      <w:sz w:val="28"/>
      <w:szCs w:val="28"/>
    </w:rPr>
  </w:style>
  <w:style w:type="character" w:customStyle="1" w:styleId="Styl2Znak">
    <w:name w:val="Styl2 Znak"/>
    <w:rsid w:val="00347B6C"/>
    <w:rPr>
      <w:rFonts w:ascii="Tahoma" w:hAnsi="Tahoma" w:cs="Tahoma"/>
      <w:sz w:val="22"/>
      <w:szCs w:val="22"/>
    </w:rPr>
  </w:style>
  <w:style w:type="character" w:customStyle="1" w:styleId="Styl3Znak">
    <w:name w:val="Styl3 Znak"/>
    <w:rsid w:val="00347B6C"/>
    <w:rPr>
      <w:rFonts w:ascii="Tahoma" w:hAnsi="Tahoma" w:cs="Tahoma"/>
      <w:sz w:val="22"/>
      <w:szCs w:val="22"/>
    </w:rPr>
  </w:style>
  <w:style w:type="character" w:customStyle="1" w:styleId="Styl4Znak">
    <w:name w:val="Styl4 Znak"/>
    <w:rsid w:val="00347B6C"/>
    <w:rPr>
      <w:rFonts w:ascii="Tahoma" w:hAnsi="Tahoma" w:cs="Tahoma"/>
      <w:b/>
      <w:sz w:val="22"/>
      <w:szCs w:val="22"/>
      <w:highlight w:val="white"/>
      <w:u w:val="single"/>
    </w:rPr>
  </w:style>
  <w:style w:type="character" w:customStyle="1" w:styleId="WWCharOUTLINELVL1">
    <w:name w:val="WW_CharOUTLINELVL1"/>
    <w:rsid w:val="00347B6C"/>
    <w:rPr>
      <w:i w:val="0"/>
      <w:u w:val="none"/>
    </w:rPr>
  </w:style>
  <w:style w:type="character" w:customStyle="1" w:styleId="WWCharLFO1LVL1">
    <w:name w:val="WW_CharLFO1LVL1"/>
    <w:rsid w:val="00347B6C"/>
    <w:rPr>
      <w:rFonts w:ascii="Tahoma" w:hAnsi="Tahoma" w:cs="Times New Roman"/>
      <w:sz w:val="22"/>
    </w:rPr>
  </w:style>
  <w:style w:type="character" w:customStyle="1" w:styleId="WWCharLFO1LVL2">
    <w:name w:val="WW_CharLFO1LVL2"/>
    <w:rsid w:val="00347B6C"/>
    <w:rPr>
      <w:rFonts w:ascii="Tahoma" w:hAnsi="Tahoma" w:cs="Times New Roman"/>
      <w:sz w:val="22"/>
    </w:rPr>
  </w:style>
  <w:style w:type="character" w:customStyle="1" w:styleId="WWCharLFO1LVL3">
    <w:name w:val="WW_CharLFO1LVL3"/>
    <w:rsid w:val="00347B6C"/>
    <w:rPr>
      <w:rFonts w:cs="Times New Roman"/>
    </w:rPr>
  </w:style>
  <w:style w:type="character" w:customStyle="1" w:styleId="WWCharLFO1LVL4">
    <w:name w:val="WW_CharLFO1LVL4"/>
    <w:rsid w:val="00347B6C"/>
    <w:rPr>
      <w:rFonts w:cs="Times New Roman"/>
    </w:rPr>
  </w:style>
  <w:style w:type="character" w:customStyle="1" w:styleId="WWCharLFO1LVL5">
    <w:name w:val="WW_CharLFO1LVL5"/>
    <w:rsid w:val="00347B6C"/>
    <w:rPr>
      <w:rFonts w:cs="Times New Roman"/>
    </w:rPr>
  </w:style>
  <w:style w:type="character" w:customStyle="1" w:styleId="WWCharLFO1LVL6">
    <w:name w:val="WW_CharLFO1LVL6"/>
    <w:rsid w:val="00347B6C"/>
    <w:rPr>
      <w:rFonts w:cs="Times New Roman"/>
    </w:rPr>
  </w:style>
  <w:style w:type="character" w:customStyle="1" w:styleId="WWCharLFO1LVL7">
    <w:name w:val="WW_CharLFO1LVL7"/>
    <w:rsid w:val="00347B6C"/>
    <w:rPr>
      <w:rFonts w:cs="Times New Roman"/>
    </w:rPr>
  </w:style>
  <w:style w:type="character" w:customStyle="1" w:styleId="WWCharLFO1LVL8">
    <w:name w:val="WW_CharLFO1LVL8"/>
    <w:rsid w:val="00347B6C"/>
    <w:rPr>
      <w:rFonts w:cs="Times New Roman"/>
    </w:rPr>
  </w:style>
  <w:style w:type="character" w:customStyle="1" w:styleId="WWCharLFO1LVL9">
    <w:name w:val="WW_CharLFO1LVL9"/>
    <w:rsid w:val="00347B6C"/>
    <w:rPr>
      <w:rFonts w:cs="Times New Roman"/>
    </w:rPr>
  </w:style>
  <w:style w:type="character" w:customStyle="1" w:styleId="WWCharLFO2LVL1">
    <w:name w:val="WW_CharLFO2LVL1"/>
    <w:rsid w:val="00347B6C"/>
    <w:rPr>
      <w:rFonts w:ascii="Tahoma" w:hAnsi="Tahoma" w:cs="Times New Roman"/>
      <w:b w:val="0"/>
      <w:color w:val="00000A"/>
      <w:sz w:val="22"/>
    </w:rPr>
  </w:style>
  <w:style w:type="character" w:customStyle="1" w:styleId="WWCharLFO2LVL2">
    <w:name w:val="WW_CharLFO2LVL2"/>
    <w:rsid w:val="00347B6C"/>
    <w:rPr>
      <w:rFonts w:cs="Times New Roman"/>
      <w:b w:val="0"/>
    </w:rPr>
  </w:style>
  <w:style w:type="character" w:customStyle="1" w:styleId="WWCharLFO2LVL3">
    <w:name w:val="WW_CharLFO2LVL3"/>
    <w:rsid w:val="00347B6C"/>
    <w:rPr>
      <w:rFonts w:cs="Times New Roman"/>
    </w:rPr>
  </w:style>
  <w:style w:type="character" w:customStyle="1" w:styleId="WWCharLFO2LVL4">
    <w:name w:val="WW_CharLFO2LVL4"/>
    <w:rsid w:val="00347B6C"/>
    <w:rPr>
      <w:rFonts w:cs="Times New Roman"/>
    </w:rPr>
  </w:style>
  <w:style w:type="character" w:customStyle="1" w:styleId="WWCharLFO2LVL5">
    <w:name w:val="WW_CharLFO2LVL5"/>
    <w:rsid w:val="00347B6C"/>
    <w:rPr>
      <w:rFonts w:cs="Times New Roman"/>
    </w:rPr>
  </w:style>
  <w:style w:type="character" w:customStyle="1" w:styleId="WWCharLFO2LVL6">
    <w:name w:val="WW_CharLFO2LVL6"/>
    <w:rsid w:val="00347B6C"/>
    <w:rPr>
      <w:rFonts w:cs="Times New Roman"/>
    </w:rPr>
  </w:style>
  <w:style w:type="character" w:customStyle="1" w:styleId="WWCharLFO2LVL7">
    <w:name w:val="WW_CharLFO2LVL7"/>
    <w:rsid w:val="00347B6C"/>
    <w:rPr>
      <w:rFonts w:cs="Times New Roman"/>
    </w:rPr>
  </w:style>
  <w:style w:type="character" w:customStyle="1" w:styleId="WWCharLFO2LVL8">
    <w:name w:val="WW_CharLFO2LVL8"/>
    <w:rsid w:val="00347B6C"/>
    <w:rPr>
      <w:rFonts w:cs="Times New Roman"/>
    </w:rPr>
  </w:style>
  <w:style w:type="character" w:customStyle="1" w:styleId="WWCharLFO2LVL9">
    <w:name w:val="WW_CharLFO2LVL9"/>
    <w:rsid w:val="00347B6C"/>
    <w:rPr>
      <w:rFonts w:cs="Times New Roman"/>
    </w:rPr>
  </w:style>
  <w:style w:type="character" w:customStyle="1" w:styleId="WWCharLFO3LVL1">
    <w:name w:val="WW_CharLFO3LVL1"/>
    <w:rsid w:val="00347B6C"/>
    <w:rPr>
      <w:rFonts w:ascii="Tahoma" w:hAnsi="Tahoma" w:cs="Times New Roman"/>
      <w:color w:val="00000A"/>
      <w:sz w:val="22"/>
    </w:rPr>
  </w:style>
  <w:style w:type="character" w:customStyle="1" w:styleId="WWCharLFO3LVL2">
    <w:name w:val="WW_CharLFO3LVL2"/>
    <w:rsid w:val="00347B6C"/>
    <w:rPr>
      <w:rFonts w:cs="Times New Roman"/>
    </w:rPr>
  </w:style>
  <w:style w:type="character" w:customStyle="1" w:styleId="WWCharLFO3LVL3">
    <w:name w:val="WW_CharLFO3LVL3"/>
    <w:rsid w:val="00347B6C"/>
    <w:rPr>
      <w:rFonts w:cs="Times New Roman"/>
    </w:rPr>
  </w:style>
  <w:style w:type="character" w:customStyle="1" w:styleId="WWCharLFO3LVL4">
    <w:name w:val="WW_CharLFO3LVL4"/>
    <w:rsid w:val="00347B6C"/>
    <w:rPr>
      <w:rFonts w:cs="Times New Roman"/>
    </w:rPr>
  </w:style>
  <w:style w:type="character" w:customStyle="1" w:styleId="WWCharLFO3LVL5">
    <w:name w:val="WW_CharLFO3LVL5"/>
    <w:rsid w:val="00347B6C"/>
    <w:rPr>
      <w:rFonts w:cs="Times New Roman"/>
    </w:rPr>
  </w:style>
  <w:style w:type="character" w:customStyle="1" w:styleId="WWCharLFO3LVL6">
    <w:name w:val="WW_CharLFO3LVL6"/>
    <w:rsid w:val="00347B6C"/>
    <w:rPr>
      <w:rFonts w:cs="Times New Roman"/>
    </w:rPr>
  </w:style>
  <w:style w:type="character" w:customStyle="1" w:styleId="WWCharLFO3LVL7">
    <w:name w:val="WW_CharLFO3LVL7"/>
    <w:rsid w:val="00347B6C"/>
    <w:rPr>
      <w:rFonts w:cs="Times New Roman"/>
    </w:rPr>
  </w:style>
  <w:style w:type="character" w:customStyle="1" w:styleId="WWCharLFO3LVL8">
    <w:name w:val="WW_CharLFO3LVL8"/>
    <w:rsid w:val="00347B6C"/>
    <w:rPr>
      <w:rFonts w:cs="Times New Roman"/>
    </w:rPr>
  </w:style>
  <w:style w:type="character" w:customStyle="1" w:styleId="WWCharLFO3LVL9">
    <w:name w:val="WW_CharLFO3LVL9"/>
    <w:rsid w:val="00347B6C"/>
    <w:rPr>
      <w:rFonts w:cs="Times New Roman"/>
    </w:rPr>
  </w:style>
  <w:style w:type="character" w:customStyle="1" w:styleId="WWCharLFO4LVL1">
    <w:name w:val="WW_CharLFO4LVL1"/>
    <w:rsid w:val="00347B6C"/>
    <w:rPr>
      <w:rFonts w:ascii="Tahoma" w:hAnsi="Tahoma" w:cs="Times New Roman"/>
      <w:b w:val="0"/>
      <w:color w:val="00000A"/>
      <w:sz w:val="22"/>
    </w:rPr>
  </w:style>
  <w:style w:type="character" w:customStyle="1" w:styleId="WWCharLFO4LVL2">
    <w:name w:val="WW_CharLFO4LVL2"/>
    <w:rsid w:val="00347B6C"/>
    <w:rPr>
      <w:rFonts w:cs="Times New Roman"/>
    </w:rPr>
  </w:style>
  <w:style w:type="character" w:customStyle="1" w:styleId="WWCharLFO4LVL3">
    <w:name w:val="WW_CharLFO4LVL3"/>
    <w:rsid w:val="00347B6C"/>
    <w:rPr>
      <w:rFonts w:cs="Times New Roman"/>
    </w:rPr>
  </w:style>
  <w:style w:type="character" w:customStyle="1" w:styleId="WWCharLFO4LVL4">
    <w:name w:val="WW_CharLFO4LVL4"/>
    <w:rsid w:val="00347B6C"/>
    <w:rPr>
      <w:rFonts w:cs="Times New Roman"/>
    </w:rPr>
  </w:style>
  <w:style w:type="character" w:customStyle="1" w:styleId="WWCharLFO4LVL5">
    <w:name w:val="WW_CharLFO4LVL5"/>
    <w:rsid w:val="00347B6C"/>
    <w:rPr>
      <w:rFonts w:cs="Times New Roman"/>
    </w:rPr>
  </w:style>
  <w:style w:type="character" w:customStyle="1" w:styleId="WWCharLFO4LVL6">
    <w:name w:val="WW_CharLFO4LVL6"/>
    <w:rsid w:val="00347B6C"/>
    <w:rPr>
      <w:rFonts w:cs="Times New Roman"/>
    </w:rPr>
  </w:style>
  <w:style w:type="character" w:customStyle="1" w:styleId="WWCharLFO4LVL7">
    <w:name w:val="WW_CharLFO4LVL7"/>
    <w:rsid w:val="00347B6C"/>
    <w:rPr>
      <w:rFonts w:cs="Times New Roman"/>
    </w:rPr>
  </w:style>
  <w:style w:type="character" w:customStyle="1" w:styleId="WWCharLFO4LVL8">
    <w:name w:val="WW_CharLFO4LVL8"/>
    <w:rsid w:val="00347B6C"/>
    <w:rPr>
      <w:rFonts w:cs="Times New Roman"/>
    </w:rPr>
  </w:style>
  <w:style w:type="character" w:customStyle="1" w:styleId="WWCharLFO4LVL9">
    <w:name w:val="WW_CharLFO4LVL9"/>
    <w:rsid w:val="00347B6C"/>
    <w:rPr>
      <w:rFonts w:cs="Times New Roman"/>
    </w:rPr>
  </w:style>
  <w:style w:type="character" w:customStyle="1" w:styleId="WWCharLFO5LVL1">
    <w:name w:val="WW_CharLFO5LVL1"/>
    <w:rsid w:val="00347B6C"/>
    <w:rPr>
      <w:rFonts w:ascii="Tahoma" w:hAnsi="Tahoma" w:cs="Times New Roman"/>
      <w:b w:val="0"/>
      <w:color w:val="00000A"/>
      <w:sz w:val="22"/>
    </w:rPr>
  </w:style>
  <w:style w:type="character" w:customStyle="1" w:styleId="WWCharLFO5LVL2">
    <w:name w:val="WW_CharLFO5LVL2"/>
    <w:rsid w:val="00347B6C"/>
    <w:rPr>
      <w:rFonts w:ascii="Tahoma" w:hAnsi="Tahoma" w:cs="Times New Roman"/>
      <w:b w:val="0"/>
      <w:sz w:val="22"/>
    </w:rPr>
  </w:style>
  <w:style w:type="character" w:customStyle="1" w:styleId="WWCharLFO5LVL3">
    <w:name w:val="WW_CharLFO5LVL3"/>
    <w:rsid w:val="00347B6C"/>
    <w:rPr>
      <w:rFonts w:cs="Times New Roman"/>
    </w:rPr>
  </w:style>
  <w:style w:type="character" w:customStyle="1" w:styleId="WWCharLFO5LVL4">
    <w:name w:val="WW_CharLFO5LVL4"/>
    <w:rsid w:val="00347B6C"/>
    <w:rPr>
      <w:rFonts w:cs="Times New Roman"/>
    </w:rPr>
  </w:style>
  <w:style w:type="character" w:customStyle="1" w:styleId="WWCharLFO5LVL5">
    <w:name w:val="WW_CharLFO5LVL5"/>
    <w:rsid w:val="00347B6C"/>
    <w:rPr>
      <w:rFonts w:cs="Times New Roman"/>
    </w:rPr>
  </w:style>
  <w:style w:type="character" w:customStyle="1" w:styleId="WWCharLFO5LVL6">
    <w:name w:val="WW_CharLFO5LVL6"/>
    <w:rsid w:val="00347B6C"/>
    <w:rPr>
      <w:rFonts w:cs="Times New Roman"/>
    </w:rPr>
  </w:style>
  <w:style w:type="character" w:customStyle="1" w:styleId="WWCharLFO5LVL7">
    <w:name w:val="WW_CharLFO5LVL7"/>
    <w:rsid w:val="00347B6C"/>
    <w:rPr>
      <w:rFonts w:cs="Times New Roman"/>
    </w:rPr>
  </w:style>
  <w:style w:type="character" w:customStyle="1" w:styleId="WWCharLFO5LVL8">
    <w:name w:val="WW_CharLFO5LVL8"/>
    <w:rsid w:val="00347B6C"/>
    <w:rPr>
      <w:rFonts w:cs="Times New Roman"/>
    </w:rPr>
  </w:style>
  <w:style w:type="character" w:customStyle="1" w:styleId="WWCharLFO5LVL9">
    <w:name w:val="WW_CharLFO5LVL9"/>
    <w:rsid w:val="00347B6C"/>
    <w:rPr>
      <w:rFonts w:cs="Times New Roman"/>
    </w:rPr>
  </w:style>
  <w:style w:type="character" w:customStyle="1" w:styleId="WWCharLFO6LVL1">
    <w:name w:val="WW_CharLFO6LVL1"/>
    <w:rsid w:val="00347B6C"/>
    <w:rPr>
      <w:rFonts w:ascii="Tahoma" w:hAnsi="Tahoma" w:cs="Times New Roman"/>
      <w:b w:val="0"/>
      <w:sz w:val="22"/>
    </w:rPr>
  </w:style>
  <w:style w:type="character" w:customStyle="1" w:styleId="WWCharLFO6LVL2">
    <w:name w:val="WW_CharLFO6LVL2"/>
    <w:rsid w:val="00347B6C"/>
    <w:rPr>
      <w:rFonts w:ascii="Tahoma" w:hAnsi="Tahoma" w:cs="Times New Roman"/>
      <w:b w:val="0"/>
      <w:sz w:val="22"/>
    </w:rPr>
  </w:style>
  <w:style w:type="character" w:customStyle="1" w:styleId="WWCharLFO6LVL3">
    <w:name w:val="WW_CharLFO6LVL3"/>
    <w:rsid w:val="00347B6C"/>
    <w:rPr>
      <w:rFonts w:ascii="Tahoma" w:hAnsi="Tahoma" w:cs="Times New Roman"/>
      <w:b w:val="0"/>
      <w:i w:val="0"/>
      <w:color w:val="00000A"/>
      <w:sz w:val="22"/>
    </w:rPr>
  </w:style>
  <w:style w:type="character" w:customStyle="1" w:styleId="WWCharLFO6LVL4">
    <w:name w:val="WW_CharLFO6LVL4"/>
    <w:rsid w:val="00347B6C"/>
    <w:rPr>
      <w:rFonts w:cs="Times New Roman"/>
    </w:rPr>
  </w:style>
  <w:style w:type="character" w:customStyle="1" w:styleId="WWCharLFO6LVL5">
    <w:name w:val="WW_CharLFO6LVL5"/>
    <w:rsid w:val="00347B6C"/>
    <w:rPr>
      <w:rFonts w:cs="Times New Roman"/>
    </w:rPr>
  </w:style>
  <w:style w:type="character" w:customStyle="1" w:styleId="WWCharLFO6LVL6">
    <w:name w:val="WW_CharLFO6LVL6"/>
    <w:rsid w:val="00347B6C"/>
    <w:rPr>
      <w:rFonts w:cs="Times New Roman"/>
    </w:rPr>
  </w:style>
  <w:style w:type="character" w:customStyle="1" w:styleId="WWCharLFO6LVL7">
    <w:name w:val="WW_CharLFO6LVL7"/>
    <w:rsid w:val="00347B6C"/>
    <w:rPr>
      <w:rFonts w:cs="Times New Roman"/>
    </w:rPr>
  </w:style>
  <w:style w:type="character" w:customStyle="1" w:styleId="WWCharLFO6LVL8">
    <w:name w:val="WW_CharLFO6LVL8"/>
    <w:rsid w:val="00347B6C"/>
    <w:rPr>
      <w:rFonts w:cs="Times New Roman"/>
    </w:rPr>
  </w:style>
  <w:style w:type="character" w:customStyle="1" w:styleId="WWCharLFO6LVL9">
    <w:name w:val="WW_CharLFO6LVL9"/>
    <w:rsid w:val="00347B6C"/>
    <w:rPr>
      <w:rFonts w:cs="Times New Roman"/>
    </w:rPr>
  </w:style>
  <w:style w:type="character" w:customStyle="1" w:styleId="WWCharLFO7LVL1">
    <w:name w:val="WW_CharLFO7LVL1"/>
    <w:rsid w:val="00347B6C"/>
    <w:rPr>
      <w:rFonts w:cs="Times New Roman"/>
    </w:rPr>
  </w:style>
  <w:style w:type="character" w:customStyle="1" w:styleId="WWCharLFO7LVL2">
    <w:name w:val="WW_CharLFO7LVL2"/>
    <w:rsid w:val="00347B6C"/>
    <w:rPr>
      <w:rFonts w:ascii="Tahoma" w:hAnsi="Tahoma" w:cs="Times New Roman"/>
      <w:sz w:val="22"/>
    </w:rPr>
  </w:style>
  <w:style w:type="character" w:customStyle="1" w:styleId="WWCharLFO7LVL3">
    <w:name w:val="WW_CharLFO7LVL3"/>
    <w:rsid w:val="00347B6C"/>
    <w:rPr>
      <w:rFonts w:cs="Times New Roman"/>
    </w:rPr>
  </w:style>
  <w:style w:type="character" w:customStyle="1" w:styleId="WWCharLFO7LVL4">
    <w:name w:val="WW_CharLFO7LVL4"/>
    <w:rsid w:val="00347B6C"/>
    <w:rPr>
      <w:rFonts w:cs="Times New Roman"/>
    </w:rPr>
  </w:style>
  <w:style w:type="character" w:customStyle="1" w:styleId="WWCharLFO7LVL5">
    <w:name w:val="WW_CharLFO7LVL5"/>
    <w:rsid w:val="00347B6C"/>
    <w:rPr>
      <w:rFonts w:cs="Times New Roman"/>
    </w:rPr>
  </w:style>
  <w:style w:type="character" w:customStyle="1" w:styleId="WWCharLFO7LVL6">
    <w:name w:val="WW_CharLFO7LVL6"/>
    <w:rsid w:val="00347B6C"/>
    <w:rPr>
      <w:rFonts w:cs="Times New Roman"/>
    </w:rPr>
  </w:style>
  <w:style w:type="character" w:customStyle="1" w:styleId="WWCharLFO7LVL7">
    <w:name w:val="WW_CharLFO7LVL7"/>
    <w:rsid w:val="00347B6C"/>
    <w:rPr>
      <w:rFonts w:ascii="Tahoma" w:hAnsi="Tahoma" w:cs="Times New Roman"/>
      <w:sz w:val="22"/>
    </w:rPr>
  </w:style>
  <w:style w:type="character" w:customStyle="1" w:styleId="WWCharLFO7LVL8">
    <w:name w:val="WW_CharLFO7LVL8"/>
    <w:rsid w:val="00347B6C"/>
    <w:rPr>
      <w:rFonts w:cs="Times New Roman"/>
    </w:rPr>
  </w:style>
  <w:style w:type="character" w:customStyle="1" w:styleId="WWCharLFO7LVL9">
    <w:name w:val="WW_CharLFO7LVL9"/>
    <w:rsid w:val="00347B6C"/>
    <w:rPr>
      <w:rFonts w:cs="Times New Roman"/>
    </w:rPr>
  </w:style>
  <w:style w:type="character" w:customStyle="1" w:styleId="WWCharLFO8LVL1">
    <w:name w:val="WW_CharLFO8LVL1"/>
    <w:rsid w:val="00347B6C"/>
    <w:rPr>
      <w:rFonts w:ascii="Tahoma" w:hAnsi="Tahoma" w:cs="Times New Roman"/>
      <w:b w:val="0"/>
      <w:sz w:val="22"/>
    </w:rPr>
  </w:style>
  <w:style w:type="character" w:customStyle="1" w:styleId="WWCharLFO8LVL2">
    <w:name w:val="WW_CharLFO8LVL2"/>
    <w:rsid w:val="00347B6C"/>
    <w:rPr>
      <w:rFonts w:cs="Times New Roman"/>
    </w:rPr>
  </w:style>
  <w:style w:type="character" w:customStyle="1" w:styleId="WWCharLFO8LVL3">
    <w:name w:val="WW_CharLFO8LVL3"/>
    <w:rsid w:val="00347B6C"/>
    <w:rPr>
      <w:rFonts w:cs="Times New Roman"/>
    </w:rPr>
  </w:style>
  <w:style w:type="character" w:customStyle="1" w:styleId="WWCharLFO8LVL4">
    <w:name w:val="WW_CharLFO8LVL4"/>
    <w:rsid w:val="00347B6C"/>
    <w:rPr>
      <w:rFonts w:cs="Times New Roman"/>
    </w:rPr>
  </w:style>
  <w:style w:type="character" w:customStyle="1" w:styleId="WWCharLFO8LVL5">
    <w:name w:val="WW_CharLFO8LVL5"/>
    <w:rsid w:val="00347B6C"/>
    <w:rPr>
      <w:rFonts w:cs="Times New Roman"/>
    </w:rPr>
  </w:style>
  <w:style w:type="character" w:customStyle="1" w:styleId="WWCharLFO8LVL6">
    <w:name w:val="WW_CharLFO8LVL6"/>
    <w:rsid w:val="00347B6C"/>
    <w:rPr>
      <w:rFonts w:cs="Times New Roman"/>
    </w:rPr>
  </w:style>
  <w:style w:type="character" w:customStyle="1" w:styleId="WWCharLFO8LVL7">
    <w:name w:val="WW_CharLFO8LVL7"/>
    <w:rsid w:val="00347B6C"/>
    <w:rPr>
      <w:rFonts w:cs="Times New Roman"/>
    </w:rPr>
  </w:style>
  <w:style w:type="character" w:customStyle="1" w:styleId="WWCharLFO8LVL8">
    <w:name w:val="WW_CharLFO8LVL8"/>
    <w:rsid w:val="00347B6C"/>
    <w:rPr>
      <w:rFonts w:cs="Times New Roman"/>
    </w:rPr>
  </w:style>
  <w:style w:type="character" w:customStyle="1" w:styleId="WWCharLFO8LVL9">
    <w:name w:val="WW_CharLFO8LVL9"/>
    <w:rsid w:val="00347B6C"/>
    <w:rPr>
      <w:rFonts w:cs="Times New Roman"/>
    </w:rPr>
  </w:style>
  <w:style w:type="character" w:customStyle="1" w:styleId="WWCharLFO9LVL1">
    <w:name w:val="WW_CharLFO9LVL1"/>
    <w:rsid w:val="00347B6C"/>
    <w:rPr>
      <w:rFonts w:ascii="Tahoma" w:hAnsi="Tahoma" w:cs="Times New Roman"/>
      <w:sz w:val="22"/>
    </w:rPr>
  </w:style>
  <w:style w:type="character" w:customStyle="1" w:styleId="WWCharLFO9LVL2">
    <w:name w:val="WW_CharLFO9LVL2"/>
    <w:rsid w:val="00347B6C"/>
    <w:rPr>
      <w:rFonts w:cs="Times New Roman"/>
    </w:rPr>
  </w:style>
  <w:style w:type="character" w:customStyle="1" w:styleId="WWCharLFO9LVL3">
    <w:name w:val="WW_CharLFO9LVL3"/>
    <w:rsid w:val="00347B6C"/>
    <w:rPr>
      <w:rFonts w:cs="Times New Roman"/>
    </w:rPr>
  </w:style>
  <w:style w:type="character" w:customStyle="1" w:styleId="WWCharLFO9LVL4">
    <w:name w:val="WW_CharLFO9LVL4"/>
    <w:rsid w:val="00347B6C"/>
    <w:rPr>
      <w:rFonts w:cs="Times New Roman"/>
    </w:rPr>
  </w:style>
  <w:style w:type="character" w:customStyle="1" w:styleId="WWCharLFO9LVL5">
    <w:name w:val="WW_CharLFO9LVL5"/>
    <w:rsid w:val="00347B6C"/>
    <w:rPr>
      <w:rFonts w:cs="Times New Roman"/>
    </w:rPr>
  </w:style>
  <w:style w:type="character" w:customStyle="1" w:styleId="WWCharLFO9LVL6">
    <w:name w:val="WW_CharLFO9LVL6"/>
    <w:rsid w:val="00347B6C"/>
    <w:rPr>
      <w:rFonts w:cs="Times New Roman"/>
    </w:rPr>
  </w:style>
  <w:style w:type="character" w:customStyle="1" w:styleId="WWCharLFO9LVL7">
    <w:name w:val="WW_CharLFO9LVL7"/>
    <w:rsid w:val="00347B6C"/>
    <w:rPr>
      <w:rFonts w:cs="Times New Roman"/>
    </w:rPr>
  </w:style>
  <w:style w:type="character" w:customStyle="1" w:styleId="WWCharLFO9LVL8">
    <w:name w:val="WW_CharLFO9LVL8"/>
    <w:rsid w:val="00347B6C"/>
    <w:rPr>
      <w:rFonts w:cs="Times New Roman"/>
    </w:rPr>
  </w:style>
  <w:style w:type="character" w:customStyle="1" w:styleId="WWCharLFO9LVL9">
    <w:name w:val="WW_CharLFO9LVL9"/>
    <w:rsid w:val="00347B6C"/>
    <w:rPr>
      <w:rFonts w:cs="Times New Roman"/>
    </w:rPr>
  </w:style>
  <w:style w:type="character" w:customStyle="1" w:styleId="WWCharLFO10LVL1">
    <w:name w:val="WW_CharLFO10LVL1"/>
    <w:rsid w:val="00347B6C"/>
    <w:rPr>
      <w:rFonts w:ascii="Tahoma" w:hAnsi="Tahoma" w:cs="Times New Roman"/>
      <w:sz w:val="22"/>
    </w:rPr>
  </w:style>
  <w:style w:type="character" w:customStyle="1" w:styleId="WWCharLFO10LVL2">
    <w:name w:val="WW_CharLFO10LVL2"/>
    <w:rsid w:val="00347B6C"/>
    <w:rPr>
      <w:rFonts w:cs="Times New Roman"/>
    </w:rPr>
  </w:style>
  <w:style w:type="character" w:customStyle="1" w:styleId="WWCharLFO10LVL3">
    <w:name w:val="WW_CharLFO10LVL3"/>
    <w:rsid w:val="00347B6C"/>
    <w:rPr>
      <w:rFonts w:cs="Times New Roman"/>
    </w:rPr>
  </w:style>
  <w:style w:type="character" w:customStyle="1" w:styleId="WWCharLFO10LVL4">
    <w:name w:val="WW_CharLFO10LVL4"/>
    <w:rsid w:val="00347B6C"/>
    <w:rPr>
      <w:rFonts w:cs="Times New Roman"/>
    </w:rPr>
  </w:style>
  <w:style w:type="character" w:customStyle="1" w:styleId="WWCharLFO10LVL5">
    <w:name w:val="WW_CharLFO10LVL5"/>
    <w:rsid w:val="00347B6C"/>
    <w:rPr>
      <w:rFonts w:cs="Times New Roman"/>
    </w:rPr>
  </w:style>
  <w:style w:type="character" w:customStyle="1" w:styleId="WWCharLFO10LVL6">
    <w:name w:val="WW_CharLFO10LVL6"/>
    <w:rsid w:val="00347B6C"/>
    <w:rPr>
      <w:rFonts w:cs="Times New Roman"/>
    </w:rPr>
  </w:style>
  <w:style w:type="character" w:customStyle="1" w:styleId="WWCharLFO10LVL7">
    <w:name w:val="WW_CharLFO10LVL7"/>
    <w:rsid w:val="00347B6C"/>
    <w:rPr>
      <w:rFonts w:cs="Times New Roman"/>
    </w:rPr>
  </w:style>
  <w:style w:type="character" w:customStyle="1" w:styleId="WWCharLFO10LVL8">
    <w:name w:val="WW_CharLFO10LVL8"/>
    <w:rsid w:val="00347B6C"/>
    <w:rPr>
      <w:rFonts w:cs="Times New Roman"/>
    </w:rPr>
  </w:style>
  <w:style w:type="character" w:customStyle="1" w:styleId="WWCharLFO10LVL9">
    <w:name w:val="WW_CharLFO10LVL9"/>
    <w:rsid w:val="00347B6C"/>
    <w:rPr>
      <w:rFonts w:cs="Times New Roman"/>
    </w:rPr>
  </w:style>
  <w:style w:type="character" w:customStyle="1" w:styleId="WWCharLFO11LVL1">
    <w:name w:val="WW_CharLFO11LVL1"/>
    <w:rsid w:val="00347B6C"/>
    <w:rPr>
      <w:rFonts w:ascii="Tahoma" w:hAnsi="Tahoma" w:cs="Times New Roman"/>
      <w:sz w:val="22"/>
    </w:rPr>
  </w:style>
  <w:style w:type="character" w:customStyle="1" w:styleId="WWCharLFO11LVL2">
    <w:name w:val="WW_CharLFO11LVL2"/>
    <w:rsid w:val="00347B6C"/>
    <w:rPr>
      <w:rFonts w:cs="Times New Roman"/>
    </w:rPr>
  </w:style>
  <w:style w:type="character" w:customStyle="1" w:styleId="WWCharLFO11LVL3">
    <w:name w:val="WW_CharLFO11LVL3"/>
    <w:rsid w:val="00347B6C"/>
    <w:rPr>
      <w:rFonts w:cs="Times New Roman"/>
    </w:rPr>
  </w:style>
  <w:style w:type="character" w:customStyle="1" w:styleId="WWCharLFO11LVL4">
    <w:name w:val="WW_CharLFO11LVL4"/>
    <w:rsid w:val="00347B6C"/>
    <w:rPr>
      <w:rFonts w:cs="Times New Roman"/>
    </w:rPr>
  </w:style>
  <w:style w:type="character" w:customStyle="1" w:styleId="WWCharLFO11LVL5">
    <w:name w:val="WW_CharLFO11LVL5"/>
    <w:rsid w:val="00347B6C"/>
    <w:rPr>
      <w:rFonts w:cs="Times New Roman"/>
    </w:rPr>
  </w:style>
  <w:style w:type="character" w:customStyle="1" w:styleId="WWCharLFO11LVL6">
    <w:name w:val="WW_CharLFO11LVL6"/>
    <w:rsid w:val="00347B6C"/>
    <w:rPr>
      <w:rFonts w:cs="Times New Roman"/>
    </w:rPr>
  </w:style>
  <w:style w:type="character" w:customStyle="1" w:styleId="WWCharLFO11LVL7">
    <w:name w:val="WW_CharLFO11LVL7"/>
    <w:rsid w:val="00347B6C"/>
    <w:rPr>
      <w:rFonts w:cs="Times New Roman"/>
    </w:rPr>
  </w:style>
  <w:style w:type="character" w:customStyle="1" w:styleId="WWCharLFO11LVL8">
    <w:name w:val="WW_CharLFO11LVL8"/>
    <w:rsid w:val="00347B6C"/>
    <w:rPr>
      <w:rFonts w:cs="Times New Roman"/>
    </w:rPr>
  </w:style>
  <w:style w:type="character" w:customStyle="1" w:styleId="WWCharLFO11LVL9">
    <w:name w:val="WW_CharLFO11LVL9"/>
    <w:rsid w:val="00347B6C"/>
    <w:rPr>
      <w:rFonts w:cs="Times New Roman"/>
    </w:rPr>
  </w:style>
  <w:style w:type="character" w:customStyle="1" w:styleId="WWCharLFO12LVL1">
    <w:name w:val="WW_CharLFO12LVL1"/>
    <w:rsid w:val="00347B6C"/>
    <w:rPr>
      <w:rFonts w:ascii="Tahoma" w:hAnsi="Tahoma" w:cs="Times New Roman"/>
      <w:sz w:val="22"/>
    </w:rPr>
  </w:style>
  <w:style w:type="character" w:customStyle="1" w:styleId="WWCharLFO12LVL2">
    <w:name w:val="WW_CharLFO12LVL2"/>
    <w:rsid w:val="00347B6C"/>
    <w:rPr>
      <w:rFonts w:cs="Times New Roman"/>
    </w:rPr>
  </w:style>
  <w:style w:type="character" w:customStyle="1" w:styleId="WWCharLFO12LVL3">
    <w:name w:val="WW_CharLFO12LVL3"/>
    <w:rsid w:val="00347B6C"/>
    <w:rPr>
      <w:rFonts w:cs="Times New Roman"/>
    </w:rPr>
  </w:style>
  <w:style w:type="character" w:customStyle="1" w:styleId="WWCharLFO12LVL4">
    <w:name w:val="WW_CharLFO12LVL4"/>
    <w:rsid w:val="00347B6C"/>
    <w:rPr>
      <w:rFonts w:cs="Times New Roman"/>
    </w:rPr>
  </w:style>
  <w:style w:type="character" w:customStyle="1" w:styleId="WWCharLFO12LVL5">
    <w:name w:val="WW_CharLFO12LVL5"/>
    <w:rsid w:val="00347B6C"/>
    <w:rPr>
      <w:rFonts w:cs="Times New Roman"/>
    </w:rPr>
  </w:style>
  <w:style w:type="character" w:customStyle="1" w:styleId="WWCharLFO12LVL6">
    <w:name w:val="WW_CharLFO12LVL6"/>
    <w:rsid w:val="00347B6C"/>
    <w:rPr>
      <w:rFonts w:cs="Times New Roman"/>
    </w:rPr>
  </w:style>
  <w:style w:type="character" w:customStyle="1" w:styleId="WWCharLFO12LVL7">
    <w:name w:val="WW_CharLFO12LVL7"/>
    <w:rsid w:val="00347B6C"/>
    <w:rPr>
      <w:rFonts w:cs="Times New Roman"/>
    </w:rPr>
  </w:style>
  <w:style w:type="character" w:customStyle="1" w:styleId="WWCharLFO12LVL8">
    <w:name w:val="WW_CharLFO12LVL8"/>
    <w:rsid w:val="00347B6C"/>
    <w:rPr>
      <w:rFonts w:cs="Times New Roman"/>
    </w:rPr>
  </w:style>
  <w:style w:type="character" w:customStyle="1" w:styleId="WWCharLFO12LVL9">
    <w:name w:val="WW_CharLFO12LVL9"/>
    <w:rsid w:val="00347B6C"/>
    <w:rPr>
      <w:rFonts w:cs="Times New Roman"/>
    </w:rPr>
  </w:style>
  <w:style w:type="character" w:customStyle="1" w:styleId="WWCharLFO13LVL1">
    <w:name w:val="WW_CharLFO13LVL1"/>
    <w:rsid w:val="00347B6C"/>
    <w:rPr>
      <w:rFonts w:ascii="Symbol" w:hAnsi="Symbol"/>
    </w:rPr>
  </w:style>
  <w:style w:type="character" w:customStyle="1" w:styleId="WWCharLFO13LVL2">
    <w:name w:val="WW_CharLFO13LVL2"/>
    <w:rsid w:val="00347B6C"/>
    <w:rPr>
      <w:rFonts w:ascii="Courier New" w:hAnsi="Courier New"/>
    </w:rPr>
  </w:style>
  <w:style w:type="character" w:customStyle="1" w:styleId="WWCharLFO13LVL3">
    <w:name w:val="WW_CharLFO13LVL3"/>
    <w:rsid w:val="00347B6C"/>
    <w:rPr>
      <w:rFonts w:ascii="Wingdings" w:hAnsi="Wingdings"/>
    </w:rPr>
  </w:style>
  <w:style w:type="character" w:customStyle="1" w:styleId="WWCharLFO13LVL4">
    <w:name w:val="WW_CharLFO13LVL4"/>
    <w:rsid w:val="00347B6C"/>
    <w:rPr>
      <w:rFonts w:ascii="Symbol" w:hAnsi="Symbol"/>
    </w:rPr>
  </w:style>
  <w:style w:type="character" w:customStyle="1" w:styleId="WWCharLFO13LVL5">
    <w:name w:val="WW_CharLFO13LVL5"/>
    <w:rsid w:val="00347B6C"/>
    <w:rPr>
      <w:rFonts w:ascii="Courier New" w:hAnsi="Courier New"/>
    </w:rPr>
  </w:style>
  <w:style w:type="character" w:customStyle="1" w:styleId="WWCharLFO13LVL6">
    <w:name w:val="WW_CharLFO13LVL6"/>
    <w:rsid w:val="00347B6C"/>
    <w:rPr>
      <w:rFonts w:ascii="Wingdings" w:hAnsi="Wingdings"/>
    </w:rPr>
  </w:style>
  <w:style w:type="character" w:customStyle="1" w:styleId="WWCharLFO13LVL7">
    <w:name w:val="WW_CharLFO13LVL7"/>
    <w:rsid w:val="00347B6C"/>
    <w:rPr>
      <w:rFonts w:ascii="Symbol" w:hAnsi="Symbol"/>
    </w:rPr>
  </w:style>
  <w:style w:type="character" w:customStyle="1" w:styleId="WWCharLFO13LVL8">
    <w:name w:val="WW_CharLFO13LVL8"/>
    <w:rsid w:val="00347B6C"/>
    <w:rPr>
      <w:rFonts w:ascii="Courier New" w:hAnsi="Courier New"/>
    </w:rPr>
  </w:style>
  <w:style w:type="character" w:customStyle="1" w:styleId="WWCharLFO13LVL9">
    <w:name w:val="WW_CharLFO13LVL9"/>
    <w:rsid w:val="00347B6C"/>
    <w:rPr>
      <w:rFonts w:ascii="Wingdings" w:hAnsi="Wingdings"/>
    </w:rPr>
  </w:style>
  <w:style w:type="character" w:customStyle="1" w:styleId="WWCharLFO14LVL1">
    <w:name w:val="WW_CharLFO14LVL1"/>
    <w:rsid w:val="00347B6C"/>
    <w:rPr>
      <w:rFonts w:cs="Times New Roman"/>
    </w:rPr>
  </w:style>
  <w:style w:type="character" w:customStyle="1" w:styleId="WWCharLFO14LVL2">
    <w:name w:val="WW_CharLFO14LVL2"/>
    <w:rsid w:val="00347B6C"/>
    <w:rPr>
      <w:rFonts w:cs="Times New Roman"/>
    </w:rPr>
  </w:style>
  <w:style w:type="character" w:customStyle="1" w:styleId="WWCharLFO14LVL3">
    <w:name w:val="WW_CharLFO14LVL3"/>
    <w:rsid w:val="00347B6C"/>
    <w:rPr>
      <w:rFonts w:cs="Times New Roman"/>
    </w:rPr>
  </w:style>
  <w:style w:type="character" w:customStyle="1" w:styleId="WWCharLFO14LVL4">
    <w:name w:val="WW_CharLFO14LVL4"/>
    <w:rsid w:val="00347B6C"/>
    <w:rPr>
      <w:rFonts w:cs="Times New Roman"/>
    </w:rPr>
  </w:style>
  <w:style w:type="character" w:customStyle="1" w:styleId="WWCharLFO14LVL5">
    <w:name w:val="WW_CharLFO14LVL5"/>
    <w:rsid w:val="00347B6C"/>
    <w:rPr>
      <w:rFonts w:cs="Times New Roman"/>
    </w:rPr>
  </w:style>
  <w:style w:type="character" w:customStyle="1" w:styleId="WWCharLFO14LVL6">
    <w:name w:val="WW_CharLFO14LVL6"/>
    <w:rsid w:val="00347B6C"/>
    <w:rPr>
      <w:rFonts w:cs="Times New Roman"/>
    </w:rPr>
  </w:style>
  <w:style w:type="character" w:customStyle="1" w:styleId="WWCharLFO14LVL7">
    <w:name w:val="WW_CharLFO14LVL7"/>
    <w:rsid w:val="00347B6C"/>
    <w:rPr>
      <w:rFonts w:cs="Times New Roman"/>
    </w:rPr>
  </w:style>
  <w:style w:type="character" w:customStyle="1" w:styleId="WWCharLFO14LVL8">
    <w:name w:val="WW_CharLFO14LVL8"/>
    <w:rsid w:val="00347B6C"/>
    <w:rPr>
      <w:rFonts w:cs="Times New Roman"/>
    </w:rPr>
  </w:style>
  <w:style w:type="character" w:customStyle="1" w:styleId="WWCharLFO14LVL9">
    <w:name w:val="WW_CharLFO14LVL9"/>
    <w:rsid w:val="00347B6C"/>
    <w:rPr>
      <w:rFonts w:cs="Times New Roman"/>
    </w:rPr>
  </w:style>
  <w:style w:type="character" w:customStyle="1" w:styleId="WWCharLFO15LVL1">
    <w:name w:val="WW_CharLFO15LVL1"/>
    <w:rsid w:val="00347B6C"/>
    <w:rPr>
      <w:rFonts w:ascii="Tahoma" w:hAnsi="Tahoma" w:cs="Times New Roman"/>
      <w:sz w:val="22"/>
    </w:rPr>
  </w:style>
  <w:style w:type="character" w:customStyle="1" w:styleId="WWCharLFO15LVL2">
    <w:name w:val="WW_CharLFO15LVL2"/>
    <w:rsid w:val="00347B6C"/>
    <w:rPr>
      <w:rFonts w:cs="Times New Roman"/>
    </w:rPr>
  </w:style>
  <w:style w:type="character" w:customStyle="1" w:styleId="WWCharLFO15LVL3">
    <w:name w:val="WW_CharLFO15LVL3"/>
    <w:rsid w:val="00347B6C"/>
    <w:rPr>
      <w:rFonts w:cs="Times New Roman"/>
    </w:rPr>
  </w:style>
  <w:style w:type="character" w:customStyle="1" w:styleId="WWCharLFO15LVL4">
    <w:name w:val="WW_CharLFO15LVL4"/>
    <w:rsid w:val="00347B6C"/>
    <w:rPr>
      <w:rFonts w:cs="Times New Roman"/>
    </w:rPr>
  </w:style>
  <w:style w:type="character" w:customStyle="1" w:styleId="WWCharLFO15LVL5">
    <w:name w:val="WW_CharLFO15LVL5"/>
    <w:rsid w:val="00347B6C"/>
    <w:rPr>
      <w:rFonts w:cs="Times New Roman"/>
    </w:rPr>
  </w:style>
  <w:style w:type="character" w:customStyle="1" w:styleId="WWCharLFO15LVL6">
    <w:name w:val="WW_CharLFO15LVL6"/>
    <w:rsid w:val="00347B6C"/>
    <w:rPr>
      <w:rFonts w:cs="Times New Roman"/>
    </w:rPr>
  </w:style>
  <w:style w:type="character" w:customStyle="1" w:styleId="WWCharLFO15LVL7">
    <w:name w:val="WW_CharLFO15LVL7"/>
    <w:rsid w:val="00347B6C"/>
    <w:rPr>
      <w:rFonts w:cs="Times New Roman"/>
    </w:rPr>
  </w:style>
  <w:style w:type="character" w:customStyle="1" w:styleId="WWCharLFO15LVL8">
    <w:name w:val="WW_CharLFO15LVL8"/>
    <w:rsid w:val="00347B6C"/>
    <w:rPr>
      <w:rFonts w:cs="Times New Roman"/>
    </w:rPr>
  </w:style>
  <w:style w:type="character" w:customStyle="1" w:styleId="WWCharLFO15LVL9">
    <w:name w:val="WW_CharLFO15LVL9"/>
    <w:rsid w:val="00347B6C"/>
    <w:rPr>
      <w:rFonts w:cs="Times New Roman"/>
    </w:rPr>
  </w:style>
  <w:style w:type="character" w:customStyle="1" w:styleId="WWCharLFO16LVL1">
    <w:name w:val="WW_CharLFO16LVL1"/>
    <w:rsid w:val="00347B6C"/>
    <w:rPr>
      <w:rFonts w:ascii="Tahoma" w:hAnsi="Tahoma" w:cs="Times New Roman"/>
      <w:b w:val="0"/>
      <w:sz w:val="22"/>
    </w:rPr>
  </w:style>
  <w:style w:type="character" w:customStyle="1" w:styleId="WWCharLFO16LVL2">
    <w:name w:val="WW_CharLFO16LVL2"/>
    <w:rsid w:val="00347B6C"/>
    <w:rPr>
      <w:rFonts w:ascii="Tahoma" w:hAnsi="Tahoma" w:cs="Times New Roman"/>
      <w:b w:val="0"/>
      <w:sz w:val="22"/>
    </w:rPr>
  </w:style>
  <w:style w:type="character" w:customStyle="1" w:styleId="WWCharLFO16LVL3">
    <w:name w:val="WW_CharLFO16LVL3"/>
    <w:rsid w:val="00347B6C"/>
    <w:rPr>
      <w:rFonts w:cs="Times New Roman"/>
    </w:rPr>
  </w:style>
  <w:style w:type="character" w:customStyle="1" w:styleId="WWCharLFO16LVL4">
    <w:name w:val="WW_CharLFO16LVL4"/>
    <w:rsid w:val="00347B6C"/>
    <w:rPr>
      <w:rFonts w:cs="Times New Roman"/>
    </w:rPr>
  </w:style>
  <w:style w:type="character" w:customStyle="1" w:styleId="WWCharLFO16LVL5">
    <w:name w:val="WW_CharLFO16LVL5"/>
    <w:rsid w:val="00347B6C"/>
    <w:rPr>
      <w:rFonts w:cs="Times New Roman"/>
    </w:rPr>
  </w:style>
  <w:style w:type="character" w:customStyle="1" w:styleId="WWCharLFO16LVL6">
    <w:name w:val="WW_CharLFO16LVL6"/>
    <w:rsid w:val="00347B6C"/>
    <w:rPr>
      <w:rFonts w:cs="Times New Roman"/>
    </w:rPr>
  </w:style>
  <w:style w:type="character" w:customStyle="1" w:styleId="WWCharLFO16LVL7">
    <w:name w:val="WW_CharLFO16LVL7"/>
    <w:rsid w:val="00347B6C"/>
    <w:rPr>
      <w:rFonts w:cs="Times New Roman"/>
    </w:rPr>
  </w:style>
  <w:style w:type="character" w:customStyle="1" w:styleId="WWCharLFO16LVL8">
    <w:name w:val="WW_CharLFO16LVL8"/>
    <w:rsid w:val="00347B6C"/>
    <w:rPr>
      <w:rFonts w:cs="Times New Roman"/>
    </w:rPr>
  </w:style>
  <w:style w:type="character" w:customStyle="1" w:styleId="WWCharLFO16LVL9">
    <w:name w:val="WW_CharLFO16LVL9"/>
    <w:rsid w:val="00347B6C"/>
    <w:rPr>
      <w:rFonts w:cs="Times New Roman"/>
    </w:rPr>
  </w:style>
  <w:style w:type="character" w:customStyle="1" w:styleId="WWCharLFO17LVL1">
    <w:name w:val="WW_CharLFO17LVL1"/>
    <w:rsid w:val="00347B6C"/>
    <w:rPr>
      <w:rFonts w:ascii="Tahoma" w:hAnsi="Tahoma" w:cs="Times New Roman"/>
      <w:b w:val="0"/>
      <w:sz w:val="22"/>
    </w:rPr>
  </w:style>
  <w:style w:type="character" w:customStyle="1" w:styleId="WWCharLFO17LVL2">
    <w:name w:val="WW_CharLFO17LVL2"/>
    <w:rsid w:val="00347B6C"/>
    <w:rPr>
      <w:rFonts w:ascii="Tahoma" w:hAnsi="Tahoma" w:cs="Times New Roman"/>
      <w:b w:val="0"/>
      <w:sz w:val="22"/>
    </w:rPr>
  </w:style>
  <w:style w:type="character" w:customStyle="1" w:styleId="WWCharLFO17LVL3">
    <w:name w:val="WW_CharLFO17LVL3"/>
    <w:rsid w:val="00347B6C"/>
    <w:rPr>
      <w:rFonts w:ascii="Tahoma" w:hAnsi="Tahoma" w:cs="Times New Roman"/>
      <w:b w:val="0"/>
      <w:sz w:val="22"/>
    </w:rPr>
  </w:style>
  <w:style w:type="character" w:customStyle="1" w:styleId="WWCharLFO17LVL4">
    <w:name w:val="WW_CharLFO17LVL4"/>
    <w:rsid w:val="00347B6C"/>
    <w:rPr>
      <w:rFonts w:cs="Times New Roman"/>
    </w:rPr>
  </w:style>
  <w:style w:type="character" w:customStyle="1" w:styleId="WWCharLFO17LVL5">
    <w:name w:val="WW_CharLFO17LVL5"/>
    <w:rsid w:val="00347B6C"/>
    <w:rPr>
      <w:rFonts w:cs="Times New Roman"/>
    </w:rPr>
  </w:style>
  <w:style w:type="character" w:customStyle="1" w:styleId="WWCharLFO17LVL6">
    <w:name w:val="WW_CharLFO17LVL6"/>
    <w:rsid w:val="00347B6C"/>
    <w:rPr>
      <w:rFonts w:cs="Times New Roman"/>
    </w:rPr>
  </w:style>
  <w:style w:type="character" w:customStyle="1" w:styleId="WWCharLFO17LVL7">
    <w:name w:val="WW_CharLFO17LVL7"/>
    <w:rsid w:val="00347B6C"/>
    <w:rPr>
      <w:rFonts w:cs="Times New Roman"/>
    </w:rPr>
  </w:style>
  <w:style w:type="character" w:customStyle="1" w:styleId="WWCharLFO17LVL8">
    <w:name w:val="WW_CharLFO17LVL8"/>
    <w:rsid w:val="00347B6C"/>
    <w:rPr>
      <w:rFonts w:cs="Times New Roman"/>
    </w:rPr>
  </w:style>
  <w:style w:type="character" w:customStyle="1" w:styleId="WWCharLFO17LVL9">
    <w:name w:val="WW_CharLFO17LVL9"/>
    <w:rsid w:val="00347B6C"/>
    <w:rPr>
      <w:rFonts w:cs="Times New Roman"/>
    </w:rPr>
  </w:style>
  <w:style w:type="character" w:customStyle="1" w:styleId="WWCharLFO18LVL1">
    <w:name w:val="WW_CharLFO18LVL1"/>
    <w:rsid w:val="00347B6C"/>
    <w:rPr>
      <w:rFonts w:ascii="Tahoma" w:hAnsi="Tahoma" w:cs="Times New Roman"/>
      <w:b w:val="0"/>
      <w:sz w:val="22"/>
    </w:rPr>
  </w:style>
  <w:style w:type="character" w:customStyle="1" w:styleId="WWCharLFO18LVL2">
    <w:name w:val="WW_CharLFO18LVL2"/>
    <w:rsid w:val="00347B6C"/>
    <w:rPr>
      <w:rFonts w:cs="Times New Roman"/>
    </w:rPr>
  </w:style>
  <w:style w:type="character" w:customStyle="1" w:styleId="WWCharLFO18LVL3">
    <w:name w:val="WW_CharLFO18LVL3"/>
    <w:rsid w:val="00347B6C"/>
    <w:rPr>
      <w:rFonts w:cs="Times New Roman"/>
    </w:rPr>
  </w:style>
  <w:style w:type="character" w:customStyle="1" w:styleId="WWCharLFO18LVL4">
    <w:name w:val="WW_CharLFO18LVL4"/>
    <w:rsid w:val="00347B6C"/>
    <w:rPr>
      <w:rFonts w:cs="Times New Roman"/>
    </w:rPr>
  </w:style>
  <w:style w:type="character" w:customStyle="1" w:styleId="WWCharLFO18LVL5">
    <w:name w:val="WW_CharLFO18LVL5"/>
    <w:rsid w:val="00347B6C"/>
    <w:rPr>
      <w:rFonts w:cs="Times New Roman"/>
    </w:rPr>
  </w:style>
  <w:style w:type="character" w:customStyle="1" w:styleId="WWCharLFO18LVL6">
    <w:name w:val="WW_CharLFO18LVL6"/>
    <w:rsid w:val="00347B6C"/>
    <w:rPr>
      <w:rFonts w:cs="Times New Roman"/>
    </w:rPr>
  </w:style>
  <w:style w:type="character" w:customStyle="1" w:styleId="WWCharLFO18LVL7">
    <w:name w:val="WW_CharLFO18LVL7"/>
    <w:rsid w:val="00347B6C"/>
    <w:rPr>
      <w:rFonts w:cs="Times New Roman"/>
    </w:rPr>
  </w:style>
  <w:style w:type="character" w:customStyle="1" w:styleId="WWCharLFO18LVL8">
    <w:name w:val="WW_CharLFO18LVL8"/>
    <w:rsid w:val="00347B6C"/>
    <w:rPr>
      <w:rFonts w:cs="Times New Roman"/>
    </w:rPr>
  </w:style>
  <w:style w:type="character" w:customStyle="1" w:styleId="WWCharLFO18LVL9">
    <w:name w:val="WW_CharLFO18LVL9"/>
    <w:rsid w:val="00347B6C"/>
    <w:rPr>
      <w:rFonts w:cs="Times New Roman"/>
    </w:rPr>
  </w:style>
  <w:style w:type="character" w:customStyle="1" w:styleId="WWCharLFO19LVL1">
    <w:name w:val="WW_CharLFO19LVL1"/>
    <w:rsid w:val="00347B6C"/>
    <w:rPr>
      <w:rFonts w:ascii="Tahoma" w:hAnsi="Tahoma" w:cs="Times New Roman"/>
      <w:sz w:val="22"/>
    </w:rPr>
  </w:style>
  <w:style w:type="character" w:customStyle="1" w:styleId="WWCharLFO19LVL2">
    <w:name w:val="WW_CharLFO19LVL2"/>
    <w:rsid w:val="00347B6C"/>
    <w:rPr>
      <w:rFonts w:cs="Times New Roman"/>
    </w:rPr>
  </w:style>
  <w:style w:type="character" w:customStyle="1" w:styleId="WWCharLFO19LVL3">
    <w:name w:val="WW_CharLFO19LVL3"/>
    <w:rsid w:val="00347B6C"/>
    <w:rPr>
      <w:rFonts w:cs="Times New Roman"/>
    </w:rPr>
  </w:style>
  <w:style w:type="character" w:customStyle="1" w:styleId="WWCharLFO19LVL4">
    <w:name w:val="WW_CharLFO19LVL4"/>
    <w:rsid w:val="00347B6C"/>
    <w:rPr>
      <w:rFonts w:cs="Times New Roman"/>
    </w:rPr>
  </w:style>
  <w:style w:type="character" w:customStyle="1" w:styleId="WWCharLFO19LVL5">
    <w:name w:val="WW_CharLFO19LVL5"/>
    <w:rsid w:val="00347B6C"/>
    <w:rPr>
      <w:rFonts w:cs="Times New Roman"/>
    </w:rPr>
  </w:style>
  <w:style w:type="character" w:customStyle="1" w:styleId="WWCharLFO19LVL6">
    <w:name w:val="WW_CharLFO19LVL6"/>
    <w:rsid w:val="00347B6C"/>
    <w:rPr>
      <w:rFonts w:cs="Times New Roman"/>
    </w:rPr>
  </w:style>
  <w:style w:type="character" w:customStyle="1" w:styleId="WWCharLFO19LVL7">
    <w:name w:val="WW_CharLFO19LVL7"/>
    <w:rsid w:val="00347B6C"/>
    <w:rPr>
      <w:rFonts w:cs="Times New Roman"/>
    </w:rPr>
  </w:style>
  <w:style w:type="character" w:customStyle="1" w:styleId="WWCharLFO19LVL8">
    <w:name w:val="WW_CharLFO19LVL8"/>
    <w:rsid w:val="00347B6C"/>
    <w:rPr>
      <w:rFonts w:cs="Times New Roman"/>
    </w:rPr>
  </w:style>
  <w:style w:type="character" w:customStyle="1" w:styleId="WWCharLFO19LVL9">
    <w:name w:val="WW_CharLFO19LVL9"/>
    <w:rsid w:val="00347B6C"/>
    <w:rPr>
      <w:rFonts w:cs="Times New Roman"/>
    </w:rPr>
  </w:style>
  <w:style w:type="character" w:customStyle="1" w:styleId="WWCharLFO20LVL1">
    <w:name w:val="WW_CharLFO20LVL1"/>
    <w:rsid w:val="00347B6C"/>
    <w:rPr>
      <w:rFonts w:ascii="Tahoma" w:hAnsi="Tahoma" w:cs="Times New Roman"/>
      <w:sz w:val="22"/>
    </w:rPr>
  </w:style>
  <w:style w:type="character" w:customStyle="1" w:styleId="WWCharLFO20LVL2">
    <w:name w:val="WW_CharLFO20LVL2"/>
    <w:rsid w:val="00347B6C"/>
    <w:rPr>
      <w:rFonts w:cs="Times New Roman"/>
    </w:rPr>
  </w:style>
  <w:style w:type="character" w:customStyle="1" w:styleId="WWCharLFO20LVL3">
    <w:name w:val="WW_CharLFO20LVL3"/>
    <w:rsid w:val="00347B6C"/>
    <w:rPr>
      <w:rFonts w:cs="Times New Roman"/>
    </w:rPr>
  </w:style>
  <w:style w:type="character" w:customStyle="1" w:styleId="WWCharLFO20LVL4">
    <w:name w:val="WW_CharLFO20LVL4"/>
    <w:rsid w:val="00347B6C"/>
    <w:rPr>
      <w:rFonts w:cs="Times New Roman"/>
    </w:rPr>
  </w:style>
  <w:style w:type="character" w:customStyle="1" w:styleId="WWCharLFO20LVL5">
    <w:name w:val="WW_CharLFO20LVL5"/>
    <w:rsid w:val="00347B6C"/>
    <w:rPr>
      <w:rFonts w:cs="Times New Roman"/>
    </w:rPr>
  </w:style>
  <w:style w:type="character" w:customStyle="1" w:styleId="WWCharLFO20LVL6">
    <w:name w:val="WW_CharLFO20LVL6"/>
    <w:rsid w:val="00347B6C"/>
    <w:rPr>
      <w:rFonts w:cs="Times New Roman"/>
    </w:rPr>
  </w:style>
  <w:style w:type="character" w:customStyle="1" w:styleId="WWCharLFO20LVL7">
    <w:name w:val="WW_CharLFO20LVL7"/>
    <w:rsid w:val="00347B6C"/>
    <w:rPr>
      <w:rFonts w:cs="Times New Roman"/>
    </w:rPr>
  </w:style>
  <w:style w:type="character" w:customStyle="1" w:styleId="WWCharLFO20LVL8">
    <w:name w:val="WW_CharLFO20LVL8"/>
    <w:rsid w:val="00347B6C"/>
    <w:rPr>
      <w:rFonts w:cs="Times New Roman"/>
    </w:rPr>
  </w:style>
  <w:style w:type="character" w:customStyle="1" w:styleId="WWCharLFO20LVL9">
    <w:name w:val="WW_CharLFO20LVL9"/>
    <w:rsid w:val="00347B6C"/>
    <w:rPr>
      <w:rFonts w:cs="Times New Roman"/>
    </w:rPr>
  </w:style>
  <w:style w:type="character" w:customStyle="1" w:styleId="WWCharLFO21LVL1">
    <w:name w:val="WW_CharLFO21LVL1"/>
    <w:rsid w:val="00347B6C"/>
    <w:rPr>
      <w:rFonts w:ascii="Tahoma" w:hAnsi="Tahoma" w:cs="Times New Roman"/>
      <w:b w:val="0"/>
      <w:sz w:val="22"/>
    </w:rPr>
  </w:style>
  <w:style w:type="character" w:customStyle="1" w:styleId="WWCharLFO21LVL2">
    <w:name w:val="WW_CharLFO21LVL2"/>
    <w:rsid w:val="00347B6C"/>
    <w:rPr>
      <w:rFonts w:cs="Times New Roman"/>
    </w:rPr>
  </w:style>
  <w:style w:type="character" w:customStyle="1" w:styleId="WWCharLFO21LVL3">
    <w:name w:val="WW_CharLFO21LVL3"/>
    <w:rsid w:val="00347B6C"/>
    <w:rPr>
      <w:rFonts w:cs="Times New Roman"/>
    </w:rPr>
  </w:style>
  <w:style w:type="character" w:customStyle="1" w:styleId="WWCharLFO21LVL4">
    <w:name w:val="WW_CharLFO21LVL4"/>
    <w:rsid w:val="00347B6C"/>
    <w:rPr>
      <w:rFonts w:cs="Times New Roman"/>
    </w:rPr>
  </w:style>
  <w:style w:type="character" w:customStyle="1" w:styleId="WWCharLFO21LVL5">
    <w:name w:val="WW_CharLFO21LVL5"/>
    <w:rsid w:val="00347B6C"/>
    <w:rPr>
      <w:rFonts w:cs="Times New Roman"/>
    </w:rPr>
  </w:style>
  <w:style w:type="character" w:customStyle="1" w:styleId="WWCharLFO21LVL6">
    <w:name w:val="WW_CharLFO21LVL6"/>
    <w:rsid w:val="00347B6C"/>
    <w:rPr>
      <w:rFonts w:cs="Times New Roman"/>
    </w:rPr>
  </w:style>
  <w:style w:type="character" w:customStyle="1" w:styleId="WWCharLFO21LVL7">
    <w:name w:val="WW_CharLFO21LVL7"/>
    <w:rsid w:val="00347B6C"/>
    <w:rPr>
      <w:rFonts w:cs="Times New Roman"/>
    </w:rPr>
  </w:style>
  <w:style w:type="character" w:customStyle="1" w:styleId="WWCharLFO21LVL8">
    <w:name w:val="WW_CharLFO21LVL8"/>
    <w:rsid w:val="00347B6C"/>
    <w:rPr>
      <w:rFonts w:cs="Times New Roman"/>
    </w:rPr>
  </w:style>
  <w:style w:type="character" w:customStyle="1" w:styleId="WWCharLFO21LVL9">
    <w:name w:val="WW_CharLFO21LVL9"/>
    <w:rsid w:val="00347B6C"/>
    <w:rPr>
      <w:rFonts w:cs="Times New Roman"/>
    </w:rPr>
  </w:style>
  <w:style w:type="character" w:customStyle="1" w:styleId="WWCharLFO22LVL1">
    <w:name w:val="WW_CharLFO22LVL1"/>
    <w:rsid w:val="00347B6C"/>
    <w:rPr>
      <w:rFonts w:ascii="Tahoma" w:hAnsi="Tahoma" w:cs="Times New Roman"/>
      <w:b w:val="0"/>
      <w:sz w:val="22"/>
    </w:rPr>
  </w:style>
  <w:style w:type="character" w:customStyle="1" w:styleId="WWCharLFO22LVL2">
    <w:name w:val="WW_CharLFO22LVL2"/>
    <w:rsid w:val="00347B6C"/>
    <w:rPr>
      <w:rFonts w:cs="Times New Roman"/>
    </w:rPr>
  </w:style>
  <w:style w:type="character" w:customStyle="1" w:styleId="WWCharLFO22LVL3">
    <w:name w:val="WW_CharLFO22LVL3"/>
    <w:rsid w:val="00347B6C"/>
    <w:rPr>
      <w:rFonts w:cs="Times New Roman"/>
    </w:rPr>
  </w:style>
  <w:style w:type="character" w:customStyle="1" w:styleId="WWCharLFO22LVL4">
    <w:name w:val="WW_CharLFO22LVL4"/>
    <w:rsid w:val="00347B6C"/>
    <w:rPr>
      <w:rFonts w:cs="Times New Roman"/>
    </w:rPr>
  </w:style>
  <w:style w:type="character" w:customStyle="1" w:styleId="WWCharLFO22LVL5">
    <w:name w:val="WW_CharLFO22LVL5"/>
    <w:rsid w:val="00347B6C"/>
    <w:rPr>
      <w:rFonts w:cs="Times New Roman"/>
    </w:rPr>
  </w:style>
  <w:style w:type="character" w:customStyle="1" w:styleId="WWCharLFO22LVL6">
    <w:name w:val="WW_CharLFO22LVL6"/>
    <w:rsid w:val="00347B6C"/>
    <w:rPr>
      <w:rFonts w:cs="Times New Roman"/>
    </w:rPr>
  </w:style>
  <w:style w:type="character" w:customStyle="1" w:styleId="WWCharLFO22LVL7">
    <w:name w:val="WW_CharLFO22LVL7"/>
    <w:rsid w:val="00347B6C"/>
    <w:rPr>
      <w:rFonts w:cs="Times New Roman"/>
    </w:rPr>
  </w:style>
  <w:style w:type="character" w:customStyle="1" w:styleId="WWCharLFO22LVL8">
    <w:name w:val="WW_CharLFO22LVL8"/>
    <w:rsid w:val="00347B6C"/>
    <w:rPr>
      <w:rFonts w:cs="Times New Roman"/>
    </w:rPr>
  </w:style>
  <w:style w:type="character" w:customStyle="1" w:styleId="WWCharLFO22LVL9">
    <w:name w:val="WW_CharLFO22LVL9"/>
    <w:rsid w:val="00347B6C"/>
    <w:rPr>
      <w:rFonts w:cs="Times New Roman"/>
    </w:rPr>
  </w:style>
  <w:style w:type="character" w:customStyle="1" w:styleId="WWCharLFO23LVL1">
    <w:name w:val="WW_CharLFO23LVL1"/>
    <w:rsid w:val="00347B6C"/>
    <w:rPr>
      <w:rFonts w:ascii="Tahoma" w:hAnsi="Tahoma" w:cs="Times New Roman"/>
      <w:b w:val="0"/>
      <w:sz w:val="22"/>
    </w:rPr>
  </w:style>
  <w:style w:type="character" w:customStyle="1" w:styleId="WWCharLFO23LVL2">
    <w:name w:val="WW_CharLFO23LVL2"/>
    <w:rsid w:val="00347B6C"/>
    <w:rPr>
      <w:rFonts w:cs="Times New Roman"/>
    </w:rPr>
  </w:style>
  <w:style w:type="character" w:customStyle="1" w:styleId="WWCharLFO23LVL3">
    <w:name w:val="WW_CharLFO23LVL3"/>
    <w:rsid w:val="00347B6C"/>
    <w:rPr>
      <w:rFonts w:cs="Times New Roman"/>
    </w:rPr>
  </w:style>
  <w:style w:type="character" w:customStyle="1" w:styleId="WWCharLFO23LVL4">
    <w:name w:val="WW_CharLFO23LVL4"/>
    <w:rsid w:val="00347B6C"/>
    <w:rPr>
      <w:rFonts w:cs="Times New Roman"/>
    </w:rPr>
  </w:style>
  <w:style w:type="character" w:customStyle="1" w:styleId="WWCharLFO23LVL5">
    <w:name w:val="WW_CharLFO23LVL5"/>
    <w:rsid w:val="00347B6C"/>
    <w:rPr>
      <w:rFonts w:cs="Times New Roman"/>
    </w:rPr>
  </w:style>
  <w:style w:type="character" w:customStyle="1" w:styleId="WWCharLFO23LVL6">
    <w:name w:val="WW_CharLFO23LVL6"/>
    <w:rsid w:val="00347B6C"/>
    <w:rPr>
      <w:rFonts w:cs="Times New Roman"/>
    </w:rPr>
  </w:style>
  <w:style w:type="character" w:customStyle="1" w:styleId="WWCharLFO23LVL7">
    <w:name w:val="WW_CharLFO23LVL7"/>
    <w:rsid w:val="00347B6C"/>
    <w:rPr>
      <w:rFonts w:cs="Times New Roman"/>
    </w:rPr>
  </w:style>
  <w:style w:type="character" w:customStyle="1" w:styleId="WWCharLFO23LVL8">
    <w:name w:val="WW_CharLFO23LVL8"/>
    <w:rsid w:val="00347B6C"/>
    <w:rPr>
      <w:rFonts w:cs="Times New Roman"/>
    </w:rPr>
  </w:style>
  <w:style w:type="character" w:customStyle="1" w:styleId="WWCharLFO23LVL9">
    <w:name w:val="WW_CharLFO23LVL9"/>
    <w:rsid w:val="00347B6C"/>
    <w:rPr>
      <w:rFonts w:cs="Times New Roman"/>
    </w:rPr>
  </w:style>
  <w:style w:type="character" w:customStyle="1" w:styleId="WWCharLFO24LVL1">
    <w:name w:val="WW_CharLFO24LVL1"/>
    <w:rsid w:val="00347B6C"/>
    <w:rPr>
      <w:rFonts w:ascii="Verdana" w:hAnsi="Verdana" w:cs="Times New Roman"/>
      <w:color w:val="00000A"/>
      <w:sz w:val="22"/>
      <w:szCs w:val="22"/>
    </w:rPr>
  </w:style>
  <w:style w:type="character" w:customStyle="1" w:styleId="WWCharLFO24LVL2">
    <w:name w:val="WW_CharLFO24LVL2"/>
    <w:rsid w:val="00347B6C"/>
    <w:rPr>
      <w:rFonts w:ascii="Tahoma" w:hAnsi="Tahoma" w:cs="Times New Roman"/>
      <w:b w:val="0"/>
      <w:sz w:val="22"/>
    </w:rPr>
  </w:style>
  <w:style w:type="character" w:customStyle="1" w:styleId="WWCharLFO24LVL3">
    <w:name w:val="WW_CharLFO24LVL3"/>
    <w:rsid w:val="00347B6C"/>
    <w:rPr>
      <w:rFonts w:cs="Times New Roman"/>
    </w:rPr>
  </w:style>
  <w:style w:type="character" w:customStyle="1" w:styleId="WWCharLFO24LVL4">
    <w:name w:val="WW_CharLFO24LVL4"/>
    <w:rsid w:val="00347B6C"/>
    <w:rPr>
      <w:rFonts w:cs="Times New Roman"/>
    </w:rPr>
  </w:style>
  <w:style w:type="character" w:customStyle="1" w:styleId="WWCharLFO24LVL5">
    <w:name w:val="WW_CharLFO24LVL5"/>
    <w:rsid w:val="00347B6C"/>
    <w:rPr>
      <w:rFonts w:cs="Times New Roman"/>
    </w:rPr>
  </w:style>
  <w:style w:type="character" w:customStyle="1" w:styleId="WWCharLFO24LVL6">
    <w:name w:val="WW_CharLFO24LVL6"/>
    <w:rsid w:val="00347B6C"/>
    <w:rPr>
      <w:rFonts w:cs="Times New Roman"/>
    </w:rPr>
  </w:style>
  <w:style w:type="character" w:customStyle="1" w:styleId="WWCharLFO24LVL7">
    <w:name w:val="WW_CharLFO24LVL7"/>
    <w:rsid w:val="00347B6C"/>
    <w:rPr>
      <w:rFonts w:cs="Times New Roman"/>
    </w:rPr>
  </w:style>
  <w:style w:type="character" w:customStyle="1" w:styleId="WWCharLFO24LVL8">
    <w:name w:val="WW_CharLFO24LVL8"/>
    <w:rsid w:val="00347B6C"/>
    <w:rPr>
      <w:rFonts w:cs="Times New Roman"/>
    </w:rPr>
  </w:style>
  <w:style w:type="character" w:customStyle="1" w:styleId="WWCharLFO24LVL9">
    <w:name w:val="WW_CharLFO24LVL9"/>
    <w:rsid w:val="00347B6C"/>
    <w:rPr>
      <w:rFonts w:cs="Times New Roman"/>
    </w:rPr>
  </w:style>
  <w:style w:type="character" w:customStyle="1" w:styleId="WWCharLFO25LVL1">
    <w:name w:val="WW_CharLFO25LVL1"/>
    <w:rsid w:val="00347B6C"/>
    <w:rPr>
      <w:rFonts w:ascii="Tahoma" w:hAnsi="Tahoma" w:cs="Times New Roman"/>
      <w:sz w:val="22"/>
    </w:rPr>
  </w:style>
  <w:style w:type="character" w:customStyle="1" w:styleId="WWCharLFO25LVL2">
    <w:name w:val="WW_CharLFO25LVL2"/>
    <w:rsid w:val="00347B6C"/>
    <w:rPr>
      <w:rFonts w:cs="Times New Roman"/>
    </w:rPr>
  </w:style>
  <w:style w:type="character" w:customStyle="1" w:styleId="WWCharLFO25LVL3">
    <w:name w:val="WW_CharLFO25LVL3"/>
    <w:rsid w:val="00347B6C"/>
    <w:rPr>
      <w:rFonts w:cs="Times New Roman"/>
    </w:rPr>
  </w:style>
  <w:style w:type="character" w:customStyle="1" w:styleId="WWCharLFO25LVL4">
    <w:name w:val="WW_CharLFO25LVL4"/>
    <w:rsid w:val="00347B6C"/>
    <w:rPr>
      <w:rFonts w:cs="Times New Roman"/>
    </w:rPr>
  </w:style>
  <w:style w:type="character" w:customStyle="1" w:styleId="WWCharLFO25LVL5">
    <w:name w:val="WW_CharLFO25LVL5"/>
    <w:rsid w:val="00347B6C"/>
    <w:rPr>
      <w:rFonts w:cs="Times New Roman"/>
    </w:rPr>
  </w:style>
  <w:style w:type="character" w:customStyle="1" w:styleId="WWCharLFO25LVL6">
    <w:name w:val="WW_CharLFO25LVL6"/>
    <w:rsid w:val="00347B6C"/>
    <w:rPr>
      <w:rFonts w:cs="Times New Roman"/>
    </w:rPr>
  </w:style>
  <w:style w:type="character" w:customStyle="1" w:styleId="WWCharLFO25LVL7">
    <w:name w:val="WW_CharLFO25LVL7"/>
    <w:rsid w:val="00347B6C"/>
    <w:rPr>
      <w:rFonts w:cs="Times New Roman"/>
    </w:rPr>
  </w:style>
  <w:style w:type="character" w:customStyle="1" w:styleId="WWCharLFO25LVL8">
    <w:name w:val="WW_CharLFO25LVL8"/>
    <w:rsid w:val="00347B6C"/>
    <w:rPr>
      <w:rFonts w:cs="Times New Roman"/>
    </w:rPr>
  </w:style>
  <w:style w:type="character" w:customStyle="1" w:styleId="WWCharLFO25LVL9">
    <w:name w:val="WW_CharLFO25LVL9"/>
    <w:rsid w:val="00347B6C"/>
    <w:rPr>
      <w:rFonts w:cs="Times New Roman"/>
    </w:rPr>
  </w:style>
  <w:style w:type="character" w:customStyle="1" w:styleId="WWCharLFO26LVL1">
    <w:name w:val="WW_CharLFO26LVL1"/>
    <w:rsid w:val="00347B6C"/>
    <w:rPr>
      <w:rFonts w:ascii="Tahoma" w:hAnsi="Tahoma" w:cs="Times New Roman"/>
      <w:sz w:val="22"/>
    </w:rPr>
  </w:style>
  <w:style w:type="character" w:customStyle="1" w:styleId="WWCharLFO26LVL2">
    <w:name w:val="WW_CharLFO26LVL2"/>
    <w:rsid w:val="00347B6C"/>
    <w:rPr>
      <w:rFonts w:ascii="Tahoma" w:hAnsi="Tahoma" w:cs="Times New Roman"/>
      <w:b w:val="0"/>
      <w:sz w:val="22"/>
    </w:rPr>
  </w:style>
  <w:style w:type="character" w:customStyle="1" w:styleId="WWCharLFO26LVL3">
    <w:name w:val="WW_CharLFO26LVL3"/>
    <w:rsid w:val="00347B6C"/>
    <w:rPr>
      <w:rFonts w:cs="Times New Roman"/>
    </w:rPr>
  </w:style>
  <w:style w:type="character" w:customStyle="1" w:styleId="WWCharLFO26LVL4">
    <w:name w:val="WW_CharLFO26LVL4"/>
    <w:rsid w:val="00347B6C"/>
    <w:rPr>
      <w:rFonts w:cs="Times New Roman"/>
    </w:rPr>
  </w:style>
  <w:style w:type="character" w:customStyle="1" w:styleId="WWCharLFO26LVL5">
    <w:name w:val="WW_CharLFO26LVL5"/>
    <w:rsid w:val="00347B6C"/>
    <w:rPr>
      <w:rFonts w:cs="Times New Roman"/>
    </w:rPr>
  </w:style>
  <w:style w:type="character" w:customStyle="1" w:styleId="WWCharLFO26LVL6">
    <w:name w:val="WW_CharLFO26LVL6"/>
    <w:rsid w:val="00347B6C"/>
    <w:rPr>
      <w:rFonts w:cs="Times New Roman"/>
    </w:rPr>
  </w:style>
  <w:style w:type="character" w:customStyle="1" w:styleId="WWCharLFO26LVL7">
    <w:name w:val="WW_CharLFO26LVL7"/>
    <w:rsid w:val="00347B6C"/>
    <w:rPr>
      <w:rFonts w:cs="Times New Roman"/>
    </w:rPr>
  </w:style>
  <w:style w:type="character" w:customStyle="1" w:styleId="WWCharLFO26LVL8">
    <w:name w:val="WW_CharLFO26LVL8"/>
    <w:rsid w:val="00347B6C"/>
    <w:rPr>
      <w:rFonts w:cs="Times New Roman"/>
    </w:rPr>
  </w:style>
  <w:style w:type="character" w:customStyle="1" w:styleId="WWCharLFO26LVL9">
    <w:name w:val="WW_CharLFO26LVL9"/>
    <w:rsid w:val="00347B6C"/>
    <w:rPr>
      <w:rFonts w:cs="Times New Roman"/>
    </w:rPr>
  </w:style>
  <w:style w:type="character" w:customStyle="1" w:styleId="WWCharLFO27LVL1">
    <w:name w:val="WW_CharLFO27LVL1"/>
    <w:rsid w:val="00347B6C"/>
    <w:rPr>
      <w:rFonts w:ascii="Tahoma" w:hAnsi="Tahoma" w:cs="Times New Roman"/>
      <w:sz w:val="22"/>
    </w:rPr>
  </w:style>
  <w:style w:type="character" w:customStyle="1" w:styleId="WWCharLFO27LVL2">
    <w:name w:val="WW_CharLFO27LVL2"/>
    <w:rsid w:val="00347B6C"/>
    <w:rPr>
      <w:rFonts w:cs="Times New Roman"/>
    </w:rPr>
  </w:style>
  <w:style w:type="character" w:customStyle="1" w:styleId="WWCharLFO27LVL3">
    <w:name w:val="WW_CharLFO27LVL3"/>
    <w:rsid w:val="00347B6C"/>
    <w:rPr>
      <w:rFonts w:cs="Times New Roman"/>
    </w:rPr>
  </w:style>
  <w:style w:type="character" w:customStyle="1" w:styleId="WWCharLFO27LVL4">
    <w:name w:val="WW_CharLFO27LVL4"/>
    <w:rsid w:val="00347B6C"/>
    <w:rPr>
      <w:rFonts w:cs="Times New Roman"/>
    </w:rPr>
  </w:style>
  <w:style w:type="character" w:customStyle="1" w:styleId="WWCharLFO27LVL5">
    <w:name w:val="WW_CharLFO27LVL5"/>
    <w:rsid w:val="00347B6C"/>
    <w:rPr>
      <w:rFonts w:cs="Times New Roman"/>
    </w:rPr>
  </w:style>
  <w:style w:type="character" w:customStyle="1" w:styleId="WWCharLFO27LVL6">
    <w:name w:val="WW_CharLFO27LVL6"/>
    <w:rsid w:val="00347B6C"/>
    <w:rPr>
      <w:rFonts w:cs="Times New Roman"/>
    </w:rPr>
  </w:style>
  <w:style w:type="character" w:customStyle="1" w:styleId="WWCharLFO27LVL7">
    <w:name w:val="WW_CharLFO27LVL7"/>
    <w:rsid w:val="00347B6C"/>
    <w:rPr>
      <w:rFonts w:cs="Times New Roman"/>
    </w:rPr>
  </w:style>
  <w:style w:type="character" w:customStyle="1" w:styleId="WWCharLFO27LVL8">
    <w:name w:val="WW_CharLFO27LVL8"/>
    <w:rsid w:val="00347B6C"/>
    <w:rPr>
      <w:rFonts w:cs="Times New Roman"/>
    </w:rPr>
  </w:style>
  <w:style w:type="character" w:customStyle="1" w:styleId="WWCharLFO27LVL9">
    <w:name w:val="WW_CharLFO27LVL9"/>
    <w:rsid w:val="00347B6C"/>
    <w:rPr>
      <w:rFonts w:cs="Times New Roman"/>
    </w:rPr>
  </w:style>
  <w:style w:type="character" w:customStyle="1" w:styleId="WWCharLFO28LVL1">
    <w:name w:val="WW_CharLFO28LVL1"/>
    <w:rsid w:val="00347B6C"/>
    <w:rPr>
      <w:rFonts w:ascii="Tahoma" w:hAnsi="Tahoma" w:cs="Times New Roman"/>
      <w:b w:val="0"/>
      <w:color w:val="00000A"/>
      <w:sz w:val="22"/>
    </w:rPr>
  </w:style>
  <w:style w:type="character" w:customStyle="1" w:styleId="WWCharLFO28LVL2">
    <w:name w:val="WW_CharLFO28LVL2"/>
    <w:rsid w:val="00347B6C"/>
    <w:rPr>
      <w:rFonts w:ascii="Tahoma" w:hAnsi="Tahoma" w:cs="Times New Roman"/>
      <w:sz w:val="22"/>
    </w:rPr>
  </w:style>
  <w:style w:type="character" w:customStyle="1" w:styleId="WWCharLFO28LVL3">
    <w:name w:val="WW_CharLFO28LVL3"/>
    <w:rsid w:val="00347B6C"/>
    <w:rPr>
      <w:rFonts w:cs="Times New Roman"/>
    </w:rPr>
  </w:style>
  <w:style w:type="character" w:customStyle="1" w:styleId="WWCharLFO28LVL4">
    <w:name w:val="WW_CharLFO28LVL4"/>
    <w:rsid w:val="00347B6C"/>
    <w:rPr>
      <w:rFonts w:cs="Times New Roman"/>
    </w:rPr>
  </w:style>
  <w:style w:type="character" w:customStyle="1" w:styleId="WWCharLFO28LVL5">
    <w:name w:val="WW_CharLFO28LVL5"/>
    <w:rsid w:val="00347B6C"/>
    <w:rPr>
      <w:rFonts w:cs="Times New Roman"/>
    </w:rPr>
  </w:style>
  <w:style w:type="character" w:customStyle="1" w:styleId="WWCharLFO28LVL6">
    <w:name w:val="WW_CharLFO28LVL6"/>
    <w:rsid w:val="00347B6C"/>
    <w:rPr>
      <w:rFonts w:cs="Times New Roman"/>
    </w:rPr>
  </w:style>
  <w:style w:type="character" w:customStyle="1" w:styleId="WWCharLFO28LVL7">
    <w:name w:val="WW_CharLFO28LVL7"/>
    <w:rsid w:val="00347B6C"/>
    <w:rPr>
      <w:rFonts w:cs="Times New Roman"/>
    </w:rPr>
  </w:style>
  <w:style w:type="character" w:customStyle="1" w:styleId="WWCharLFO28LVL8">
    <w:name w:val="WW_CharLFO28LVL8"/>
    <w:rsid w:val="00347B6C"/>
    <w:rPr>
      <w:rFonts w:cs="Times New Roman"/>
    </w:rPr>
  </w:style>
  <w:style w:type="character" w:customStyle="1" w:styleId="WWCharLFO28LVL9">
    <w:name w:val="WW_CharLFO28LVL9"/>
    <w:rsid w:val="00347B6C"/>
    <w:rPr>
      <w:rFonts w:cs="Times New Roman"/>
    </w:rPr>
  </w:style>
  <w:style w:type="character" w:customStyle="1" w:styleId="WWCharLFO29LVL1">
    <w:name w:val="WW_CharLFO29LVL1"/>
    <w:rsid w:val="00347B6C"/>
    <w:rPr>
      <w:rFonts w:ascii="Tahoma" w:hAnsi="Tahoma" w:cs="Times New Roman"/>
      <w:b w:val="0"/>
      <w:color w:val="00000A"/>
      <w:sz w:val="22"/>
    </w:rPr>
  </w:style>
  <w:style w:type="character" w:customStyle="1" w:styleId="WWCharLFO29LVL2">
    <w:name w:val="WW_CharLFO29LVL2"/>
    <w:rsid w:val="00347B6C"/>
    <w:rPr>
      <w:rFonts w:cs="Times New Roman"/>
    </w:rPr>
  </w:style>
  <w:style w:type="character" w:customStyle="1" w:styleId="WWCharLFO29LVL3">
    <w:name w:val="WW_CharLFO29LVL3"/>
    <w:rsid w:val="00347B6C"/>
    <w:rPr>
      <w:rFonts w:cs="Times New Roman"/>
    </w:rPr>
  </w:style>
  <w:style w:type="character" w:customStyle="1" w:styleId="WWCharLFO29LVL4">
    <w:name w:val="WW_CharLFO29LVL4"/>
    <w:rsid w:val="00347B6C"/>
    <w:rPr>
      <w:rFonts w:cs="Times New Roman"/>
    </w:rPr>
  </w:style>
  <w:style w:type="character" w:customStyle="1" w:styleId="WWCharLFO29LVL5">
    <w:name w:val="WW_CharLFO29LVL5"/>
    <w:rsid w:val="00347B6C"/>
    <w:rPr>
      <w:rFonts w:cs="Times New Roman"/>
    </w:rPr>
  </w:style>
  <w:style w:type="character" w:customStyle="1" w:styleId="WWCharLFO29LVL6">
    <w:name w:val="WW_CharLFO29LVL6"/>
    <w:rsid w:val="00347B6C"/>
    <w:rPr>
      <w:rFonts w:cs="Times New Roman"/>
    </w:rPr>
  </w:style>
  <w:style w:type="character" w:customStyle="1" w:styleId="WWCharLFO29LVL7">
    <w:name w:val="WW_CharLFO29LVL7"/>
    <w:rsid w:val="00347B6C"/>
    <w:rPr>
      <w:rFonts w:cs="Times New Roman"/>
    </w:rPr>
  </w:style>
  <w:style w:type="character" w:customStyle="1" w:styleId="WWCharLFO29LVL8">
    <w:name w:val="WW_CharLFO29LVL8"/>
    <w:rsid w:val="00347B6C"/>
    <w:rPr>
      <w:rFonts w:cs="Times New Roman"/>
    </w:rPr>
  </w:style>
  <w:style w:type="character" w:customStyle="1" w:styleId="WWCharLFO29LVL9">
    <w:name w:val="WW_CharLFO29LVL9"/>
    <w:rsid w:val="00347B6C"/>
    <w:rPr>
      <w:rFonts w:cs="Times New Roman"/>
    </w:rPr>
  </w:style>
  <w:style w:type="character" w:customStyle="1" w:styleId="WWCharLFO30LVL1">
    <w:name w:val="WW_CharLFO30LVL1"/>
    <w:rsid w:val="00347B6C"/>
    <w:rPr>
      <w:rFonts w:ascii="Tahoma" w:hAnsi="Tahoma" w:cs="Times New Roman"/>
      <w:color w:val="00000A"/>
      <w:sz w:val="22"/>
    </w:rPr>
  </w:style>
  <w:style w:type="character" w:customStyle="1" w:styleId="WWCharLFO30LVL2">
    <w:name w:val="WW_CharLFO30LVL2"/>
    <w:rsid w:val="00347B6C"/>
    <w:rPr>
      <w:rFonts w:cs="Times New Roman"/>
    </w:rPr>
  </w:style>
  <w:style w:type="character" w:customStyle="1" w:styleId="WWCharLFO30LVL3">
    <w:name w:val="WW_CharLFO30LVL3"/>
    <w:rsid w:val="00347B6C"/>
    <w:rPr>
      <w:rFonts w:cs="Times New Roman"/>
    </w:rPr>
  </w:style>
  <w:style w:type="character" w:customStyle="1" w:styleId="WWCharLFO30LVL4">
    <w:name w:val="WW_CharLFO30LVL4"/>
    <w:rsid w:val="00347B6C"/>
    <w:rPr>
      <w:rFonts w:cs="Times New Roman"/>
    </w:rPr>
  </w:style>
  <w:style w:type="character" w:customStyle="1" w:styleId="WWCharLFO30LVL5">
    <w:name w:val="WW_CharLFO30LVL5"/>
    <w:rsid w:val="00347B6C"/>
    <w:rPr>
      <w:rFonts w:cs="Times New Roman"/>
    </w:rPr>
  </w:style>
  <w:style w:type="character" w:customStyle="1" w:styleId="WWCharLFO30LVL6">
    <w:name w:val="WW_CharLFO30LVL6"/>
    <w:rsid w:val="00347B6C"/>
    <w:rPr>
      <w:rFonts w:cs="Times New Roman"/>
    </w:rPr>
  </w:style>
  <w:style w:type="character" w:customStyle="1" w:styleId="WWCharLFO30LVL7">
    <w:name w:val="WW_CharLFO30LVL7"/>
    <w:rsid w:val="00347B6C"/>
    <w:rPr>
      <w:rFonts w:cs="Times New Roman"/>
    </w:rPr>
  </w:style>
  <w:style w:type="character" w:customStyle="1" w:styleId="WWCharLFO30LVL8">
    <w:name w:val="WW_CharLFO30LVL8"/>
    <w:rsid w:val="00347B6C"/>
    <w:rPr>
      <w:rFonts w:cs="Times New Roman"/>
    </w:rPr>
  </w:style>
  <w:style w:type="character" w:customStyle="1" w:styleId="WWCharLFO30LVL9">
    <w:name w:val="WW_CharLFO30LVL9"/>
    <w:rsid w:val="00347B6C"/>
    <w:rPr>
      <w:rFonts w:cs="Times New Roman"/>
    </w:rPr>
  </w:style>
  <w:style w:type="character" w:customStyle="1" w:styleId="WWCharLFO31LVL1">
    <w:name w:val="WW_CharLFO31LVL1"/>
    <w:rsid w:val="00347B6C"/>
    <w:rPr>
      <w:rFonts w:cs="Times New Roman"/>
      <w:b/>
      <w:i w:val="0"/>
      <w:color w:val="auto"/>
    </w:rPr>
  </w:style>
  <w:style w:type="character" w:customStyle="1" w:styleId="WWCharLFO31LVL2">
    <w:name w:val="WW_CharLFO31LVL2"/>
    <w:rsid w:val="00347B6C"/>
    <w:rPr>
      <w:rFonts w:cs="Times New Roman"/>
    </w:rPr>
  </w:style>
  <w:style w:type="character" w:customStyle="1" w:styleId="WWCharLFO31LVL3">
    <w:name w:val="WW_CharLFO31LVL3"/>
    <w:rsid w:val="00347B6C"/>
    <w:rPr>
      <w:rFonts w:cs="Times New Roman"/>
    </w:rPr>
  </w:style>
  <w:style w:type="character" w:customStyle="1" w:styleId="WWCharLFO31LVL4">
    <w:name w:val="WW_CharLFO31LVL4"/>
    <w:rsid w:val="00347B6C"/>
    <w:rPr>
      <w:rFonts w:cs="Times New Roman"/>
    </w:rPr>
  </w:style>
  <w:style w:type="character" w:customStyle="1" w:styleId="WWCharLFO31LVL5">
    <w:name w:val="WW_CharLFO31LVL5"/>
    <w:rsid w:val="00347B6C"/>
    <w:rPr>
      <w:rFonts w:cs="Times New Roman"/>
    </w:rPr>
  </w:style>
  <w:style w:type="character" w:customStyle="1" w:styleId="WWCharLFO31LVL6">
    <w:name w:val="WW_CharLFO31LVL6"/>
    <w:rsid w:val="00347B6C"/>
    <w:rPr>
      <w:rFonts w:cs="Times New Roman"/>
    </w:rPr>
  </w:style>
  <w:style w:type="character" w:customStyle="1" w:styleId="WWCharLFO31LVL7">
    <w:name w:val="WW_CharLFO31LVL7"/>
    <w:rsid w:val="00347B6C"/>
    <w:rPr>
      <w:rFonts w:cs="Times New Roman"/>
    </w:rPr>
  </w:style>
  <w:style w:type="character" w:customStyle="1" w:styleId="WWCharLFO31LVL8">
    <w:name w:val="WW_CharLFO31LVL8"/>
    <w:rsid w:val="00347B6C"/>
    <w:rPr>
      <w:rFonts w:cs="Times New Roman"/>
    </w:rPr>
  </w:style>
  <w:style w:type="character" w:customStyle="1" w:styleId="WWCharLFO31LVL9">
    <w:name w:val="WW_CharLFO31LVL9"/>
    <w:rsid w:val="00347B6C"/>
    <w:rPr>
      <w:rFonts w:cs="Times New Roman"/>
    </w:rPr>
  </w:style>
  <w:style w:type="character" w:customStyle="1" w:styleId="WWCharLFO32LVL1">
    <w:name w:val="WW_CharLFO32LVL1"/>
    <w:rsid w:val="00347B6C"/>
    <w:rPr>
      <w:rFonts w:cs="Times New Roman"/>
      <w:b w:val="0"/>
    </w:rPr>
  </w:style>
  <w:style w:type="character" w:customStyle="1" w:styleId="WWCharLFO32LVL2">
    <w:name w:val="WW_CharLFO32LVL2"/>
    <w:rsid w:val="00347B6C"/>
    <w:rPr>
      <w:rFonts w:cs="Times New Roman"/>
      <w:b w:val="0"/>
    </w:rPr>
  </w:style>
  <w:style w:type="character" w:customStyle="1" w:styleId="WWCharLFO32LVL3">
    <w:name w:val="WW_CharLFO32LVL3"/>
    <w:rsid w:val="00347B6C"/>
    <w:rPr>
      <w:rFonts w:cs="Times New Roman"/>
    </w:rPr>
  </w:style>
  <w:style w:type="character" w:customStyle="1" w:styleId="WWCharLFO32LVL4">
    <w:name w:val="WW_CharLFO32LVL4"/>
    <w:rsid w:val="00347B6C"/>
    <w:rPr>
      <w:rFonts w:cs="Times New Roman"/>
    </w:rPr>
  </w:style>
  <w:style w:type="character" w:customStyle="1" w:styleId="WWCharLFO32LVL5">
    <w:name w:val="WW_CharLFO32LVL5"/>
    <w:rsid w:val="00347B6C"/>
    <w:rPr>
      <w:rFonts w:cs="Times New Roman"/>
    </w:rPr>
  </w:style>
  <w:style w:type="character" w:customStyle="1" w:styleId="WWCharLFO32LVL6">
    <w:name w:val="WW_CharLFO32LVL6"/>
    <w:rsid w:val="00347B6C"/>
    <w:rPr>
      <w:rFonts w:cs="Times New Roman"/>
    </w:rPr>
  </w:style>
  <w:style w:type="character" w:customStyle="1" w:styleId="WWCharLFO32LVL7">
    <w:name w:val="WW_CharLFO32LVL7"/>
    <w:rsid w:val="00347B6C"/>
    <w:rPr>
      <w:rFonts w:cs="Times New Roman"/>
    </w:rPr>
  </w:style>
  <w:style w:type="character" w:customStyle="1" w:styleId="WWCharLFO32LVL8">
    <w:name w:val="WW_CharLFO32LVL8"/>
    <w:rsid w:val="00347B6C"/>
    <w:rPr>
      <w:rFonts w:cs="Times New Roman"/>
    </w:rPr>
  </w:style>
  <w:style w:type="character" w:customStyle="1" w:styleId="WWCharLFO32LVL9">
    <w:name w:val="WW_CharLFO32LVL9"/>
    <w:rsid w:val="00347B6C"/>
    <w:rPr>
      <w:rFonts w:cs="Times New Roman"/>
    </w:rPr>
  </w:style>
  <w:style w:type="character" w:customStyle="1" w:styleId="WWCharLFO33LVL1">
    <w:name w:val="WW_CharLFO33LVL1"/>
    <w:rsid w:val="00347B6C"/>
    <w:rPr>
      <w:rFonts w:ascii="Symbol" w:hAnsi="Symbol"/>
    </w:rPr>
  </w:style>
  <w:style w:type="character" w:customStyle="1" w:styleId="WWCharLFO33LVL2">
    <w:name w:val="WW_CharLFO33LVL2"/>
    <w:rsid w:val="00347B6C"/>
    <w:rPr>
      <w:rFonts w:ascii="Courier New" w:hAnsi="Courier New"/>
    </w:rPr>
  </w:style>
  <w:style w:type="character" w:customStyle="1" w:styleId="WWCharLFO33LVL3">
    <w:name w:val="WW_CharLFO33LVL3"/>
    <w:rsid w:val="00347B6C"/>
    <w:rPr>
      <w:rFonts w:ascii="Wingdings" w:hAnsi="Wingdings"/>
    </w:rPr>
  </w:style>
  <w:style w:type="character" w:customStyle="1" w:styleId="WWCharLFO33LVL4">
    <w:name w:val="WW_CharLFO33LVL4"/>
    <w:rsid w:val="00347B6C"/>
    <w:rPr>
      <w:rFonts w:ascii="Symbol" w:hAnsi="Symbol"/>
    </w:rPr>
  </w:style>
  <w:style w:type="character" w:customStyle="1" w:styleId="WWCharLFO33LVL5">
    <w:name w:val="WW_CharLFO33LVL5"/>
    <w:rsid w:val="00347B6C"/>
    <w:rPr>
      <w:rFonts w:ascii="Courier New" w:hAnsi="Courier New"/>
    </w:rPr>
  </w:style>
  <w:style w:type="character" w:customStyle="1" w:styleId="WWCharLFO33LVL6">
    <w:name w:val="WW_CharLFO33LVL6"/>
    <w:rsid w:val="00347B6C"/>
    <w:rPr>
      <w:rFonts w:ascii="Wingdings" w:hAnsi="Wingdings"/>
    </w:rPr>
  </w:style>
  <w:style w:type="character" w:customStyle="1" w:styleId="WWCharLFO33LVL7">
    <w:name w:val="WW_CharLFO33LVL7"/>
    <w:rsid w:val="00347B6C"/>
    <w:rPr>
      <w:rFonts w:ascii="Symbol" w:hAnsi="Symbol"/>
    </w:rPr>
  </w:style>
  <w:style w:type="character" w:customStyle="1" w:styleId="WWCharLFO33LVL8">
    <w:name w:val="WW_CharLFO33LVL8"/>
    <w:rsid w:val="00347B6C"/>
    <w:rPr>
      <w:rFonts w:ascii="Courier New" w:hAnsi="Courier New"/>
    </w:rPr>
  </w:style>
  <w:style w:type="character" w:customStyle="1" w:styleId="WWCharLFO33LVL9">
    <w:name w:val="WW_CharLFO33LVL9"/>
    <w:rsid w:val="00347B6C"/>
    <w:rPr>
      <w:rFonts w:ascii="Wingdings" w:hAnsi="Wingdings"/>
    </w:rPr>
  </w:style>
  <w:style w:type="character" w:customStyle="1" w:styleId="WWCharLFO34LVL1">
    <w:name w:val="WW_CharLFO34LVL1"/>
    <w:rsid w:val="00347B6C"/>
    <w:rPr>
      <w:color w:val="auto"/>
    </w:rPr>
  </w:style>
  <w:style w:type="character" w:customStyle="1" w:styleId="WWCharLFO35LVL1">
    <w:name w:val="WW_CharLFO35LVL1"/>
    <w:rsid w:val="00347B6C"/>
    <w:rPr>
      <w:rFonts w:ascii="Wingdings" w:hAnsi="Wingdings"/>
    </w:rPr>
  </w:style>
  <w:style w:type="character" w:customStyle="1" w:styleId="WWCharLFO35LVL2">
    <w:name w:val="WW_CharLFO35LVL2"/>
    <w:rsid w:val="00347B6C"/>
    <w:rPr>
      <w:rFonts w:ascii="Courier New" w:hAnsi="Courier New" w:cs="Courier New"/>
    </w:rPr>
  </w:style>
  <w:style w:type="character" w:customStyle="1" w:styleId="WWCharLFO35LVL3">
    <w:name w:val="WW_CharLFO35LVL3"/>
    <w:rsid w:val="00347B6C"/>
    <w:rPr>
      <w:rFonts w:ascii="Wingdings" w:hAnsi="Wingdings"/>
    </w:rPr>
  </w:style>
  <w:style w:type="character" w:customStyle="1" w:styleId="WWCharLFO35LVL4">
    <w:name w:val="WW_CharLFO35LVL4"/>
    <w:rsid w:val="00347B6C"/>
    <w:rPr>
      <w:rFonts w:ascii="Symbol" w:hAnsi="Symbol"/>
    </w:rPr>
  </w:style>
  <w:style w:type="character" w:customStyle="1" w:styleId="WWCharLFO35LVL5">
    <w:name w:val="WW_CharLFO35LVL5"/>
    <w:rsid w:val="00347B6C"/>
    <w:rPr>
      <w:rFonts w:ascii="Courier New" w:hAnsi="Courier New" w:cs="Courier New"/>
    </w:rPr>
  </w:style>
  <w:style w:type="character" w:customStyle="1" w:styleId="WWCharLFO35LVL6">
    <w:name w:val="WW_CharLFO35LVL6"/>
    <w:rsid w:val="00347B6C"/>
    <w:rPr>
      <w:rFonts w:ascii="Wingdings" w:hAnsi="Wingdings"/>
    </w:rPr>
  </w:style>
  <w:style w:type="character" w:customStyle="1" w:styleId="WWCharLFO35LVL7">
    <w:name w:val="WW_CharLFO35LVL7"/>
    <w:rsid w:val="00347B6C"/>
    <w:rPr>
      <w:rFonts w:ascii="Symbol" w:hAnsi="Symbol"/>
    </w:rPr>
  </w:style>
  <w:style w:type="character" w:customStyle="1" w:styleId="WWCharLFO35LVL8">
    <w:name w:val="WW_CharLFO35LVL8"/>
    <w:rsid w:val="00347B6C"/>
    <w:rPr>
      <w:rFonts w:ascii="Courier New" w:hAnsi="Courier New" w:cs="Courier New"/>
    </w:rPr>
  </w:style>
  <w:style w:type="character" w:customStyle="1" w:styleId="WWCharLFO35LVL9">
    <w:name w:val="WW_CharLFO35LVL9"/>
    <w:rsid w:val="00347B6C"/>
    <w:rPr>
      <w:rFonts w:ascii="Wingdings" w:hAnsi="Wingdings"/>
    </w:rPr>
  </w:style>
  <w:style w:type="character" w:customStyle="1" w:styleId="WWCharLFO36LVL1">
    <w:name w:val="WW_CharLFO36LVL1"/>
    <w:rsid w:val="00347B6C"/>
    <w:rPr>
      <w:rFonts w:ascii="Wingdings" w:hAnsi="Wingdings"/>
      <w:color w:val="auto"/>
    </w:rPr>
  </w:style>
  <w:style w:type="character" w:customStyle="1" w:styleId="WWCharLFO36LVL2">
    <w:name w:val="WW_CharLFO36LVL2"/>
    <w:rsid w:val="00347B6C"/>
    <w:rPr>
      <w:rFonts w:ascii="Courier New" w:hAnsi="Courier New" w:cs="Courier New"/>
    </w:rPr>
  </w:style>
  <w:style w:type="character" w:customStyle="1" w:styleId="WWCharLFO36LVL3">
    <w:name w:val="WW_CharLFO36LVL3"/>
    <w:rsid w:val="00347B6C"/>
    <w:rPr>
      <w:rFonts w:ascii="Wingdings" w:hAnsi="Wingdings"/>
    </w:rPr>
  </w:style>
  <w:style w:type="character" w:customStyle="1" w:styleId="WWCharLFO36LVL4">
    <w:name w:val="WW_CharLFO36LVL4"/>
    <w:rsid w:val="00347B6C"/>
    <w:rPr>
      <w:rFonts w:ascii="Symbol" w:hAnsi="Symbol"/>
    </w:rPr>
  </w:style>
  <w:style w:type="character" w:customStyle="1" w:styleId="WWCharLFO36LVL5">
    <w:name w:val="WW_CharLFO36LVL5"/>
    <w:rsid w:val="00347B6C"/>
    <w:rPr>
      <w:rFonts w:ascii="Courier New" w:hAnsi="Courier New" w:cs="Courier New"/>
    </w:rPr>
  </w:style>
  <w:style w:type="character" w:customStyle="1" w:styleId="WWCharLFO36LVL6">
    <w:name w:val="WW_CharLFO36LVL6"/>
    <w:rsid w:val="00347B6C"/>
    <w:rPr>
      <w:rFonts w:ascii="Wingdings" w:hAnsi="Wingdings"/>
    </w:rPr>
  </w:style>
  <w:style w:type="character" w:customStyle="1" w:styleId="WWCharLFO36LVL7">
    <w:name w:val="WW_CharLFO36LVL7"/>
    <w:rsid w:val="00347B6C"/>
    <w:rPr>
      <w:rFonts w:ascii="Symbol" w:hAnsi="Symbol"/>
    </w:rPr>
  </w:style>
  <w:style w:type="character" w:customStyle="1" w:styleId="WWCharLFO36LVL8">
    <w:name w:val="WW_CharLFO36LVL8"/>
    <w:rsid w:val="00347B6C"/>
    <w:rPr>
      <w:rFonts w:ascii="Courier New" w:hAnsi="Courier New" w:cs="Courier New"/>
    </w:rPr>
  </w:style>
  <w:style w:type="character" w:customStyle="1" w:styleId="WWCharLFO36LVL9">
    <w:name w:val="WW_CharLFO36LVL9"/>
    <w:rsid w:val="00347B6C"/>
    <w:rPr>
      <w:rFonts w:ascii="Wingdings" w:hAnsi="Wingdings"/>
    </w:rPr>
  </w:style>
  <w:style w:type="character" w:customStyle="1" w:styleId="WWCharLFO37LVL1">
    <w:name w:val="WW_CharLFO37LVL1"/>
    <w:rsid w:val="00347B6C"/>
    <w:rPr>
      <w:rFonts w:ascii="Times New Roman" w:hAnsi="Times New Roman" w:cs="Times New Roman"/>
      <w:color w:val="auto"/>
    </w:rPr>
  </w:style>
  <w:style w:type="character" w:customStyle="1" w:styleId="WWCharLFO37LVL2">
    <w:name w:val="WW_CharLFO37LVL2"/>
    <w:rsid w:val="00347B6C"/>
    <w:rPr>
      <w:rFonts w:ascii="Courier New" w:hAnsi="Courier New" w:cs="Courier New"/>
    </w:rPr>
  </w:style>
  <w:style w:type="character" w:customStyle="1" w:styleId="WWCharLFO37LVL3">
    <w:name w:val="WW_CharLFO37LVL3"/>
    <w:rsid w:val="00347B6C"/>
    <w:rPr>
      <w:rFonts w:ascii="Wingdings" w:hAnsi="Wingdings"/>
    </w:rPr>
  </w:style>
  <w:style w:type="character" w:customStyle="1" w:styleId="WWCharLFO37LVL4">
    <w:name w:val="WW_CharLFO37LVL4"/>
    <w:rsid w:val="00347B6C"/>
    <w:rPr>
      <w:rFonts w:ascii="Symbol" w:hAnsi="Symbol"/>
    </w:rPr>
  </w:style>
  <w:style w:type="character" w:customStyle="1" w:styleId="WWCharLFO37LVL5">
    <w:name w:val="WW_CharLFO37LVL5"/>
    <w:rsid w:val="00347B6C"/>
    <w:rPr>
      <w:rFonts w:ascii="Courier New" w:hAnsi="Courier New" w:cs="Courier New"/>
    </w:rPr>
  </w:style>
  <w:style w:type="character" w:customStyle="1" w:styleId="WWCharLFO37LVL6">
    <w:name w:val="WW_CharLFO37LVL6"/>
    <w:rsid w:val="00347B6C"/>
    <w:rPr>
      <w:rFonts w:ascii="Wingdings" w:hAnsi="Wingdings"/>
    </w:rPr>
  </w:style>
  <w:style w:type="character" w:customStyle="1" w:styleId="WWCharLFO37LVL7">
    <w:name w:val="WW_CharLFO37LVL7"/>
    <w:rsid w:val="00347B6C"/>
    <w:rPr>
      <w:rFonts w:ascii="Symbol" w:hAnsi="Symbol"/>
    </w:rPr>
  </w:style>
  <w:style w:type="character" w:customStyle="1" w:styleId="WWCharLFO37LVL8">
    <w:name w:val="WW_CharLFO37LVL8"/>
    <w:rsid w:val="00347B6C"/>
    <w:rPr>
      <w:rFonts w:ascii="Courier New" w:hAnsi="Courier New" w:cs="Courier New"/>
    </w:rPr>
  </w:style>
  <w:style w:type="character" w:customStyle="1" w:styleId="WWCharLFO37LVL9">
    <w:name w:val="WW_CharLFO37LVL9"/>
    <w:rsid w:val="00347B6C"/>
    <w:rPr>
      <w:rFonts w:ascii="Wingdings" w:hAnsi="Wingdings"/>
    </w:rPr>
  </w:style>
  <w:style w:type="character" w:customStyle="1" w:styleId="WWCharLFO38LVL2">
    <w:name w:val="WW_CharLFO38LVL2"/>
    <w:rsid w:val="00347B6C"/>
    <w:rPr>
      <w:rFonts w:cs="Times New Roman"/>
    </w:rPr>
  </w:style>
  <w:style w:type="character" w:customStyle="1" w:styleId="WWCharLFO38LVL3">
    <w:name w:val="WW_CharLFO38LVL3"/>
    <w:rsid w:val="00347B6C"/>
    <w:rPr>
      <w:rFonts w:cs="Times New Roman"/>
    </w:rPr>
  </w:style>
  <w:style w:type="character" w:customStyle="1" w:styleId="WWCharLFO38LVL5">
    <w:name w:val="WW_CharLFO38LVL5"/>
    <w:rsid w:val="00347B6C"/>
    <w:rPr>
      <w:rFonts w:cs="Times New Roman"/>
    </w:rPr>
  </w:style>
  <w:style w:type="character" w:customStyle="1" w:styleId="WWCharLFO38LVL6">
    <w:name w:val="WW_CharLFO38LVL6"/>
    <w:rsid w:val="00347B6C"/>
    <w:rPr>
      <w:rFonts w:cs="Times New Roman"/>
    </w:rPr>
  </w:style>
  <w:style w:type="character" w:customStyle="1" w:styleId="WWCharLFO38LVL7">
    <w:name w:val="WW_CharLFO38LVL7"/>
    <w:rsid w:val="00347B6C"/>
    <w:rPr>
      <w:rFonts w:cs="Times New Roman"/>
    </w:rPr>
  </w:style>
  <w:style w:type="character" w:customStyle="1" w:styleId="WWCharLFO38LVL8">
    <w:name w:val="WW_CharLFO38LVL8"/>
    <w:rsid w:val="00347B6C"/>
    <w:rPr>
      <w:rFonts w:cs="Times New Roman"/>
    </w:rPr>
  </w:style>
  <w:style w:type="character" w:customStyle="1" w:styleId="WWCharLFO38LVL9">
    <w:name w:val="WW_CharLFO38LVL9"/>
    <w:rsid w:val="00347B6C"/>
    <w:rPr>
      <w:rFonts w:cs="Times New Roman"/>
    </w:rPr>
  </w:style>
  <w:style w:type="character" w:customStyle="1" w:styleId="WWCharLFO39LVL1">
    <w:name w:val="WW_CharLFO39LVL1"/>
    <w:rsid w:val="00347B6C"/>
    <w:rPr>
      <w:rFonts w:ascii="Tahoma" w:hAnsi="Tahoma" w:cs="Times New Roman"/>
      <w:b w:val="0"/>
      <w:sz w:val="22"/>
    </w:rPr>
  </w:style>
  <w:style w:type="character" w:customStyle="1" w:styleId="WWCharLFO39LVL2">
    <w:name w:val="WW_CharLFO39LVL2"/>
    <w:rsid w:val="00347B6C"/>
    <w:rPr>
      <w:rFonts w:ascii="Tahoma" w:hAnsi="Tahoma" w:cs="Times New Roman"/>
      <w:sz w:val="22"/>
    </w:rPr>
  </w:style>
  <w:style w:type="character" w:customStyle="1" w:styleId="WWCharLFO39LVL3">
    <w:name w:val="WW_CharLFO39LVL3"/>
    <w:rsid w:val="00347B6C"/>
    <w:rPr>
      <w:rFonts w:cs="Times New Roman"/>
    </w:rPr>
  </w:style>
  <w:style w:type="character" w:customStyle="1" w:styleId="WWCharLFO39LVL4">
    <w:name w:val="WW_CharLFO39LVL4"/>
    <w:rsid w:val="00347B6C"/>
    <w:rPr>
      <w:rFonts w:cs="Times New Roman"/>
    </w:rPr>
  </w:style>
  <w:style w:type="character" w:customStyle="1" w:styleId="WWCharLFO39LVL5">
    <w:name w:val="WW_CharLFO39LVL5"/>
    <w:rsid w:val="00347B6C"/>
    <w:rPr>
      <w:rFonts w:cs="Times New Roman"/>
    </w:rPr>
  </w:style>
  <w:style w:type="character" w:customStyle="1" w:styleId="WWCharLFO39LVL6">
    <w:name w:val="WW_CharLFO39LVL6"/>
    <w:rsid w:val="00347B6C"/>
    <w:rPr>
      <w:rFonts w:cs="Times New Roman"/>
    </w:rPr>
  </w:style>
  <w:style w:type="character" w:customStyle="1" w:styleId="WWCharLFO39LVL7">
    <w:name w:val="WW_CharLFO39LVL7"/>
    <w:rsid w:val="00347B6C"/>
    <w:rPr>
      <w:rFonts w:cs="Times New Roman"/>
    </w:rPr>
  </w:style>
  <w:style w:type="character" w:customStyle="1" w:styleId="WWCharLFO39LVL8">
    <w:name w:val="WW_CharLFO39LVL8"/>
    <w:rsid w:val="00347B6C"/>
    <w:rPr>
      <w:rFonts w:cs="Times New Roman"/>
    </w:rPr>
  </w:style>
  <w:style w:type="character" w:customStyle="1" w:styleId="WWCharLFO39LVL9">
    <w:name w:val="WW_CharLFO39LVL9"/>
    <w:rsid w:val="00347B6C"/>
    <w:rPr>
      <w:rFonts w:cs="Times New Roman"/>
    </w:rPr>
  </w:style>
  <w:style w:type="character" w:customStyle="1" w:styleId="WWCharLFO40LVL1">
    <w:name w:val="WW_CharLFO40LVL1"/>
    <w:rsid w:val="00347B6C"/>
    <w:rPr>
      <w:i w:val="0"/>
      <w:u w:val="none"/>
    </w:rPr>
  </w:style>
  <w:style w:type="paragraph" w:customStyle="1" w:styleId="Styl1">
    <w:name w:val="Styl1"/>
    <w:basedOn w:val="Nagwek1"/>
    <w:rsid w:val="00347B6C"/>
    <w:pPr>
      <w:numPr>
        <w:numId w:val="1"/>
      </w:numPr>
      <w:pBdr>
        <w:top w:val="single" w:sz="4" w:space="1" w:color="00000A"/>
        <w:bottom w:val="single" w:sz="4" w:space="1" w:color="00000A"/>
      </w:pBdr>
      <w:shd w:val="clear" w:color="auto" w:fill="F3F3F3"/>
    </w:pPr>
    <w:rPr>
      <w:rFonts w:ascii="Tahoma" w:hAnsi="Tahoma" w:cs="Tahoma"/>
      <w:sz w:val="22"/>
      <w:szCs w:val="22"/>
      <w:u w:val="none"/>
    </w:rPr>
  </w:style>
  <w:style w:type="paragraph" w:customStyle="1" w:styleId="Normalny1">
    <w:name w:val="Normalny1"/>
    <w:rsid w:val="00347B6C"/>
    <w:pPr>
      <w:pBdr>
        <w:top w:val="none" w:sz="0" w:space="0" w:color="000000"/>
        <w:left w:val="none" w:sz="0" w:space="0" w:color="000000"/>
        <w:bottom w:val="none" w:sz="0" w:space="0" w:color="000000"/>
        <w:right w:val="none" w:sz="0" w:space="0" w:color="000000"/>
      </w:pBdr>
      <w:suppressAutoHyphens/>
    </w:pPr>
  </w:style>
  <w:style w:type="paragraph" w:customStyle="1" w:styleId="Nagwek10">
    <w:name w:val="Nagłówek1"/>
    <w:basedOn w:val="Normalny1"/>
    <w:next w:val="Tekstpodstawowy"/>
    <w:rsid w:val="00347B6C"/>
    <w:pPr>
      <w:keepNext/>
      <w:spacing w:before="240" w:after="120"/>
    </w:pPr>
    <w:rPr>
      <w:rFonts w:ascii="Liberation Sans" w:hAnsi="Liberation Sans" w:cs="Lucida Sans"/>
      <w:sz w:val="28"/>
      <w:szCs w:val="28"/>
    </w:rPr>
  </w:style>
  <w:style w:type="paragraph" w:styleId="Tekstpodstawowy">
    <w:name w:val="Body Text"/>
    <w:basedOn w:val="Normalny1"/>
    <w:semiHidden/>
    <w:rsid w:val="00347B6C"/>
    <w:pPr>
      <w:spacing w:after="140" w:line="288" w:lineRule="auto"/>
    </w:pPr>
  </w:style>
  <w:style w:type="paragraph" w:styleId="Lista">
    <w:name w:val="List"/>
    <w:basedOn w:val="Tekstpodstawowy"/>
    <w:semiHidden/>
    <w:rsid w:val="00347B6C"/>
    <w:rPr>
      <w:rFonts w:cs="Lucida Sans"/>
    </w:rPr>
  </w:style>
  <w:style w:type="paragraph" w:styleId="Legenda">
    <w:name w:val="caption"/>
    <w:basedOn w:val="Normalny1"/>
    <w:qFormat/>
    <w:rsid w:val="00347B6C"/>
    <w:pPr>
      <w:suppressLineNumbers/>
      <w:spacing w:before="120" w:after="120"/>
    </w:pPr>
    <w:rPr>
      <w:rFonts w:cs="Lucida Sans"/>
      <w:i/>
      <w:iCs/>
      <w:sz w:val="24"/>
      <w:szCs w:val="24"/>
    </w:rPr>
  </w:style>
  <w:style w:type="paragraph" w:customStyle="1" w:styleId="Indeks">
    <w:name w:val="Indeks"/>
    <w:basedOn w:val="Normalny1"/>
    <w:rsid w:val="00347B6C"/>
    <w:pPr>
      <w:suppressLineNumbers/>
    </w:pPr>
    <w:rPr>
      <w:rFonts w:cs="Lucida Sans"/>
    </w:rPr>
  </w:style>
  <w:style w:type="paragraph" w:styleId="Stopka">
    <w:name w:val="footer"/>
    <w:basedOn w:val="Normalny1"/>
    <w:semiHidden/>
    <w:rsid w:val="00347B6C"/>
    <w:pPr>
      <w:tabs>
        <w:tab w:val="center" w:pos="4536"/>
        <w:tab w:val="right" w:pos="9072"/>
      </w:tabs>
    </w:pPr>
  </w:style>
  <w:style w:type="paragraph" w:customStyle="1" w:styleId="Tekstpodstawowywcity31">
    <w:name w:val="Tekst podstawowy wcięty 31"/>
    <w:basedOn w:val="Normalny1"/>
    <w:rsid w:val="00347B6C"/>
    <w:pPr>
      <w:spacing w:line="360" w:lineRule="atLeast"/>
      <w:ind w:left="284"/>
      <w:jc w:val="both"/>
    </w:pPr>
    <w:rPr>
      <w:sz w:val="16"/>
      <w:szCs w:val="16"/>
    </w:rPr>
  </w:style>
  <w:style w:type="paragraph" w:customStyle="1" w:styleId="WW-Tekstpodstawowy2">
    <w:name w:val="WW-Tekst podstawowy 2"/>
    <w:basedOn w:val="Normalny1"/>
    <w:rsid w:val="00347B6C"/>
    <w:pPr>
      <w:jc w:val="both"/>
    </w:pPr>
    <w:rPr>
      <w:sz w:val="24"/>
    </w:rPr>
  </w:style>
  <w:style w:type="paragraph" w:customStyle="1" w:styleId="Teksttreci1">
    <w:name w:val="Tekst treści1"/>
    <w:basedOn w:val="Normalny1"/>
    <w:rsid w:val="00347B6C"/>
    <w:pPr>
      <w:shd w:val="clear" w:color="auto" w:fill="FFFFFF"/>
      <w:spacing w:before="300" w:line="274" w:lineRule="exact"/>
      <w:ind w:hanging="400"/>
    </w:pPr>
    <w:rPr>
      <w:sz w:val="21"/>
      <w:szCs w:val="21"/>
    </w:rPr>
  </w:style>
  <w:style w:type="paragraph" w:customStyle="1" w:styleId="Tekstpodstawowywcity21">
    <w:name w:val="Tekst podstawowy wcięty 21"/>
    <w:basedOn w:val="Normalny1"/>
    <w:rsid w:val="00347B6C"/>
    <w:pPr>
      <w:spacing w:after="120" w:line="480" w:lineRule="auto"/>
      <w:ind w:left="283"/>
    </w:pPr>
  </w:style>
  <w:style w:type="paragraph" w:customStyle="1" w:styleId="Zawartoramki">
    <w:name w:val="Zawartość ramki"/>
    <w:basedOn w:val="Normalny1"/>
    <w:rsid w:val="00347B6C"/>
  </w:style>
  <w:style w:type="paragraph" w:customStyle="1" w:styleId="Akapitzlist1">
    <w:name w:val="Akapit z listą1"/>
    <w:aliases w:val="L1,Numerowanie,Akapit z listą5"/>
    <w:basedOn w:val="Normalny1"/>
    <w:qFormat/>
    <w:rsid w:val="00347B6C"/>
    <w:pPr>
      <w:ind w:left="720"/>
    </w:pPr>
  </w:style>
  <w:style w:type="paragraph" w:styleId="Tekstdymka">
    <w:name w:val="Balloon Text"/>
    <w:basedOn w:val="Normalny1"/>
    <w:rsid w:val="00347B6C"/>
    <w:rPr>
      <w:rFonts w:ascii="Segoe UI" w:hAnsi="Segoe UI" w:cs="Segoe UI"/>
      <w:sz w:val="18"/>
      <w:szCs w:val="18"/>
    </w:rPr>
  </w:style>
  <w:style w:type="paragraph" w:customStyle="1" w:styleId="Styl2">
    <w:name w:val="Styl2"/>
    <w:basedOn w:val="Normalny1"/>
    <w:rsid w:val="00347B6C"/>
    <w:pPr>
      <w:numPr>
        <w:numId w:val="2"/>
      </w:numPr>
      <w:ind w:left="284" w:hanging="284"/>
      <w:jc w:val="both"/>
    </w:pPr>
    <w:rPr>
      <w:rFonts w:ascii="Tahoma" w:hAnsi="Tahoma" w:cs="Tahoma"/>
      <w:sz w:val="22"/>
      <w:szCs w:val="22"/>
    </w:rPr>
  </w:style>
  <w:style w:type="paragraph" w:customStyle="1" w:styleId="Styl3">
    <w:name w:val="Styl3"/>
    <w:basedOn w:val="Styl2"/>
    <w:qFormat/>
    <w:rsid w:val="00347B6C"/>
    <w:pPr>
      <w:numPr>
        <w:numId w:val="3"/>
      </w:numPr>
      <w:ind w:left="284" w:hanging="284"/>
    </w:pPr>
  </w:style>
  <w:style w:type="paragraph" w:customStyle="1" w:styleId="Styl4">
    <w:name w:val="Styl4"/>
    <w:basedOn w:val="Styl1"/>
    <w:rsid w:val="00347B6C"/>
    <w:pPr>
      <w:numPr>
        <w:numId w:val="0"/>
      </w:numPr>
      <w:ind w:left="426" w:hanging="426"/>
    </w:pPr>
  </w:style>
  <w:style w:type="paragraph" w:customStyle="1" w:styleId="Zawartotabeli">
    <w:name w:val="Zawartość tabeli"/>
    <w:basedOn w:val="Normalny"/>
    <w:rsid w:val="00347B6C"/>
    <w:pPr>
      <w:suppressLineNumbers/>
    </w:pPr>
  </w:style>
  <w:style w:type="paragraph" w:customStyle="1" w:styleId="Standard">
    <w:name w:val="Standard"/>
    <w:rsid w:val="00347B6C"/>
    <w:pPr>
      <w:widowControl w:val="0"/>
      <w:suppressAutoHyphens/>
      <w:autoSpaceDN w:val="0"/>
      <w:textAlignment w:val="baseline"/>
    </w:pPr>
    <w:rPr>
      <w:rFonts w:eastAsia="SimSun" w:cs="Mangal"/>
      <w:kern w:val="3"/>
      <w:sz w:val="24"/>
      <w:szCs w:val="24"/>
      <w:lang w:eastAsia="zh-CN" w:bidi="hi-IN"/>
    </w:rPr>
  </w:style>
  <w:style w:type="paragraph" w:styleId="Nagwek">
    <w:name w:val="header"/>
    <w:basedOn w:val="Normalny"/>
    <w:next w:val="Normalny"/>
    <w:semiHidden/>
    <w:rsid w:val="00347B6C"/>
    <w:pPr>
      <w:keepNext/>
      <w:pBdr>
        <w:top w:val="none" w:sz="0" w:space="0" w:color="auto"/>
        <w:left w:val="none" w:sz="0" w:space="0" w:color="auto"/>
        <w:bottom w:val="none" w:sz="0" w:space="0" w:color="auto"/>
        <w:right w:val="none" w:sz="0" w:space="0" w:color="auto"/>
      </w:pBdr>
      <w:spacing w:before="240" w:after="120"/>
    </w:pPr>
  </w:style>
  <w:style w:type="character" w:customStyle="1" w:styleId="NagwekZnak1">
    <w:name w:val="Nagłówek Znak1"/>
    <w:basedOn w:val="Domylnaczcionkaakapitu"/>
    <w:semiHidden/>
    <w:rsid w:val="00347B6C"/>
  </w:style>
  <w:style w:type="character" w:styleId="Odwoaniedokomentarza">
    <w:name w:val="annotation reference"/>
    <w:basedOn w:val="Domylnaczcionkaakapitu"/>
    <w:uiPriority w:val="99"/>
    <w:semiHidden/>
    <w:unhideWhenUsed/>
    <w:rsid w:val="008D34AF"/>
    <w:rPr>
      <w:sz w:val="16"/>
      <w:szCs w:val="16"/>
    </w:rPr>
  </w:style>
  <w:style w:type="paragraph" w:styleId="Tekstkomentarza">
    <w:name w:val="annotation text"/>
    <w:basedOn w:val="Normalny"/>
    <w:link w:val="TekstkomentarzaZnak"/>
    <w:semiHidden/>
    <w:unhideWhenUsed/>
    <w:rsid w:val="008D34AF"/>
  </w:style>
  <w:style w:type="character" w:customStyle="1" w:styleId="TekstkomentarzaZnak">
    <w:name w:val="Tekst komentarza Znak"/>
    <w:basedOn w:val="Domylnaczcionkaakapitu"/>
    <w:link w:val="Tekstkomentarza"/>
    <w:uiPriority w:val="99"/>
    <w:semiHidden/>
    <w:rsid w:val="008D34AF"/>
  </w:style>
  <w:style w:type="paragraph" w:styleId="Tematkomentarza">
    <w:name w:val="annotation subject"/>
    <w:basedOn w:val="Tekstkomentarza"/>
    <w:next w:val="Tekstkomentarza"/>
    <w:link w:val="TematkomentarzaZnak"/>
    <w:uiPriority w:val="99"/>
    <w:semiHidden/>
    <w:unhideWhenUsed/>
    <w:rsid w:val="008D34AF"/>
    <w:rPr>
      <w:b/>
      <w:bCs/>
    </w:rPr>
  </w:style>
  <w:style w:type="character" w:customStyle="1" w:styleId="TematkomentarzaZnak">
    <w:name w:val="Temat komentarza Znak"/>
    <w:basedOn w:val="TekstkomentarzaZnak"/>
    <w:link w:val="Tematkomentarza"/>
    <w:uiPriority w:val="99"/>
    <w:semiHidden/>
    <w:rsid w:val="008D34AF"/>
    <w:rPr>
      <w:b/>
      <w:bCs/>
    </w:rPr>
  </w:style>
  <w:style w:type="character" w:styleId="Pogrubienie">
    <w:name w:val="Strong"/>
    <w:basedOn w:val="Domylnaczcionkaakapitu"/>
    <w:qFormat/>
    <w:rsid w:val="00907F45"/>
    <w:rPr>
      <w:b/>
      <w:bCs/>
    </w:rPr>
  </w:style>
  <w:style w:type="paragraph" w:styleId="Akapitzlist">
    <w:name w:val="List Paragraph"/>
    <w:basedOn w:val="Normalny"/>
    <w:uiPriority w:val="34"/>
    <w:qFormat/>
    <w:rsid w:val="00B77888"/>
    <w:pPr>
      <w:ind w:left="720"/>
      <w:contextualSpacing/>
    </w:pPr>
  </w:style>
  <w:style w:type="paragraph" w:customStyle="1" w:styleId="Styl5">
    <w:name w:val="Styl5"/>
    <w:basedOn w:val="Akapitzlist"/>
    <w:link w:val="Styl5Znak"/>
    <w:qFormat/>
    <w:rsid w:val="00C7449F"/>
    <w:pPr>
      <w:numPr>
        <w:numId w:val="51"/>
      </w:numPr>
      <w:pBdr>
        <w:top w:val="none" w:sz="0" w:space="0" w:color="auto"/>
        <w:left w:val="none" w:sz="0" w:space="0" w:color="auto"/>
        <w:bottom w:val="none" w:sz="0" w:space="0" w:color="auto"/>
        <w:right w:val="none" w:sz="0" w:space="0" w:color="auto"/>
      </w:pBdr>
      <w:ind w:left="993"/>
      <w:jc w:val="both"/>
    </w:pPr>
    <w:rPr>
      <w:rFonts w:ascii="Tahoma" w:hAnsi="Tahoma" w:cs="Tahoma"/>
      <w:sz w:val="22"/>
      <w:szCs w:val="22"/>
    </w:rPr>
  </w:style>
  <w:style w:type="character" w:customStyle="1" w:styleId="Styl5Znak">
    <w:name w:val="Styl5 Znak"/>
    <w:basedOn w:val="AkapitzlistZnak"/>
    <w:link w:val="Styl5"/>
    <w:rsid w:val="00C7449F"/>
    <w:rPr>
      <w:rFonts w:ascii="Tahoma" w:hAnsi="Tahoma" w:cs="Tahoma"/>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94585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m_pub@namyslow.um.gov.pl"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od@warmiainkaso.pl" TargetMode="Externa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C0E6C2-FEBF-471A-93D9-B6A9AD883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24</Pages>
  <Words>10235</Words>
  <Characters>61411</Characters>
  <Application>Microsoft Office Word</Application>
  <DocSecurity>0</DocSecurity>
  <Lines>511</Lines>
  <Paragraphs>143</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71503</CharactersWithSpaces>
  <SharedDoc>false</SharedDoc>
  <HLinks>
    <vt:vector size="18" baseType="variant">
      <vt:variant>
        <vt:i4>3145752</vt:i4>
      </vt:variant>
      <vt:variant>
        <vt:i4>6</vt:i4>
      </vt:variant>
      <vt:variant>
        <vt:i4>0</vt:i4>
      </vt:variant>
      <vt:variant>
        <vt:i4>5</vt:i4>
      </vt:variant>
      <vt:variant>
        <vt:lpwstr>mailto:iod@warmiainkaso.pl</vt:lpwstr>
      </vt:variant>
      <vt:variant>
        <vt:lpwstr/>
      </vt:variant>
      <vt:variant>
        <vt:i4>5898328</vt:i4>
      </vt:variant>
      <vt:variant>
        <vt:i4>3</vt:i4>
      </vt:variant>
      <vt:variant>
        <vt:i4>0</vt:i4>
      </vt:variant>
      <vt:variant>
        <vt:i4>5</vt:i4>
      </vt:variant>
      <vt:variant>
        <vt:lpwstr>mailto:zam_pub@namyslow.um.gov.pl</vt:lpwstr>
      </vt:variant>
      <vt:variant>
        <vt:lpwstr/>
      </vt:variant>
      <vt:variant>
        <vt:i4>1245197</vt:i4>
      </vt:variant>
      <vt:variant>
        <vt:i4>0</vt:i4>
      </vt:variant>
      <vt:variant>
        <vt:i4>0</vt:i4>
      </vt:variant>
      <vt:variant>
        <vt:i4>5</vt:i4>
      </vt:variant>
      <vt:variant>
        <vt:lpwstr>https://www.portalzp.pl/kody-cpv/szczegoly/pokrywanie-dachow-panelami-ogniw-slonecznych-6953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Magdalena Koniuszek</dc:creator>
  <cp:lastModifiedBy>Mirosław Kuchciński</cp:lastModifiedBy>
  <cp:revision>26</cp:revision>
  <cp:lastPrinted>2020-12-29T08:43:00Z</cp:lastPrinted>
  <dcterms:created xsi:type="dcterms:W3CDTF">2020-11-26T08:52:00Z</dcterms:created>
  <dcterms:modified xsi:type="dcterms:W3CDTF">2020-12-29T08:44:00Z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TOSHIBA</vt:lpwstr>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